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3DF7" w:rsidRDefault="00C60091" w:rsidP="00C60091">
      <w:pPr>
        <w:tabs>
          <w:tab w:val="left" w:pos="2460"/>
        </w:tabs>
        <w:spacing w:line="200" w:lineRule="exact"/>
      </w:pPr>
      <w:r>
        <w:tab/>
      </w:r>
    </w:p>
    <w:p w:rsidR="00733DF7" w:rsidRDefault="00733DF7">
      <w:pPr>
        <w:spacing w:line="200" w:lineRule="exact"/>
      </w:pPr>
    </w:p>
    <w:p w:rsidR="00733DF7" w:rsidRDefault="00733DF7">
      <w:pPr>
        <w:spacing w:before="2" w:line="240" w:lineRule="exact"/>
        <w:rPr>
          <w:sz w:val="24"/>
          <w:szCs w:val="24"/>
        </w:rPr>
      </w:pPr>
    </w:p>
    <w:p w:rsidR="00733DF7" w:rsidRDefault="006A32A1">
      <w:pPr>
        <w:spacing w:before="24" w:line="340" w:lineRule="exact"/>
        <w:ind w:left="1618"/>
        <w:rPr>
          <w:rFonts w:ascii="Georgia" w:eastAsia="Georgia" w:hAnsi="Georgia" w:cs="Georgia"/>
          <w:sz w:val="32"/>
          <w:szCs w:val="32"/>
        </w:rPr>
      </w:pPr>
      <w:r>
        <w:pict>
          <v:group id="_x0000_s1293" style="position:absolute;left:0;text-align:left;margin-left:84.3pt;margin-top:71.7pt;width:426.7pt;height:37.9pt;z-index:-251671040;mso-position-horizontal-relative:page;mso-position-vertical-relative:page" coordorigin="1686,1434" coordsize="8534,758">
            <v:shape id="_x0000_s1301" style="position:absolute;left:1697;top:1450;width:8513;height:727" coordorigin="1697,1450" coordsize="8513,727" path="m10210,1450r-104,l10106,2177r104,l10210,1450xe" fillcolor="#d9d9d9" stroked="f">
              <v:path arrowok="t"/>
            </v:shape>
            <v:shape id="_x0000_s1300" style="position:absolute;left:1697;top:1450;width:8513;height:727" coordorigin="1697,1450" coordsize="8513,727" path="m1800,1450r-103,l1697,2177r103,l1800,1450xe" fillcolor="#d9d9d9" stroked="f">
              <v:path arrowok="t"/>
            </v:shape>
            <v:shape id="_x0000_s1299" style="position:absolute;left:1800;top:1450;width:8306;height:362" coordorigin="1800,1450" coordsize="8306,362" path="m1800,1812r8306,l10106,1450r-8306,l1800,1812xe" fillcolor="#d9d9d9" stroked="f">
              <v:path arrowok="t"/>
            </v:shape>
            <v:shape id="_x0000_s1298" style="position:absolute;left:1800;top:1812;width:8306;height:365" coordorigin="1800,1812" coordsize="8306,365" path="m1800,2177r8306,l10106,1812r-8306,l1800,2177xe" fillcolor="#d9d9d9" stroked="f">
              <v:path arrowok="t"/>
            </v:shape>
            <v:shape id="_x0000_s1297" style="position:absolute;left:1697;top:1445;width:8513;height:0" coordorigin="1697,1445" coordsize="8513,0" path="m1697,1445r8513,e" filled="f" strokeweight=".58pt">
              <v:path arrowok="t"/>
            </v:shape>
            <v:shape id="_x0000_s1296" style="position:absolute;left:1692;top:1440;width:0;height:746" coordorigin="1692,1440" coordsize="0,746" path="m1692,1440r,746e" filled="f" strokeweight=".58pt">
              <v:path arrowok="t"/>
            </v:shape>
            <v:shape id="_x0000_s1295" style="position:absolute;left:1697;top:2182;width:8513;height:0" coordorigin="1697,2182" coordsize="8513,0" path="m1697,2182r8513,e" filled="f" strokeweight=".58pt">
              <v:path arrowok="t"/>
            </v:shape>
            <v:shape id="_x0000_s1294" style="position:absolute;left:10214;top:1440;width:0;height:746" coordorigin="10214,1440" coordsize="0,746" path="m10214,1440r,746e" filled="f" strokeweight=".58pt">
              <v:path arrowok="t"/>
            </v:shape>
            <w10:wrap anchorx="page" anchory="page"/>
          </v:group>
        </w:pict>
      </w:r>
      <w:r w:rsidR="00DB49F2">
        <w:rPr>
          <w:rFonts w:ascii="Georgia" w:eastAsia="Georgia" w:hAnsi="Georgia" w:cs="Georgia"/>
          <w:b/>
          <w:spacing w:val="-1"/>
          <w:position w:val="-1"/>
          <w:sz w:val="32"/>
          <w:szCs w:val="32"/>
        </w:rPr>
        <w:t>P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ra</w:t>
      </w:r>
      <w:r w:rsidR="00DB49F2"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c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ti</w:t>
      </w:r>
      <w:r w:rsidR="00DB49F2">
        <w:rPr>
          <w:rFonts w:ascii="Georgia" w:eastAsia="Georgia" w:hAnsi="Georgia" w:cs="Georgia"/>
          <w:b/>
          <w:spacing w:val="3"/>
          <w:position w:val="-1"/>
          <w:sz w:val="32"/>
          <w:szCs w:val="32"/>
        </w:rPr>
        <w:t>c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al</w:t>
      </w:r>
      <w:r w:rsidR="00DB49F2">
        <w:rPr>
          <w:rFonts w:ascii="Georgia" w:eastAsia="Georgia" w:hAnsi="Georgia" w:cs="Georgia"/>
          <w:b/>
          <w:spacing w:val="-14"/>
          <w:position w:val="-1"/>
          <w:sz w:val="32"/>
          <w:szCs w:val="32"/>
        </w:rPr>
        <w:t xml:space="preserve"> 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 xml:space="preserve">– </w:t>
      </w:r>
      <w:r w:rsidR="00DB49F2">
        <w:rPr>
          <w:rFonts w:ascii="Georgia" w:eastAsia="Georgia" w:hAnsi="Georgia" w:cs="Georgia"/>
          <w:b/>
          <w:spacing w:val="-1"/>
          <w:position w:val="-1"/>
          <w:sz w:val="32"/>
          <w:szCs w:val="32"/>
        </w:rPr>
        <w:t>I</w:t>
      </w:r>
      <w:r w:rsidR="00DB49F2"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n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tr</w:t>
      </w:r>
      <w:r w:rsidR="00DB49F2"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o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du</w:t>
      </w:r>
      <w:r w:rsidR="00DB49F2"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c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ti</w:t>
      </w:r>
      <w:r w:rsidR="00DB49F2"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o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n</w:t>
      </w:r>
      <w:r w:rsidR="00DB49F2">
        <w:rPr>
          <w:rFonts w:ascii="Georgia" w:eastAsia="Georgia" w:hAnsi="Georgia" w:cs="Georgia"/>
          <w:b/>
          <w:spacing w:val="-20"/>
          <w:position w:val="-1"/>
          <w:sz w:val="32"/>
          <w:szCs w:val="32"/>
        </w:rPr>
        <w:t xml:space="preserve"> 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to</w:t>
      </w:r>
      <w:r w:rsidR="00DB49F2">
        <w:rPr>
          <w:rFonts w:ascii="Georgia" w:eastAsia="Georgia" w:hAnsi="Georgia" w:cs="Georgia"/>
          <w:b/>
          <w:spacing w:val="-1"/>
          <w:position w:val="-1"/>
          <w:sz w:val="32"/>
          <w:szCs w:val="32"/>
        </w:rPr>
        <w:t xml:space="preserve"> 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E</w:t>
      </w:r>
      <w:r w:rsidR="00DB49F2"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N</w:t>
      </w:r>
      <w:r w:rsidR="00DB49F2">
        <w:rPr>
          <w:rFonts w:ascii="Georgia" w:eastAsia="Georgia" w:hAnsi="Georgia" w:cs="Georgia"/>
          <w:b/>
          <w:spacing w:val="-1"/>
          <w:position w:val="-1"/>
          <w:sz w:val="32"/>
          <w:szCs w:val="32"/>
        </w:rPr>
        <w:t>V</w:t>
      </w:r>
      <w:r w:rsidR="00DB49F2">
        <w:rPr>
          <w:rFonts w:ascii="Georgia" w:eastAsia="Georgia" w:hAnsi="Georgia" w:cs="Georgia"/>
          <w:b/>
          <w:position w:val="-1"/>
          <w:sz w:val="32"/>
          <w:szCs w:val="32"/>
        </w:rPr>
        <w:t>I</w:t>
      </w:r>
    </w:p>
    <w:p w:rsidR="00733DF7" w:rsidRDefault="00733DF7">
      <w:pPr>
        <w:spacing w:before="8" w:line="180" w:lineRule="exact"/>
        <w:rPr>
          <w:sz w:val="19"/>
          <w:szCs w:val="19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Ai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Ob</w:t>
      </w:r>
      <w:r>
        <w:rPr>
          <w:rFonts w:ascii="Georgia" w:eastAsia="Georgia" w:hAnsi="Georgia" w:cs="Georgia"/>
          <w:b/>
          <w:sz w:val="22"/>
          <w:szCs w:val="22"/>
        </w:rPr>
        <w:t>j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s</w:t>
      </w:r>
    </w:p>
    <w:p w:rsidR="00733DF7" w:rsidRDefault="00DB49F2">
      <w:pPr>
        <w:spacing w:before="3" w:line="240" w:lineRule="exact"/>
        <w:ind w:left="140" w:right="11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VI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DB49F2" w:rsidRDefault="00DB49F2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re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z w:val="22"/>
          <w:szCs w:val="22"/>
        </w:rPr>
        <w:t>ks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 xml:space="preserve">r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l</w:t>
      </w:r>
    </w:p>
    <w:p w:rsidR="00733DF7" w:rsidRDefault="00DB49F2">
      <w:pPr>
        <w:spacing w:line="240" w:lineRule="exact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Vi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 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</w:p>
    <w:p w:rsidR="00733DF7" w:rsidRDefault="00DB49F2">
      <w:pPr>
        <w:spacing w:line="240" w:lineRule="exact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oo</w:t>
      </w:r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</w:p>
    <w:p w:rsidR="00733DF7" w:rsidRDefault="00DB49F2">
      <w:pPr>
        <w:spacing w:before="2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</w:p>
    <w:p w:rsidR="00733DF7" w:rsidRDefault="00DB49F2">
      <w:pPr>
        <w:spacing w:line="240" w:lineRule="exact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4.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nq</w:t>
      </w:r>
      <w:r>
        <w:rPr>
          <w:rFonts w:ascii="Georgia" w:eastAsia="Georgia" w:hAnsi="Georgia" w:cs="Georgia"/>
          <w:sz w:val="22"/>
          <w:szCs w:val="22"/>
        </w:rPr>
        <w:t>ui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</w:p>
    <w:p w:rsidR="00733DF7" w:rsidRDefault="00733DF7">
      <w:pPr>
        <w:spacing w:line="200" w:lineRule="exact"/>
      </w:pPr>
    </w:p>
    <w:p w:rsidR="00733DF7" w:rsidRDefault="00733DF7">
      <w:pPr>
        <w:spacing w:before="19" w:line="280" w:lineRule="exact"/>
        <w:rPr>
          <w:sz w:val="28"/>
          <w:szCs w:val="28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en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c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</w:p>
    <w:p w:rsidR="00733DF7" w:rsidRDefault="00DB49F2">
      <w:pPr>
        <w:spacing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position w:val="-1"/>
          <w:sz w:val="22"/>
          <w:szCs w:val="22"/>
        </w:rPr>
        <w:t xml:space="preserve">VI 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an</w:t>
      </w:r>
      <w:r>
        <w:rPr>
          <w:rFonts w:ascii="Georgia" w:eastAsia="Georgia" w:hAnsi="Georgia" w:cs="Georgia"/>
          <w:position w:val="-1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w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position w:val="-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th</w:t>
      </w:r>
      <w:r>
        <w:rPr>
          <w:rFonts w:ascii="Georgia" w:eastAsia="Georgia" w:hAnsi="Georgia" w:cs="Georgia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na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position w:val="-1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>r</w:t>
      </w:r>
      <w:r>
        <w:rPr>
          <w:rFonts w:ascii="Georgia" w:eastAsia="Georgia" w:hAnsi="Georgia" w:cs="Georgia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position w:val="-1"/>
          <w:sz w:val="22"/>
          <w:szCs w:val="22"/>
        </w:rPr>
        <w:t>d f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or</w:t>
      </w:r>
      <w:r>
        <w:rPr>
          <w:rFonts w:ascii="Georgia" w:eastAsia="Georgia" w:hAnsi="Georgia" w:cs="Georgia"/>
          <w:position w:val="-1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position w:val="-1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position w:val="-1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position w:val="-1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position w:val="-1"/>
          <w:sz w:val="22"/>
          <w:szCs w:val="22"/>
        </w:rPr>
        <w:t>a</w:t>
      </w:r>
    </w:p>
    <w:p w:rsidR="00733DF7" w:rsidRDefault="00733DF7">
      <w:pPr>
        <w:spacing w:line="200" w:lineRule="exact"/>
      </w:pPr>
    </w:p>
    <w:p w:rsidR="00733DF7" w:rsidRDefault="00733DF7">
      <w:pPr>
        <w:spacing w:before="4" w:line="280" w:lineRule="exact"/>
        <w:rPr>
          <w:sz w:val="28"/>
          <w:szCs w:val="28"/>
        </w:rPr>
      </w:pPr>
    </w:p>
    <w:p w:rsidR="00733DF7" w:rsidRDefault="006A32A1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284" style="position:absolute;left:0;text-align:left;margin-left:84.3pt;margin-top:.85pt;width:426.7pt;height:33.35pt;z-index:-251670016;mso-position-horizontal-relative:page" coordorigin="1686,17" coordsize="8534,667">
            <v:shape id="_x0000_s1292" style="position:absolute;left:1697;top:32;width:8513;height:636" coordorigin="1697,32" coordsize="8513,636" path="m10210,32r-104,l10106,668r104,l10210,32xe" fillcolor="#d9d9d9" stroked="f">
              <v:path arrowok="t"/>
            </v:shape>
            <v:shape id="_x0000_s1291" style="position:absolute;left:1697;top:32;width:8513;height:636" coordorigin="1697,32" coordsize="8513,636" path="m1800,32r-103,l1697,668r103,l1800,32xe" fillcolor="#d9d9d9" stroked="f">
              <v:path arrowok="t"/>
            </v:shape>
            <v:shape id="_x0000_s1290" style="position:absolute;left:1800;top:32;width:8306;height:317" coordorigin="1800,32" coordsize="8306,317" path="m1800,349r8306,l10106,32r-8306,l1800,349xe" fillcolor="#d9d9d9" stroked="f">
              <v:path arrowok="t"/>
            </v:shape>
            <v:shape id="_x0000_s1289" style="position:absolute;left:1800;top:349;width:8306;height:319" coordorigin="1800,349" coordsize="8306,319" path="m1800,668r8306,l10106,349r-8306,l1800,668xe" fillcolor="#d9d9d9" stroked="f">
              <v:path arrowok="t"/>
            </v:shape>
            <v:shape id="_x0000_s1288" style="position:absolute;left:1697;top:28;width:8513;height:0" coordorigin="1697,28" coordsize="8513,0" path="m1697,28r8513,e" filled="f" strokeweight=".58pt">
              <v:path arrowok="t"/>
            </v:shape>
            <v:shape id="_x0000_s1287" style="position:absolute;left:1692;top:23;width:0;height:655" coordorigin="1692,23" coordsize="0,655" path="m1692,23r,655e" filled="f" strokeweight=".58pt">
              <v:path arrowok="t"/>
            </v:shape>
            <v:shape id="_x0000_s1286" style="position:absolute;left:1697;top:673;width:8513;height:0" coordorigin="1697,673" coordsize="8513,0" path="m1697,673r8513,e" filled="f" strokeweight=".58pt">
              <v:path arrowok="t"/>
            </v:shape>
            <v:shape id="_x0000_s1285" style="position:absolute;left:10214;top:23;width:0;height:655" coordorigin="10214,23" coordsize="0,655" path="m10214,23r,655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D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a f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o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r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t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h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s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P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r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c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c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l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2" w:line="200" w:lineRule="exact"/>
      </w:pPr>
    </w:p>
    <w:p w:rsidR="00733DF7" w:rsidRDefault="006A32A1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83" type="#_x0000_t75" style="position:absolute;left:0;text-align:left;margin-left:309.95pt;margin-top:51.75pt;width:186pt;height:222.1pt;z-index:-251668992;mso-position-horizontal-relative:page">
            <v:imagedata r:id="rId7" o:title=""/>
            <w10:wrap anchorx="page"/>
          </v:shape>
        </w:pict>
      </w:r>
      <w:r w:rsidR="00DB49F2">
        <w:rPr>
          <w:rFonts w:ascii="Georgia" w:eastAsia="Georgia" w:hAnsi="Georgia" w:cs="Georgia"/>
          <w:b/>
          <w:position w:val="-1"/>
          <w:sz w:val="22"/>
          <w:szCs w:val="22"/>
        </w:rPr>
        <w:t>I</w:t>
      </w:r>
      <w:r w:rsidR="00DB49F2"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m</w:t>
      </w:r>
      <w:r w:rsidR="00DB49F2"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 w:rsidR="00DB49F2">
        <w:rPr>
          <w:rFonts w:ascii="Georgia" w:eastAsia="Georgia" w:hAnsi="Georgia" w:cs="Georgia"/>
          <w:b/>
          <w:position w:val="-1"/>
          <w:sz w:val="22"/>
          <w:szCs w:val="22"/>
        </w:rPr>
        <w:t>g</w:t>
      </w:r>
      <w:r w:rsidR="00DB49F2"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e</w:t>
      </w:r>
      <w:r w:rsidR="00DB49F2">
        <w:rPr>
          <w:rFonts w:ascii="Georgia" w:eastAsia="Georgia" w:hAnsi="Georgia" w:cs="Georgia"/>
          <w:b/>
          <w:position w:val="-1"/>
          <w:sz w:val="22"/>
          <w:szCs w:val="22"/>
        </w:rPr>
        <w:t>s</w:t>
      </w:r>
      <w:r w:rsidR="00DB49F2"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b/>
          <w:position w:val="-1"/>
          <w:sz w:val="22"/>
          <w:szCs w:val="22"/>
        </w:rPr>
        <w:t>us</w:t>
      </w:r>
      <w:r w:rsidR="00DB49F2"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e</w:t>
      </w:r>
      <w:r w:rsidR="00DB49F2">
        <w:rPr>
          <w:rFonts w:ascii="Georgia" w:eastAsia="Georgia" w:hAnsi="Georgia" w:cs="Georgia"/>
          <w:b/>
          <w:position w:val="-1"/>
          <w:sz w:val="22"/>
          <w:szCs w:val="22"/>
        </w:rPr>
        <w:t xml:space="preserve">d </w:t>
      </w:r>
      <w:r w:rsidR="00DB49F2"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i</w:t>
      </w:r>
      <w:r w:rsidR="00DB49F2">
        <w:rPr>
          <w:rFonts w:ascii="Georgia" w:eastAsia="Georgia" w:hAnsi="Georgia" w:cs="Georgia"/>
          <w:b/>
          <w:position w:val="-1"/>
          <w:sz w:val="22"/>
          <w:szCs w:val="22"/>
        </w:rPr>
        <w:t>n</w:t>
      </w:r>
      <w:r w:rsidR="00DB49F2"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t</w:t>
      </w:r>
      <w:r w:rsidR="00DB49F2"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hi</w:t>
      </w:r>
      <w:r w:rsidR="00DB49F2">
        <w:rPr>
          <w:rFonts w:ascii="Georgia" w:eastAsia="Georgia" w:hAnsi="Georgia" w:cs="Georgia"/>
          <w:b/>
          <w:position w:val="-1"/>
          <w:sz w:val="22"/>
          <w:szCs w:val="22"/>
        </w:rPr>
        <w:t>s</w:t>
      </w:r>
      <w:r w:rsidR="00DB49F2">
        <w:rPr>
          <w:rFonts w:ascii="Georgia" w:eastAsia="Georgia" w:hAnsi="Georgia" w:cs="Georgia"/>
          <w:b/>
          <w:spacing w:val="-3"/>
          <w:position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p</w:t>
      </w:r>
      <w:r w:rsidR="00DB49F2">
        <w:rPr>
          <w:rFonts w:ascii="Georgia" w:eastAsia="Georgia" w:hAnsi="Georgia" w:cs="Georgia"/>
          <w:b/>
          <w:position w:val="-1"/>
          <w:sz w:val="22"/>
          <w:szCs w:val="22"/>
        </w:rPr>
        <w:t>r</w:t>
      </w:r>
      <w:r w:rsidR="00DB49F2"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 w:rsidR="00DB49F2"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>c</w:t>
      </w:r>
      <w:r w:rsidR="00DB49F2"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ti</w:t>
      </w:r>
      <w:r w:rsidR="00DB49F2"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>c</w:t>
      </w:r>
      <w:r w:rsidR="00DB49F2"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 w:rsidR="00DB49F2">
        <w:rPr>
          <w:rFonts w:ascii="Georgia" w:eastAsia="Georgia" w:hAnsi="Georgia" w:cs="Georgia"/>
          <w:b/>
          <w:position w:val="-1"/>
          <w:sz w:val="22"/>
          <w:szCs w:val="22"/>
        </w:rPr>
        <w:t>l</w:t>
      </w:r>
    </w:p>
    <w:p w:rsidR="00733DF7" w:rsidRDefault="00936BD1">
      <w:pPr>
        <w:spacing w:before="20" w:line="220" w:lineRule="exact"/>
        <w:rPr>
          <w:sz w:val="22"/>
          <w:szCs w:val="22"/>
        </w:rPr>
      </w:pPr>
      <w:r>
        <w:rPr>
          <w:noProof/>
          <w:sz w:val="22"/>
          <w:szCs w:val="22"/>
          <w:lang w:val="en-GB" w:eastAsia="en-GB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3651885</wp:posOffset>
                </wp:positionV>
                <wp:extent cx="5524500" cy="19050"/>
                <wp:effectExtent l="0" t="0" r="1905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24500" cy="190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06AE47" id="Straight Connector 1" o:spid="_x0000_s1026" style="position:absolute;flip:y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.5pt,287.55pt" to="440.5pt,28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" strokecolor="black [3213]"/>
            </w:pict>
          </mc:Fallback>
        </mc:AlternateContent>
      </w:r>
    </w:p>
    <w:tbl>
      <w:tblPr>
        <w:tblW w:w="8677" w:type="dxa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34"/>
        <w:gridCol w:w="2973"/>
        <w:gridCol w:w="4470"/>
      </w:tblGrid>
      <w:tr w:rsidR="00733DF7" w:rsidTr="00936BD1">
        <w:trPr>
          <w:trHeight w:hRule="exact" w:val="443"/>
        </w:trPr>
        <w:tc>
          <w:tcPr>
            <w:tcW w:w="1234" w:type="dxa"/>
            <w:tcBorders>
              <w:top w:val="single" w:sz="12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733DF7" w:rsidRDefault="00733DF7">
            <w:pPr>
              <w:spacing w:before="1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7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b/>
                <w:spacing w:val="1"/>
              </w:rPr>
              <w:t>F</w:t>
            </w:r>
            <w:r>
              <w:rPr>
                <w:rFonts w:ascii="Georgia" w:eastAsia="Georgia" w:hAnsi="Georgia" w:cs="Georgia"/>
                <w:b/>
                <w:spacing w:val="-1"/>
              </w:rPr>
              <w:t>i</w:t>
            </w:r>
            <w:r>
              <w:rPr>
                <w:rFonts w:ascii="Georgia" w:eastAsia="Georgia" w:hAnsi="Georgia" w:cs="Georgia"/>
                <w:b/>
                <w:spacing w:val="1"/>
              </w:rPr>
              <w:t>l</w:t>
            </w:r>
            <w:r>
              <w:rPr>
                <w:rFonts w:ascii="Georgia" w:eastAsia="Georgia" w:hAnsi="Georgia" w:cs="Georgia"/>
                <w:b/>
              </w:rPr>
              <w:t>e</w:t>
            </w:r>
            <w:r>
              <w:rPr>
                <w:rFonts w:ascii="Georgia" w:eastAsia="Georgia" w:hAnsi="Georgia" w:cs="Georgia"/>
                <w:b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  <w:b/>
                <w:spacing w:val="2"/>
              </w:rPr>
              <w:t>n</w:t>
            </w:r>
            <w:r>
              <w:rPr>
                <w:rFonts w:ascii="Georgia" w:eastAsia="Georgia" w:hAnsi="Georgia" w:cs="Georgia"/>
                <w:b/>
                <w:spacing w:val="1"/>
              </w:rPr>
              <w:t>a</w:t>
            </w:r>
            <w:r>
              <w:rPr>
                <w:rFonts w:ascii="Georgia" w:eastAsia="Georgia" w:hAnsi="Georgia" w:cs="Georgia"/>
                <w:b/>
                <w:spacing w:val="-1"/>
              </w:rPr>
              <w:t>m</w:t>
            </w:r>
            <w:r>
              <w:rPr>
                <w:rFonts w:ascii="Georgia" w:eastAsia="Georgia" w:hAnsi="Georgia" w:cs="Georgia"/>
                <w:b/>
              </w:rPr>
              <w:t>e</w:t>
            </w:r>
          </w:p>
        </w:tc>
        <w:tc>
          <w:tcPr>
            <w:tcW w:w="2973" w:type="dxa"/>
            <w:tcBorders>
              <w:top w:val="single" w:sz="12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3DF7" w:rsidRDefault="00DB49F2">
            <w:pPr>
              <w:spacing w:line="220" w:lineRule="exact"/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b/>
                <w:spacing w:val="-1"/>
              </w:rPr>
              <w:t>C</w:t>
            </w:r>
            <w:r>
              <w:rPr>
                <w:rFonts w:ascii="Georgia" w:eastAsia="Georgia" w:hAnsi="Georgia" w:cs="Georgia"/>
                <w:b/>
                <w:spacing w:val="2"/>
              </w:rPr>
              <w:t>h</w:t>
            </w:r>
            <w:r>
              <w:rPr>
                <w:rFonts w:ascii="Georgia" w:eastAsia="Georgia" w:hAnsi="Georgia" w:cs="Georgia"/>
                <w:b/>
                <w:spacing w:val="-1"/>
              </w:rPr>
              <w:t>a</w:t>
            </w:r>
            <w:r>
              <w:rPr>
                <w:rFonts w:ascii="Georgia" w:eastAsia="Georgia" w:hAnsi="Georgia" w:cs="Georgia"/>
                <w:b/>
              </w:rPr>
              <w:t>r</w:t>
            </w:r>
            <w:r>
              <w:rPr>
                <w:rFonts w:ascii="Georgia" w:eastAsia="Georgia" w:hAnsi="Georgia" w:cs="Georgia"/>
                <w:b/>
                <w:spacing w:val="3"/>
              </w:rPr>
              <w:t>l</w:t>
            </w:r>
            <w:r>
              <w:rPr>
                <w:rFonts w:ascii="Georgia" w:eastAsia="Georgia" w:hAnsi="Georgia" w:cs="Georgia"/>
                <w:b/>
                <w:spacing w:val="-1"/>
              </w:rPr>
              <w:t>e</w:t>
            </w:r>
            <w:r>
              <w:rPr>
                <w:rFonts w:ascii="Georgia" w:eastAsia="Georgia" w:hAnsi="Georgia" w:cs="Georgia"/>
                <w:b/>
                <w:spacing w:val="1"/>
              </w:rPr>
              <w:t>s</w:t>
            </w:r>
            <w:r>
              <w:rPr>
                <w:rFonts w:ascii="Georgia" w:eastAsia="Georgia" w:hAnsi="Georgia" w:cs="Georgia"/>
                <w:b/>
              </w:rPr>
              <w:t>t</w:t>
            </w:r>
            <w:r>
              <w:rPr>
                <w:rFonts w:ascii="Georgia" w:eastAsia="Georgia" w:hAnsi="Georgia" w:cs="Georgia"/>
                <w:b/>
                <w:spacing w:val="1"/>
              </w:rPr>
              <w:t>o</w:t>
            </w:r>
            <w:r>
              <w:rPr>
                <w:rFonts w:ascii="Georgia" w:eastAsia="Georgia" w:hAnsi="Georgia" w:cs="Georgia"/>
                <w:b/>
                <w:spacing w:val="2"/>
              </w:rPr>
              <w:t>n</w:t>
            </w:r>
            <w:r>
              <w:rPr>
                <w:rFonts w:ascii="Georgia" w:eastAsia="Georgia" w:hAnsi="Georgia" w:cs="Georgia"/>
                <w:b/>
                <w:spacing w:val="-1"/>
              </w:rPr>
              <w:t>_</w:t>
            </w:r>
            <w:r>
              <w:rPr>
                <w:rFonts w:ascii="Georgia" w:eastAsia="Georgia" w:hAnsi="Georgia" w:cs="Georgia"/>
                <w:b/>
              </w:rPr>
              <w:t>t</w:t>
            </w:r>
            <w:r>
              <w:rPr>
                <w:rFonts w:ascii="Georgia" w:eastAsia="Georgia" w:hAnsi="Georgia" w:cs="Georgia"/>
                <w:b/>
                <w:spacing w:val="2"/>
              </w:rPr>
              <w:t>m</w:t>
            </w:r>
            <w:r>
              <w:rPr>
                <w:rFonts w:ascii="Georgia" w:eastAsia="Georgia" w:hAnsi="Georgia" w:cs="Georgia"/>
                <w:b/>
                <w:spacing w:val="-1"/>
              </w:rPr>
              <w:t>_</w:t>
            </w:r>
            <w:r>
              <w:rPr>
                <w:rFonts w:ascii="Georgia" w:eastAsia="Georgia" w:hAnsi="Georgia" w:cs="Georgia"/>
                <w:b/>
                <w:spacing w:val="1"/>
              </w:rPr>
              <w:t>199</w:t>
            </w:r>
            <w:r>
              <w:rPr>
                <w:rFonts w:ascii="Georgia" w:eastAsia="Georgia" w:hAnsi="Georgia" w:cs="Georgia"/>
                <w:b/>
              </w:rPr>
              <w:t>4</w:t>
            </w:r>
            <w:r>
              <w:rPr>
                <w:rFonts w:ascii="Georgia" w:eastAsia="Georgia" w:hAnsi="Georgia" w:cs="Georgia"/>
                <w:b/>
                <w:spacing w:val="2"/>
              </w:rPr>
              <w:t>_</w:t>
            </w:r>
            <w:r>
              <w:rPr>
                <w:rFonts w:ascii="Georgia" w:eastAsia="Georgia" w:hAnsi="Georgia" w:cs="Georgia"/>
                <w:b/>
              </w:rPr>
              <w:t>02_</w:t>
            </w:r>
          </w:p>
          <w:p w:rsidR="00733DF7" w:rsidRDefault="00DB49F2">
            <w:pPr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b/>
              </w:rPr>
              <w:t>03</w:t>
            </w:r>
          </w:p>
        </w:tc>
        <w:tc>
          <w:tcPr>
            <w:tcW w:w="4470" w:type="dxa"/>
            <w:tcBorders>
              <w:top w:val="single" w:sz="12" w:space="0" w:color="000000"/>
              <w:left w:val="single" w:sz="7" w:space="0" w:color="000000"/>
              <w:bottom w:val="single" w:sz="7" w:space="0" w:color="000000"/>
              <w:right w:val="single" w:sz="12" w:space="0" w:color="000000"/>
            </w:tcBorders>
          </w:tcPr>
          <w:p w:rsidR="00733DF7" w:rsidRDefault="00733DF7">
            <w:pPr>
              <w:spacing w:before="1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858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b/>
              </w:rPr>
              <w:t>Qu</w:t>
            </w:r>
            <w:r>
              <w:rPr>
                <w:rFonts w:ascii="Georgia" w:eastAsia="Georgia" w:hAnsi="Georgia" w:cs="Georgia"/>
                <w:b/>
                <w:spacing w:val="-1"/>
              </w:rPr>
              <w:t>i</w:t>
            </w:r>
            <w:r>
              <w:rPr>
                <w:rFonts w:ascii="Georgia" w:eastAsia="Georgia" w:hAnsi="Georgia" w:cs="Georgia"/>
                <w:b/>
                <w:spacing w:val="2"/>
              </w:rPr>
              <w:t>c</w:t>
            </w:r>
            <w:r>
              <w:rPr>
                <w:rFonts w:ascii="Georgia" w:eastAsia="Georgia" w:hAnsi="Georgia" w:cs="Georgia"/>
                <w:b/>
              </w:rPr>
              <w:t>k</w:t>
            </w:r>
            <w:r>
              <w:rPr>
                <w:rFonts w:ascii="Georgia" w:eastAsia="Georgia" w:hAnsi="Georgia" w:cs="Georgia"/>
                <w:b/>
                <w:spacing w:val="-7"/>
              </w:rPr>
              <w:t xml:space="preserve"> </w:t>
            </w:r>
            <w:r>
              <w:rPr>
                <w:rFonts w:ascii="Georgia" w:eastAsia="Georgia" w:hAnsi="Georgia" w:cs="Georgia"/>
                <w:b/>
                <w:spacing w:val="1"/>
              </w:rPr>
              <w:t>lo</w:t>
            </w:r>
            <w:r>
              <w:rPr>
                <w:rFonts w:ascii="Georgia" w:eastAsia="Georgia" w:hAnsi="Georgia" w:cs="Georgia"/>
                <w:b/>
                <w:spacing w:val="3"/>
              </w:rPr>
              <w:t>o</w:t>
            </w:r>
            <w:r>
              <w:rPr>
                <w:rFonts w:ascii="Georgia" w:eastAsia="Georgia" w:hAnsi="Georgia" w:cs="Georgia"/>
                <w:b/>
              </w:rPr>
              <w:t>k</w:t>
            </w:r>
            <w:r>
              <w:rPr>
                <w:rFonts w:ascii="Georgia" w:eastAsia="Georgia" w:hAnsi="Georgia" w:cs="Georgia"/>
                <w:b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  <w:b/>
              </w:rPr>
              <w:t>(</w:t>
            </w:r>
            <w:r>
              <w:rPr>
                <w:rFonts w:ascii="Georgia" w:eastAsia="Georgia" w:hAnsi="Georgia" w:cs="Georgia"/>
                <w:b/>
                <w:spacing w:val="2"/>
              </w:rPr>
              <w:t>R</w:t>
            </w:r>
            <w:r>
              <w:rPr>
                <w:rFonts w:ascii="Georgia" w:eastAsia="Georgia" w:hAnsi="Georgia" w:cs="Georgia"/>
                <w:b/>
              </w:rPr>
              <w:t>GB</w:t>
            </w:r>
            <w:r>
              <w:rPr>
                <w:rFonts w:ascii="Georgia" w:eastAsia="Georgia" w:hAnsi="Georgia" w:cs="Georgia"/>
                <w:b/>
                <w:spacing w:val="-3"/>
              </w:rPr>
              <w:t xml:space="preserve"> </w:t>
            </w:r>
            <w:r>
              <w:rPr>
                <w:rFonts w:ascii="Georgia" w:eastAsia="Georgia" w:hAnsi="Georgia" w:cs="Georgia"/>
                <w:b/>
              </w:rPr>
              <w:t>=</w:t>
            </w:r>
            <w:r>
              <w:rPr>
                <w:rFonts w:ascii="Georgia" w:eastAsia="Georgia" w:hAnsi="Georgia" w:cs="Georgia"/>
                <w:b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b/>
              </w:rPr>
              <w:t>4</w:t>
            </w:r>
            <w:r>
              <w:rPr>
                <w:rFonts w:ascii="Georgia" w:eastAsia="Georgia" w:hAnsi="Georgia" w:cs="Georgia"/>
                <w:b/>
                <w:spacing w:val="-1"/>
              </w:rPr>
              <w:t>,</w:t>
            </w:r>
            <w:r>
              <w:rPr>
                <w:rFonts w:ascii="Georgia" w:eastAsia="Georgia" w:hAnsi="Georgia" w:cs="Georgia"/>
                <w:b/>
                <w:spacing w:val="3"/>
              </w:rPr>
              <w:t>3</w:t>
            </w:r>
            <w:r>
              <w:rPr>
                <w:rFonts w:ascii="Georgia" w:eastAsia="Georgia" w:hAnsi="Georgia" w:cs="Georgia"/>
                <w:b/>
                <w:spacing w:val="2"/>
              </w:rPr>
              <w:t>,</w:t>
            </w:r>
            <w:r>
              <w:rPr>
                <w:rFonts w:ascii="Georgia" w:eastAsia="Georgia" w:hAnsi="Georgia" w:cs="Georgia"/>
                <w:b/>
              </w:rPr>
              <w:t>2)</w:t>
            </w:r>
          </w:p>
        </w:tc>
      </w:tr>
      <w:tr w:rsidR="00733DF7" w:rsidTr="00936BD1">
        <w:trPr>
          <w:trHeight w:hRule="exact" w:val="639"/>
        </w:trPr>
        <w:tc>
          <w:tcPr>
            <w:tcW w:w="1234" w:type="dxa"/>
            <w:tcBorders>
              <w:top w:val="single" w:sz="7" w:space="0" w:color="000000"/>
              <w:left w:val="single" w:sz="12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spacing w:line="220" w:lineRule="exact"/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L</w:t>
            </w:r>
            <w:r>
              <w:rPr>
                <w:rFonts w:ascii="Georgia" w:eastAsia="Georgia" w:hAnsi="Georgia" w:cs="Georgia"/>
                <w:spacing w:val="1"/>
              </w:rPr>
              <w:t>ocat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  <w:spacing w:val="1"/>
              </w:rPr>
              <w:t>o</w:t>
            </w:r>
            <w:r>
              <w:rPr>
                <w:rFonts w:ascii="Georgia" w:eastAsia="Georgia" w:hAnsi="Georgia" w:cs="Georgia"/>
              </w:rPr>
              <w:t>n</w:t>
            </w:r>
          </w:p>
        </w:tc>
        <w:tc>
          <w:tcPr>
            <w:tcW w:w="2973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spacing w:line="220" w:lineRule="exact"/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-1"/>
              </w:rPr>
              <w:t>Ch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1"/>
              </w:rPr>
              <w:t>l</w:t>
            </w:r>
            <w:r>
              <w:rPr>
                <w:rFonts w:ascii="Georgia" w:eastAsia="Georgia" w:hAnsi="Georgia" w:cs="Georgia"/>
              </w:rPr>
              <w:t>es</w:t>
            </w:r>
            <w:r>
              <w:rPr>
                <w:rFonts w:ascii="Georgia" w:eastAsia="Georgia" w:hAnsi="Georgia" w:cs="Georgia"/>
                <w:spacing w:val="1"/>
              </w:rPr>
              <w:t>to</w:t>
            </w:r>
            <w:r>
              <w:rPr>
                <w:rFonts w:ascii="Georgia" w:eastAsia="Georgia" w:hAnsi="Georgia" w:cs="Georgia"/>
              </w:rPr>
              <w:t>n</w:t>
            </w:r>
            <w:r>
              <w:rPr>
                <w:rFonts w:ascii="Georgia" w:eastAsia="Georgia" w:hAnsi="Georgia" w:cs="Georgia"/>
                <w:spacing w:val="-10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US</w:t>
            </w:r>
            <w:r>
              <w:rPr>
                <w:rFonts w:ascii="Georgia" w:eastAsia="Georgia" w:hAnsi="Georgia" w:cs="Georgia"/>
                <w:spacing w:val="3"/>
              </w:rPr>
              <w:t>A</w:t>
            </w:r>
            <w:r>
              <w:rPr>
                <w:rFonts w:ascii="Georgia" w:eastAsia="Georgia" w:hAnsi="Georgia" w:cs="Georgia"/>
              </w:rPr>
              <w:t>,</w:t>
            </w:r>
            <w:r>
              <w:rPr>
                <w:rFonts w:ascii="Georgia" w:eastAsia="Georgia" w:hAnsi="Georgia" w:cs="Georgia"/>
                <w:spacing w:val="-6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</w:rPr>
              <w:t>C</w:t>
            </w:r>
          </w:p>
        </w:tc>
        <w:tc>
          <w:tcPr>
            <w:tcW w:w="447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12" w:space="0" w:color="000000"/>
            </w:tcBorders>
          </w:tcPr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before="5" w:line="260" w:lineRule="exact"/>
              <w:rPr>
                <w:sz w:val="26"/>
                <w:szCs w:val="26"/>
              </w:rPr>
            </w:pPr>
          </w:p>
        </w:tc>
      </w:tr>
      <w:tr w:rsidR="00733DF7" w:rsidTr="00936BD1">
        <w:trPr>
          <w:trHeight w:hRule="exact" w:val="479"/>
        </w:trPr>
        <w:tc>
          <w:tcPr>
            <w:tcW w:w="123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</w:rPr>
              <w:t>ens</w:t>
            </w:r>
            <w:r>
              <w:rPr>
                <w:rFonts w:ascii="Georgia" w:eastAsia="Georgia" w:hAnsi="Georgia" w:cs="Georgia"/>
                <w:spacing w:val="1"/>
              </w:rPr>
              <w:t>o</w:t>
            </w:r>
            <w:r>
              <w:rPr>
                <w:rFonts w:ascii="Georgia" w:eastAsia="Georgia" w:hAnsi="Georgia" w:cs="Georgia"/>
              </w:rPr>
              <w:t>r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L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n</w:t>
            </w:r>
            <w:r>
              <w:rPr>
                <w:rFonts w:ascii="Georgia" w:eastAsia="Georgia" w:hAnsi="Georgia" w:cs="Georgia"/>
                <w:spacing w:val="1"/>
              </w:rPr>
              <w:t>d</w:t>
            </w:r>
            <w:r>
              <w:rPr>
                <w:rFonts w:ascii="Georgia" w:eastAsia="Georgia" w:hAnsi="Georgia" w:cs="Georgia"/>
              </w:rPr>
              <w:t>s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t</w:t>
            </w:r>
            <w:r>
              <w:rPr>
                <w:rFonts w:ascii="Georgia" w:eastAsia="Georgia" w:hAnsi="Georgia" w:cs="Georgia"/>
                <w:spacing w:val="-6"/>
              </w:rPr>
              <w:t xml:space="preserve"> </w:t>
            </w:r>
            <w:r>
              <w:rPr>
                <w:rFonts w:ascii="Georgia" w:eastAsia="Georgia" w:hAnsi="Georgia" w:cs="Georgia"/>
                <w:spacing w:val="-1"/>
              </w:rPr>
              <w:t>T</w:t>
            </w:r>
            <w:r>
              <w:rPr>
                <w:rFonts w:ascii="Georgia" w:eastAsia="Georgia" w:hAnsi="Georgia" w:cs="Georgia"/>
              </w:rPr>
              <w:t>M</w:t>
            </w:r>
          </w:p>
        </w:tc>
        <w:tc>
          <w:tcPr>
            <w:tcW w:w="4470" w:type="dxa"/>
            <w:vMerge/>
            <w:tcBorders>
              <w:left w:val="single" w:sz="7" w:space="0" w:color="000000"/>
              <w:right w:val="single" w:sz="12" w:space="0" w:color="000000"/>
            </w:tcBorders>
          </w:tcPr>
          <w:p w:rsidR="00733DF7" w:rsidRDefault="00733DF7"/>
        </w:tc>
      </w:tr>
      <w:tr w:rsidR="00733DF7" w:rsidTr="00936BD1">
        <w:trPr>
          <w:trHeight w:hRule="exact" w:val="557"/>
        </w:trPr>
        <w:tc>
          <w:tcPr>
            <w:tcW w:w="123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  <w:spacing w:val="-1"/>
              </w:rPr>
              <w:t>p</w:t>
            </w:r>
            <w:r>
              <w:rPr>
                <w:rFonts w:ascii="Georgia" w:eastAsia="Georgia" w:hAnsi="Georgia" w:cs="Georgia"/>
                <w:spacing w:val="1"/>
              </w:rPr>
              <w:t>at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l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3</w:t>
            </w:r>
            <w:r>
              <w:rPr>
                <w:rFonts w:ascii="Georgia" w:eastAsia="Georgia" w:hAnsi="Georgia" w:cs="Georgia"/>
              </w:rPr>
              <w:t>0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</w:rPr>
              <w:t>m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</w:rPr>
              <w:t>x</w:t>
            </w:r>
            <w:r>
              <w:rPr>
                <w:rFonts w:ascii="Georgia" w:eastAsia="Georgia" w:hAnsi="Georgia" w:cs="Georgia"/>
                <w:spacing w:val="-1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3</w:t>
            </w:r>
            <w:r>
              <w:rPr>
                <w:rFonts w:ascii="Georgia" w:eastAsia="Georgia" w:hAnsi="Georgia" w:cs="Georgia"/>
              </w:rPr>
              <w:t>0 m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</w:rPr>
              <w:t>n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spacing w:val="3"/>
              </w:rPr>
              <w:t>o</w:t>
            </w:r>
            <w:r>
              <w:rPr>
                <w:rFonts w:ascii="Georgia" w:eastAsia="Georgia" w:hAnsi="Georgia" w:cs="Georgia"/>
                <w:spacing w:val="-1"/>
              </w:rPr>
              <w:t>p</w:t>
            </w:r>
            <w:r>
              <w:rPr>
                <w:rFonts w:ascii="Georgia" w:eastAsia="Georgia" w:hAnsi="Georgia" w:cs="Georgia"/>
                <w:spacing w:val="1"/>
              </w:rPr>
              <w:t>t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  <w:spacing w:val="1"/>
              </w:rPr>
              <w:t>ca</w:t>
            </w:r>
            <w:r>
              <w:rPr>
                <w:rFonts w:ascii="Georgia" w:eastAsia="Georgia" w:hAnsi="Georgia" w:cs="Georgia"/>
              </w:rPr>
              <w:t>l</w:t>
            </w:r>
            <w:r>
              <w:rPr>
                <w:rFonts w:ascii="Georgia" w:eastAsia="Georgia" w:hAnsi="Georgia" w:cs="Georgia"/>
                <w:spacing w:val="-3"/>
              </w:rPr>
              <w:t xml:space="preserve"> 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  <w:spacing w:val="2"/>
              </w:rPr>
              <w:t>n</w:t>
            </w:r>
            <w:r>
              <w:rPr>
                <w:rFonts w:ascii="Georgia" w:eastAsia="Georgia" w:hAnsi="Georgia" w:cs="Georgia"/>
                <w:spacing w:val="1"/>
              </w:rPr>
              <w:t>d</w:t>
            </w:r>
            <w:r>
              <w:rPr>
                <w:rFonts w:ascii="Georgia" w:eastAsia="Georgia" w:hAnsi="Georgia" w:cs="Georgia"/>
              </w:rPr>
              <w:t>s</w:t>
            </w:r>
          </w:p>
        </w:tc>
        <w:tc>
          <w:tcPr>
            <w:tcW w:w="4470" w:type="dxa"/>
            <w:vMerge/>
            <w:tcBorders>
              <w:left w:val="single" w:sz="7" w:space="0" w:color="000000"/>
              <w:right w:val="single" w:sz="12" w:space="0" w:color="000000"/>
            </w:tcBorders>
          </w:tcPr>
          <w:p w:rsidR="00733DF7" w:rsidRDefault="00733DF7"/>
        </w:tc>
      </w:tr>
      <w:tr w:rsidR="00733DF7" w:rsidTr="00936BD1">
        <w:trPr>
          <w:trHeight w:hRule="exact" w:val="484"/>
        </w:trPr>
        <w:tc>
          <w:tcPr>
            <w:tcW w:w="123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-1"/>
              </w:rPr>
              <w:t>T</w:t>
            </w:r>
            <w:r>
              <w:rPr>
                <w:rFonts w:ascii="Georgia" w:eastAsia="Georgia" w:hAnsi="Georgia" w:cs="Georgia"/>
              </w:rPr>
              <w:t>e</w:t>
            </w:r>
            <w:r>
              <w:rPr>
                <w:rFonts w:ascii="Georgia" w:eastAsia="Georgia" w:hAnsi="Georgia" w:cs="Georgia"/>
                <w:spacing w:val="2"/>
              </w:rPr>
              <w:t>m</w:t>
            </w:r>
            <w:r>
              <w:rPr>
                <w:rFonts w:ascii="Georgia" w:eastAsia="Georgia" w:hAnsi="Georgia" w:cs="Georgia"/>
                <w:spacing w:val="-1"/>
              </w:rPr>
              <w:t>p</w:t>
            </w:r>
            <w:r>
              <w:rPr>
                <w:rFonts w:ascii="Georgia" w:eastAsia="Georgia" w:hAnsi="Georgia" w:cs="Georgia"/>
                <w:spacing w:val="1"/>
              </w:rPr>
              <w:t>o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l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O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ta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</w:rPr>
              <w:t>ned</w:t>
            </w:r>
            <w:r>
              <w:rPr>
                <w:rFonts w:ascii="Georgia" w:eastAsia="Georgia" w:hAnsi="Georgia" w:cs="Georgia"/>
                <w:spacing w:val="-7"/>
              </w:rPr>
              <w:t xml:space="preserve"> </w:t>
            </w:r>
            <w:r>
              <w:rPr>
                <w:rFonts w:ascii="Georgia" w:eastAsia="Georgia" w:hAnsi="Georgia" w:cs="Georgia"/>
                <w:spacing w:val="3"/>
              </w:rPr>
              <w:t>F</w:t>
            </w:r>
            <w:r>
              <w:rPr>
                <w:rFonts w:ascii="Georgia" w:eastAsia="Georgia" w:hAnsi="Georgia" w:cs="Georgia"/>
              </w:rPr>
              <w:t>e</w:t>
            </w:r>
            <w:r>
              <w:rPr>
                <w:rFonts w:ascii="Georgia" w:eastAsia="Georgia" w:hAnsi="Georgia" w:cs="Georgia"/>
                <w:spacing w:val="1"/>
              </w:rPr>
              <w:t>b</w:t>
            </w:r>
            <w:r>
              <w:rPr>
                <w:rFonts w:ascii="Georgia" w:eastAsia="Georgia" w:hAnsi="Georgia" w:cs="Georgia"/>
              </w:rPr>
              <w:t>.</w:t>
            </w:r>
            <w:r>
              <w:rPr>
                <w:rFonts w:ascii="Georgia" w:eastAsia="Georgia" w:hAnsi="Georgia" w:cs="Georgia"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</w:rPr>
              <w:t>3</w:t>
            </w:r>
            <w:r>
              <w:rPr>
                <w:rFonts w:ascii="Georgia" w:eastAsia="Georgia" w:hAnsi="Georgia" w:cs="Georgia"/>
                <w:spacing w:val="-1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1</w:t>
            </w:r>
            <w:r>
              <w:rPr>
                <w:rFonts w:ascii="Georgia" w:eastAsia="Georgia" w:hAnsi="Georgia" w:cs="Georgia"/>
              </w:rPr>
              <w:t>994</w:t>
            </w:r>
          </w:p>
        </w:tc>
        <w:tc>
          <w:tcPr>
            <w:tcW w:w="4470" w:type="dxa"/>
            <w:vMerge/>
            <w:tcBorders>
              <w:left w:val="single" w:sz="7" w:space="0" w:color="000000"/>
              <w:right w:val="single" w:sz="12" w:space="0" w:color="000000"/>
            </w:tcBorders>
          </w:tcPr>
          <w:p w:rsidR="00733DF7" w:rsidRDefault="00733DF7"/>
        </w:tc>
      </w:tr>
      <w:tr w:rsidR="00733DF7" w:rsidTr="00936BD1">
        <w:trPr>
          <w:trHeight w:hRule="exact" w:val="2933"/>
        </w:trPr>
        <w:tc>
          <w:tcPr>
            <w:tcW w:w="1234" w:type="dxa"/>
            <w:tcBorders>
              <w:top w:val="single" w:sz="5" w:space="0" w:color="000000"/>
              <w:left w:val="single" w:sz="12" w:space="0" w:color="000000"/>
              <w:bottom w:val="nil"/>
              <w:right w:val="single" w:sz="7" w:space="0" w:color="000000"/>
            </w:tcBorders>
          </w:tcPr>
          <w:p w:rsidR="00733DF7" w:rsidRDefault="00DB49F2">
            <w:pPr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  <w:spacing w:val="-1"/>
              </w:rPr>
              <w:t>p</w:t>
            </w:r>
            <w:r>
              <w:rPr>
                <w:rFonts w:ascii="Georgia" w:eastAsia="Georgia" w:hAnsi="Georgia" w:cs="Georgia"/>
              </w:rPr>
              <w:t>e</w:t>
            </w:r>
            <w:r>
              <w:rPr>
                <w:rFonts w:ascii="Georgia" w:eastAsia="Georgia" w:hAnsi="Georgia" w:cs="Georgia"/>
                <w:spacing w:val="1"/>
              </w:rPr>
              <w:t>ct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l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7" w:space="0" w:color="000000"/>
              <w:bottom w:val="nil"/>
              <w:right w:val="single" w:sz="7" w:space="0" w:color="000000"/>
            </w:tcBorders>
          </w:tcPr>
          <w:p w:rsidR="00733DF7" w:rsidRDefault="00DB49F2">
            <w:pPr>
              <w:ind w:left="6" w:right="-25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nd</w:t>
            </w:r>
            <w:r>
              <w:rPr>
                <w:rFonts w:ascii="Georgia" w:eastAsia="Georgia" w:hAnsi="Georgia" w:cs="Georgia"/>
                <w:spacing w:val="-4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1 = 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lu</w:t>
            </w:r>
            <w:r>
              <w:rPr>
                <w:rFonts w:ascii="Georgia" w:eastAsia="Georgia" w:hAnsi="Georgia" w:cs="Georgia"/>
              </w:rPr>
              <w:t>e</w:t>
            </w:r>
            <w:r>
              <w:rPr>
                <w:rFonts w:ascii="Georgia" w:eastAsia="Georgia" w:hAnsi="Georgia" w:cs="Georgia"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</w:rPr>
              <w:t>(</w:t>
            </w:r>
            <w:r>
              <w:rPr>
                <w:rFonts w:ascii="Georgia" w:eastAsia="Georgia" w:hAnsi="Georgia" w:cs="Georgia"/>
                <w:spacing w:val="3"/>
              </w:rPr>
              <w:t>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</w:rPr>
              <w:t>45</w:t>
            </w:r>
            <w:r>
              <w:rPr>
                <w:rFonts w:ascii="Georgia" w:eastAsia="Georgia" w:hAnsi="Georgia" w:cs="Georgia"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</w:rPr>
              <w:t>-</w:t>
            </w:r>
            <w:r>
              <w:rPr>
                <w:rFonts w:ascii="Georgia" w:eastAsia="Georgia" w:hAnsi="Georgia" w:cs="Georgia"/>
                <w:spacing w:val="-1"/>
              </w:rPr>
              <w:t xml:space="preserve"> </w:t>
            </w:r>
            <w:r>
              <w:rPr>
                <w:rFonts w:ascii="Georgia" w:eastAsia="Georgia" w:hAnsi="Georgia" w:cs="Georgia"/>
                <w:spacing w:val="3"/>
              </w:rPr>
              <w:t>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  <w:spacing w:val="3"/>
              </w:rPr>
              <w:t>5</w:t>
            </w:r>
            <w:r>
              <w:rPr>
                <w:rFonts w:ascii="Georgia" w:eastAsia="Georgia" w:hAnsi="Georgia" w:cs="Georgia"/>
              </w:rPr>
              <w:t>2</w:t>
            </w:r>
            <w:r>
              <w:rPr>
                <w:rFonts w:ascii="Georgia" w:eastAsia="Georgia" w:hAnsi="Georgia" w:cs="Georgia"/>
                <w:spacing w:val="-3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µm) 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 xml:space="preserve">nd </w:t>
            </w:r>
            <w:r>
              <w:rPr>
                <w:rFonts w:ascii="Georgia" w:eastAsia="Georgia" w:hAnsi="Georgia" w:cs="Georgia"/>
                <w:spacing w:val="5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2 </w:t>
            </w:r>
            <w:r>
              <w:rPr>
                <w:rFonts w:ascii="Georgia" w:eastAsia="Georgia" w:hAnsi="Georgia" w:cs="Georgia"/>
                <w:spacing w:val="7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= </w:t>
            </w:r>
            <w:r>
              <w:rPr>
                <w:rFonts w:ascii="Georgia" w:eastAsia="Georgia" w:hAnsi="Georgia" w:cs="Georgia"/>
                <w:spacing w:val="7"/>
              </w:rPr>
              <w:t xml:space="preserve"> </w:t>
            </w:r>
            <w:r>
              <w:rPr>
                <w:rFonts w:ascii="Georgia" w:eastAsia="Georgia" w:hAnsi="Georgia" w:cs="Georgia"/>
              </w:rPr>
              <w:t>Gr</w:t>
            </w:r>
            <w:r>
              <w:rPr>
                <w:rFonts w:ascii="Georgia" w:eastAsia="Georgia" w:hAnsi="Georgia" w:cs="Georgia"/>
                <w:spacing w:val="2"/>
              </w:rPr>
              <w:t>e</w:t>
            </w:r>
            <w:r>
              <w:rPr>
                <w:rFonts w:ascii="Georgia" w:eastAsia="Georgia" w:hAnsi="Georgia" w:cs="Georgia"/>
              </w:rPr>
              <w:t xml:space="preserve">en </w:t>
            </w:r>
            <w:r>
              <w:rPr>
                <w:rFonts w:ascii="Georgia" w:eastAsia="Georgia" w:hAnsi="Georgia" w:cs="Georgia"/>
                <w:spacing w:val="4"/>
              </w:rPr>
              <w:t xml:space="preserve"> </w:t>
            </w:r>
            <w:r>
              <w:rPr>
                <w:rFonts w:ascii="Georgia" w:eastAsia="Georgia" w:hAnsi="Georgia" w:cs="Georgia"/>
              </w:rPr>
              <w:t>(0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  <w:spacing w:val="3"/>
              </w:rPr>
              <w:t>5</w:t>
            </w:r>
            <w:r>
              <w:rPr>
                <w:rFonts w:ascii="Georgia" w:eastAsia="Georgia" w:hAnsi="Georgia" w:cs="Georgia"/>
              </w:rPr>
              <w:t xml:space="preserve">2 </w:t>
            </w:r>
            <w:r>
              <w:rPr>
                <w:rFonts w:ascii="Georgia" w:eastAsia="Georgia" w:hAnsi="Georgia" w:cs="Georgia"/>
                <w:spacing w:val="3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- </w:t>
            </w:r>
            <w:r>
              <w:rPr>
                <w:rFonts w:ascii="Georgia" w:eastAsia="Georgia" w:hAnsi="Georgia" w:cs="Georgia"/>
                <w:spacing w:val="8"/>
              </w:rPr>
              <w:t xml:space="preserve"> </w:t>
            </w:r>
            <w:r>
              <w:rPr>
                <w:rFonts w:ascii="Georgia" w:eastAsia="Georgia" w:hAnsi="Georgia" w:cs="Georgia"/>
              </w:rPr>
              <w:t>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</w:rPr>
              <w:t>60</w:t>
            </w:r>
          </w:p>
          <w:p w:rsidR="00733DF7" w:rsidRPr="00AC0CB3" w:rsidRDefault="00DB49F2">
            <w:pPr>
              <w:ind w:left="6"/>
              <w:rPr>
                <w:rFonts w:ascii="Georgia" w:eastAsia="Georgia" w:hAnsi="Georgia" w:cs="Georgia"/>
                <w:lang w:val="de-DE"/>
              </w:rPr>
            </w:pPr>
            <w:r w:rsidRPr="00AC0CB3">
              <w:rPr>
                <w:rFonts w:ascii="Georgia" w:eastAsia="Georgia" w:hAnsi="Georgia" w:cs="Georgia"/>
                <w:lang w:val="de-DE"/>
              </w:rPr>
              <w:t>µm)</w:t>
            </w:r>
          </w:p>
          <w:p w:rsidR="00733DF7" w:rsidRPr="00AC0CB3" w:rsidRDefault="00DB49F2">
            <w:pPr>
              <w:spacing w:line="220" w:lineRule="exact"/>
              <w:ind w:left="6"/>
              <w:rPr>
                <w:rFonts w:ascii="Georgia" w:eastAsia="Georgia" w:hAnsi="Georgia" w:cs="Georgia"/>
                <w:lang w:val="de-DE"/>
              </w:rPr>
            </w:pP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B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a</w:t>
            </w:r>
            <w:r w:rsidRPr="00AC0CB3">
              <w:rPr>
                <w:rFonts w:ascii="Georgia" w:eastAsia="Georgia" w:hAnsi="Georgia" w:cs="Georgia"/>
                <w:lang w:val="de-DE"/>
              </w:rPr>
              <w:t>nd</w:t>
            </w:r>
            <w:r w:rsidRPr="00AC0CB3">
              <w:rPr>
                <w:rFonts w:ascii="Georgia" w:eastAsia="Georgia" w:hAnsi="Georgia" w:cs="Georgia"/>
                <w:spacing w:val="-4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3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= Red</w:t>
            </w:r>
            <w:r w:rsidRPr="00AC0CB3">
              <w:rPr>
                <w:rFonts w:ascii="Georgia" w:eastAsia="Georgia" w:hAnsi="Georgia" w:cs="Georgia"/>
                <w:spacing w:val="-3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spacing w:val="2"/>
                <w:lang w:val="de-DE"/>
              </w:rPr>
              <w:t>(</w:t>
            </w:r>
            <w:r w:rsidRPr="00AC0CB3">
              <w:rPr>
                <w:rFonts w:ascii="Georgia" w:eastAsia="Georgia" w:hAnsi="Georgia" w:cs="Georgia"/>
                <w:lang w:val="de-DE"/>
              </w:rPr>
              <w:t>0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lang w:val="de-DE"/>
              </w:rPr>
              <w:t>63</w:t>
            </w:r>
            <w:r w:rsidRPr="00AC0CB3">
              <w:rPr>
                <w:rFonts w:ascii="Georgia" w:eastAsia="Georgia" w:hAnsi="Georgia" w:cs="Georgia"/>
                <w:spacing w:val="-5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-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0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spacing w:val="3"/>
                <w:lang w:val="de-DE"/>
              </w:rPr>
              <w:t>6</w:t>
            </w:r>
            <w:r w:rsidRPr="00AC0CB3">
              <w:rPr>
                <w:rFonts w:ascii="Georgia" w:eastAsia="Georgia" w:hAnsi="Georgia" w:cs="Georgia"/>
                <w:lang w:val="de-DE"/>
              </w:rPr>
              <w:t>9</w:t>
            </w:r>
            <w:r w:rsidRPr="00AC0CB3">
              <w:rPr>
                <w:rFonts w:ascii="Georgia" w:eastAsia="Georgia" w:hAnsi="Georgia" w:cs="Georgia"/>
                <w:spacing w:val="-2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µm)</w:t>
            </w:r>
          </w:p>
          <w:p w:rsidR="00733DF7" w:rsidRPr="00AC0CB3" w:rsidRDefault="00DB49F2">
            <w:pPr>
              <w:ind w:left="6" w:right="68"/>
              <w:rPr>
                <w:rFonts w:ascii="Georgia" w:eastAsia="Georgia" w:hAnsi="Georgia" w:cs="Georgia"/>
                <w:lang w:val="de-DE"/>
              </w:rPr>
            </w:pP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B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a</w:t>
            </w:r>
            <w:r w:rsidRPr="00AC0CB3">
              <w:rPr>
                <w:rFonts w:ascii="Georgia" w:eastAsia="Georgia" w:hAnsi="Georgia" w:cs="Georgia"/>
                <w:lang w:val="de-DE"/>
              </w:rPr>
              <w:t>nd</w:t>
            </w:r>
            <w:r w:rsidRPr="00AC0CB3">
              <w:rPr>
                <w:rFonts w:ascii="Georgia" w:eastAsia="Georgia" w:hAnsi="Georgia" w:cs="Georgia"/>
                <w:spacing w:val="-4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4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= 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N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I</w:t>
            </w:r>
            <w:r w:rsidRPr="00AC0CB3">
              <w:rPr>
                <w:rFonts w:ascii="Georgia" w:eastAsia="Georgia" w:hAnsi="Georgia" w:cs="Georgia"/>
                <w:lang w:val="de-DE"/>
              </w:rPr>
              <w:t>R</w:t>
            </w:r>
            <w:r w:rsidRPr="00AC0CB3">
              <w:rPr>
                <w:rFonts w:ascii="Georgia" w:eastAsia="Georgia" w:hAnsi="Georgia" w:cs="Georgia"/>
                <w:spacing w:val="-2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(0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7</w:t>
            </w:r>
            <w:r w:rsidRPr="00AC0CB3">
              <w:rPr>
                <w:rFonts w:ascii="Georgia" w:eastAsia="Georgia" w:hAnsi="Georgia" w:cs="Georgia"/>
                <w:lang w:val="de-DE"/>
              </w:rPr>
              <w:t>6</w:t>
            </w:r>
            <w:r w:rsidRPr="00AC0CB3">
              <w:rPr>
                <w:rFonts w:ascii="Georgia" w:eastAsia="Georgia" w:hAnsi="Georgia" w:cs="Georgia"/>
                <w:spacing w:val="-3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-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0</w:t>
            </w:r>
            <w:r w:rsidRPr="00AC0CB3">
              <w:rPr>
                <w:rFonts w:ascii="Georgia" w:eastAsia="Georgia" w:hAnsi="Georgia" w:cs="Georgia"/>
                <w:spacing w:val="2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lang w:val="de-DE"/>
              </w:rPr>
              <w:t>90</w:t>
            </w:r>
            <w:r w:rsidRPr="00AC0CB3">
              <w:rPr>
                <w:rFonts w:ascii="Georgia" w:eastAsia="Georgia" w:hAnsi="Georgia" w:cs="Georgia"/>
                <w:spacing w:val="-2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µm) 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B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a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nd </w:t>
            </w:r>
            <w:r w:rsidRPr="00AC0CB3">
              <w:rPr>
                <w:rFonts w:ascii="Georgia" w:eastAsia="Georgia" w:hAnsi="Georgia" w:cs="Georgia"/>
                <w:spacing w:val="7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5 </w:t>
            </w:r>
            <w:r w:rsidRPr="00AC0CB3">
              <w:rPr>
                <w:rFonts w:ascii="Georgia" w:eastAsia="Georgia" w:hAnsi="Georgia" w:cs="Georgia"/>
                <w:spacing w:val="13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= </w:t>
            </w:r>
            <w:r w:rsidRPr="00AC0CB3">
              <w:rPr>
                <w:rFonts w:ascii="Georgia" w:eastAsia="Georgia" w:hAnsi="Georgia" w:cs="Georgia"/>
                <w:spacing w:val="12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S</w:t>
            </w:r>
            <w:r w:rsidRPr="00AC0CB3">
              <w:rPr>
                <w:rFonts w:ascii="Georgia" w:eastAsia="Georgia" w:hAnsi="Georgia" w:cs="Georgia"/>
                <w:lang w:val="de-DE"/>
              </w:rPr>
              <w:t>W</w:t>
            </w:r>
            <w:r w:rsidRPr="00AC0CB3">
              <w:rPr>
                <w:rFonts w:ascii="Georgia" w:eastAsia="Georgia" w:hAnsi="Georgia" w:cs="Georgia"/>
                <w:spacing w:val="2"/>
                <w:lang w:val="de-DE"/>
              </w:rPr>
              <w:t>I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R </w:t>
            </w:r>
            <w:r w:rsidRPr="00AC0CB3">
              <w:rPr>
                <w:rFonts w:ascii="Georgia" w:eastAsia="Georgia" w:hAnsi="Georgia" w:cs="Georgia"/>
                <w:spacing w:val="9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(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1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55 </w:t>
            </w:r>
            <w:r w:rsidRPr="00AC0CB3">
              <w:rPr>
                <w:rFonts w:ascii="Georgia" w:eastAsia="Georgia" w:hAnsi="Georgia" w:cs="Georgia"/>
                <w:spacing w:val="10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- </w:t>
            </w:r>
            <w:r w:rsidRPr="00AC0CB3">
              <w:rPr>
                <w:rFonts w:ascii="Georgia" w:eastAsia="Georgia" w:hAnsi="Georgia" w:cs="Georgia"/>
                <w:spacing w:val="13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1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7</w:t>
            </w:r>
            <w:r w:rsidRPr="00AC0CB3">
              <w:rPr>
                <w:rFonts w:ascii="Georgia" w:eastAsia="Georgia" w:hAnsi="Georgia" w:cs="Georgia"/>
                <w:lang w:val="de-DE"/>
              </w:rPr>
              <w:t>5</w:t>
            </w:r>
          </w:p>
          <w:p w:rsidR="00733DF7" w:rsidRDefault="00DB49F2">
            <w:pPr>
              <w:spacing w:line="220" w:lineRule="exact"/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µm)</w:t>
            </w:r>
          </w:p>
          <w:p w:rsidR="00733DF7" w:rsidRDefault="00DB49F2">
            <w:pPr>
              <w:ind w:left="6" w:right="75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nd</w:t>
            </w:r>
            <w:r>
              <w:rPr>
                <w:rFonts w:ascii="Georgia" w:eastAsia="Georgia" w:hAnsi="Georgia" w:cs="Georgia"/>
                <w:spacing w:val="-4"/>
              </w:rPr>
              <w:t xml:space="preserve"> </w:t>
            </w:r>
            <w:r>
              <w:rPr>
                <w:rFonts w:ascii="Georgia" w:eastAsia="Georgia" w:hAnsi="Georgia" w:cs="Georgia"/>
              </w:rPr>
              <w:t>6</w:t>
            </w:r>
            <w:r>
              <w:rPr>
                <w:rFonts w:ascii="Georgia" w:eastAsia="Georgia" w:hAnsi="Georgia" w:cs="Georgia"/>
                <w:spacing w:val="1"/>
              </w:rPr>
              <w:t xml:space="preserve"> </w:t>
            </w:r>
            <w:r>
              <w:rPr>
                <w:rFonts w:ascii="Georgia" w:eastAsia="Georgia" w:hAnsi="Georgia" w:cs="Georgia"/>
              </w:rPr>
              <w:t>=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spacing w:val="2"/>
              </w:rPr>
              <w:t>T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-1"/>
              </w:rPr>
              <w:t xml:space="preserve"> </w:t>
            </w:r>
            <w:r>
              <w:rPr>
                <w:rFonts w:ascii="Georgia" w:eastAsia="Georgia" w:hAnsi="Georgia" w:cs="Georgia"/>
              </w:rPr>
              <w:t>(</w:t>
            </w:r>
            <w:r>
              <w:rPr>
                <w:rFonts w:ascii="Georgia" w:eastAsia="Georgia" w:hAnsi="Georgia" w:cs="Georgia"/>
                <w:spacing w:val="1"/>
              </w:rPr>
              <w:t>1</w:t>
            </w:r>
            <w:r>
              <w:rPr>
                <w:rFonts w:ascii="Georgia" w:eastAsia="Georgia" w:hAnsi="Georgia" w:cs="Georgia"/>
              </w:rPr>
              <w:t>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</w:rPr>
              <w:t>4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</w:rPr>
              <w:t>–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1</w:t>
            </w:r>
            <w:r>
              <w:rPr>
                <w:rFonts w:ascii="Georgia" w:eastAsia="Georgia" w:hAnsi="Georgia" w:cs="Georgia"/>
                <w:spacing w:val="2"/>
              </w:rPr>
              <w:t>2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</w:rPr>
              <w:t>5</w:t>
            </w:r>
            <w:r>
              <w:rPr>
                <w:rFonts w:ascii="Georgia" w:eastAsia="Georgia" w:hAnsi="Georgia" w:cs="Georgia"/>
                <w:spacing w:val="-4"/>
              </w:rPr>
              <w:t xml:space="preserve"> </w:t>
            </w:r>
            <w:r>
              <w:rPr>
                <w:rFonts w:ascii="Georgia" w:eastAsia="Georgia" w:hAnsi="Georgia" w:cs="Georgia"/>
                <w:spacing w:val="2"/>
              </w:rPr>
              <w:t>µ</w:t>
            </w:r>
            <w:r>
              <w:rPr>
                <w:rFonts w:ascii="Georgia" w:eastAsia="Georgia" w:hAnsi="Georgia" w:cs="Georgia"/>
              </w:rPr>
              <w:t xml:space="preserve">m) 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nd</w:t>
            </w:r>
            <w:r>
              <w:rPr>
                <w:rFonts w:ascii="Georgia" w:eastAsia="Georgia" w:hAnsi="Georgia" w:cs="Georgia"/>
                <w:spacing w:val="42"/>
              </w:rPr>
              <w:t xml:space="preserve"> </w:t>
            </w:r>
            <w:r>
              <w:rPr>
                <w:rFonts w:ascii="Georgia" w:eastAsia="Georgia" w:hAnsi="Georgia" w:cs="Georgia"/>
              </w:rPr>
              <w:t>7</w:t>
            </w:r>
            <w:r>
              <w:rPr>
                <w:rFonts w:ascii="Georgia" w:eastAsia="Georgia" w:hAnsi="Georgia" w:cs="Georgia"/>
                <w:spacing w:val="47"/>
              </w:rPr>
              <w:t xml:space="preserve"> </w:t>
            </w:r>
            <w:r>
              <w:rPr>
                <w:rFonts w:ascii="Georgia" w:eastAsia="Georgia" w:hAnsi="Georgia" w:cs="Georgia"/>
              </w:rPr>
              <w:t>=</w:t>
            </w:r>
            <w:r>
              <w:rPr>
                <w:rFonts w:ascii="Georgia" w:eastAsia="Georgia" w:hAnsi="Georgia" w:cs="Georgia"/>
                <w:spacing w:val="46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</w:rPr>
              <w:t>W</w:t>
            </w:r>
            <w:r>
              <w:rPr>
                <w:rFonts w:ascii="Georgia" w:eastAsia="Georgia" w:hAnsi="Georgia" w:cs="Georgia"/>
                <w:spacing w:val="2"/>
              </w:rPr>
              <w:t>I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40"/>
              </w:rPr>
              <w:t xml:space="preserve"> </w:t>
            </w:r>
            <w:r>
              <w:rPr>
                <w:rFonts w:ascii="Georgia" w:eastAsia="Georgia" w:hAnsi="Georgia" w:cs="Georgia"/>
                <w:spacing w:val="2"/>
              </w:rPr>
              <w:t>(</w:t>
            </w:r>
            <w:r>
              <w:rPr>
                <w:rFonts w:ascii="Georgia" w:eastAsia="Georgia" w:hAnsi="Georgia" w:cs="Georgia"/>
                <w:spacing w:val="-1"/>
              </w:rPr>
              <w:t>2.</w:t>
            </w:r>
            <w:r>
              <w:rPr>
                <w:rFonts w:ascii="Georgia" w:eastAsia="Georgia" w:hAnsi="Georgia" w:cs="Georgia"/>
                <w:spacing w:val="3"/>
              </w:rPr>
              <w:t>0</w:t>
            </w:r>
            <w:r>
              <w:rPr>
                <w:rFonts w:ascii="Georgia" w:eastAsia="Georgia" w:hAnsi="Georgia" w:cs="Georgia"/>
              </w:rPr>
              <w:t>8</w:t>
            </w:r>
            <w:r>
              <w:rPr>
                <w:rFonts w:ascii="Georgia" w:eastAsia="Georgia" w:hAnsi="Georgia" w:cs="Georgia"/>
                <w:spacing w:val="41"/>
              </w:rPr>
              <w:t xml:space="preserve"> </w:t>
            </w:r>
            <w:r>
              <w:rPr>
                <w:rFonts w:ascii="Georgia" w:eastAsia="Georgia" w:hAnsi="Georgia" w:cs="Georgia"/>
              </w:rPr>
              <w:t>-</w:t>
            </w:r>
            <w:r>
              <w:rPr>
                <w:rFonts w:ascii="Georgia" w:eastAsia="Georgia" w:hAnsi="Georgia" w:cs="Georgia"/>
                <w:spacing w:val="46"/>
              </w:rPr>
              <w:t xml:space="preserve"> </w:t>
            </w:r>
            <w:r>
              <w:rPr>
                <w:rFonts w:ascii="Georgia" w:eastAsia="Georgia" w:hAnsi="Georgia" w:cs="Georgia"/>
                <w:spacing w:val="-1"/>
              </w:rPr>
              <w:t>2.</w:t>
            </w:r>
            <w:r>
              <w:rPr>
                <w:rFonts w:ascii="Georgia" w:eastAsia="Georgia" w:hAnsi="Georgia" w:cs="Georgia"/>
                <w:spacing w:val="1"/>
              </w:rPr>
              <w:t>3</w:t>
            </w:r>
            <w:r>
              <w:rPr>
                <w:rFonts w:ascii="Georgia" w:eastAsia="Georgia" w:hAnsi="Georgia" w:cs="Georgia"/>
              </w:rPr>
              <w:t>5</w:t>
            </w:r>
          </w:p>
          <w:p w:rsidR="00733DF7" w:rsidRDefault="00DB49F2">
            <w:pPr>
              <w:spacing w:line="220" w:lineRule="exact"/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µm)</w:t>
            </w:r>
          </w:p>
        </w:tc>
        <w:tc>
          <w:tcPr>
            <w:tcW w:w="4470" w:type="dxa"/>
            <w:vMerge/>
            <w:tcBorders>
              <w:left w:val="single" w:sz="7" w:space="0" w:color="000000"/>
              <w:bottom w:val="nil"/>
              <w:right w:val="single" w:sz="12" w:space="0" w:color="000000"/>
            </w:tcBorders>
          </w:tcPr>
          <w:p w:rsidR="00733DF7" w:rsidRDefault="00733DF7"/>
        </w:tc>
      </w:tr>
    </w:tbl>
    <w:p w:rsidR="00733DF7" w:rsidRDefault="00733DF7">
      <w:pPr>
        <w:spacing w:before="5" w:line="200" w:lineRule="exact"/>
      </w:pPr>
    </w:p>
    <w:p w:rsidR="00936BD1" w:rsidRDefault="00936BD1" w:rsidP="00936BD1">
      <w:pPr>
        <w:pBdr>
          <w:bottom w:val="single" w:sz="4" w:space="1" w:color="auto"/>
        </w:pBdr>
        <w:spacing w:before="38" w:line="240" w:lineRule="exact"/>
        <w:ind w:left="140" w:right="117"/>
        <w:rPr>
          <w:rFonts w:ascii="Georgia" w:eastAsia="Georgia" w:hAnsi="Georgia" w:cs="Georgia"/>
          <w:spacing w:val="1"/>
          <w:sz w:val="22"/>
          <w:szCs w:val="22"/>
        </w:rPr>
      </w:pPr>
    </w:p>
    <w:p w:rsidR="00733DF7" w:rsidRDefault="00DB49F2" w:rsidP="00936BD1">
      <w:pPr>
        <w:pBdr>
          <w:bottom w:val="single" w:sz="4" w:space="1" w:color="auto"/>
        </w:pBdr>
        <w:spacing w:before="38" w:line="240" w:lineRule="exact"/>
        <w:ind w:left="140" w:right="11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na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gh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5" w:line="220" w:lineRule="exact"/>
        <w:rPr>
          <w:sz w:val="22"/>
          <w:szCs w:val="22"/>
        </w:rPr>
      </w:pPr>
    </w:p>
    <w:p w:rsidR="00733DF7" w:rsidRDefault="006A32A1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274" style="position:absolute;left:0;text-align:left;margin-left:84.3pt;margin-top:.85pt;width:428.2pt;height:32.8pt;z-index:-251667968;mso-position-horizontal-relative:page" coordorigin="1686,17" coordsize="8534,669">
            <v:shape id="_x0000_s1282" style="position:absolute;left:1697;top:32;width:8513;height:636" coordorigin="1697,32" coordsize="8513,636" path="m10210,32r-104,l10106,668r104,l10210,32xe" fillcolor="#d9d9d9" stroked="f">
              <v:path arrowok="t"/>
            </v:shape>
            <v:shape id="_x0000_s1281" style="position:absolute;left:1697;top:32;width:8513;height:636" coordorigin="1697,32" coordsize="8513,636" path="m1800,32r-103,l1697,668r103,l1800,32xe" fillcolor="#d9d9d9" stroked="f">
              <v:path arrowok="t"/>
            </v:shape>
            <v:shape id="_x0000_s1280" style="position:absolute;left:1800;top:32;width:8306;height:319" coordorigin="1800,32" coordsize="8306,319" path="m1800,352r8306,l10106,32r-8306,l1800,352xe" fillcolor="#d9d9d9" stroked="f">
              <v:path arrowok="t"/>
            </v:shape>
            <v:shape id="_x0000_s1279" style="position:absolute;left:1800;top:352;width:8306;height:317" coordorigin="1800,352" coordsize="8306,317" path="m1800,668r8306,l10106,352r-8306,l1800,668xe" fillcolor="#d9d9d9" stroked="f">
              <v:path arrowok="t"/>
            </v:shape>
            <v:shape id="_x0000_s1278" style="position:absolute;left:1697;top:28;width:8513;height:0" coordorigin="1697,28" coordsize="8513,0" path="m1697,28r8513,e" filled="f" strokeweight=".58pt">
              <v:path arrowok="t"/>
            </v:shape>
            <v:shape id="_x0000_s1277" style="position:absolute;left:1692;top:23;width:0;height:658" coordorigin="1692,23" coordsize="0,658" path="m1692,23r,657e" filled="f" strokeweight=".58pt">
              <v:path arrowok="t"/>
            </v:shape>
            <v:shape id="_x0000_s1276" style="position:absolute;left:1697;top:676;width:8513;height:0" coordorigin="1697,676" coordsize="8513,0" path="m1697,676r8513,e" filled="f" strokeweight=".58pt">
              <v:path arrowok="t"/>
            </v:shape>
            <v:shape id="_x0000_s1275" style="position:absolute;left:10214;top:23;width:0;height:658" coordorigin="10214,23" coordsize="0,658" path="m10214,23r,657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S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r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b/>
          <w:spacing w:val="-3"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 xml:space="preserve">g 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EN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VI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pacing w:val="-3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-1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936BD1">
        <w:rPr>
          <w:rFonts w:ascii="Georgia" w:eastAsia="Georgia" w:hAnsi="Georgia" w:cs="Georgia"/>
          <w:spacing w:val="1"/>
          <w:sz w:val="22"/>
          <w:szCs w:val="22"/>
        </w:rPr>
        <w:t>as follows</w:t>
      </w:r>
      <w:r>
        <w:rPr>
          <w:rFonts w:ascii="Georgia" w:eastAsia="Georgia" w:hAnsi="Georgia" w:cs="Georgia"/>
          <w:sz w:val="22"/>
          <w:szCs w:val="22"/>
        </w:rPr>
        <w:t xml:space="preserve"> </w:t>
      </w:r>
      <w:r w:rsidR="00683BB0">
        <w:rPr>
          <w:rFonts w:ascii="Georgia" w:eastAsia="Georgia" w:hAnsi="Georgia" w:cs="Georgia"/>
          <w:spacing w:val="-3"/>
          <w:sz w:val="22"/>
          <w:szCs w:val="22"/>
        </w:rPr>
        <w:t xml:space="preserve">  ENVI 5.x</w:t>
      </w:r>
      <w:bookmarkStart w:id="0" w:name="_GoBack"/>
      <w:bookmarkEnd w:id="0"/>
      <w:r w:rsidR="00936BD1">
        <w:rPr>
          <w:rFonts w:ascii="Georgia" w:eastAsia="Georgia" w:hAnsi="Georgia" w:cs="Georgia"/>
          <w:spacing w:val="-3"/>
          <w:sz w:val="22"/>
          <w:szCs w:val="22"/>
        </w:rPr>
        <w:t>&gt; Tools &gt; ENVI Classic (64 bit)</w:t>
      </w:r>
    </w:p>
    <w:p w:rsidR="00936BD1" w:rsidRDefault="00936BD1">
      <w:pPr>
        <w:spacing w:before="36"/>
        <w:ind w:left="140"/>
        <w:rPr>
          <w:rFonts w:ascii="Georgia" w:eastAsia="Georgia" w:hAnsi="Georgia" w:cs="Georgia"/>
          <w:spacing w:val="-3"/>
          <w:sz w:val="22"/>
          <w:szCs w:val="22"/>
        </w:rPr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936BD1">
      <w:pPr>
        <w:ind w:left="140"/>
      </w:pPr>
      <w:r>
        <w:rPr>
          <w:noProof/>
          <w:lang w:val="en-GB" w:eastAsia="en-GB"/>
        </w:rPr>
        <w:drawing>
          <wp:inline distT="0" distB="0" distL="0" distR="0" wp14:anchorId="7C6A90EA" wp14:editId="1F466389">
            <wp:extent cx="5918200" cy="563666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4505" t="21326" r="65922" b="72047"/>
                    <a:stretch/>
                  </pic:blipFill>
                  <pic:spPr bwMode="auto">
                    <a:xfrm>
                      <a:off x="0" y="0"/>
                      <a:ext cx="5918200" cy="5636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6BD1" w:rsidRDefault="00936BD1">
      <w:pPr>
        <w:spacing w:before="2" w:line="240" w:lineRule="exact"/>
        <w:ind w:left="140"/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</w:pPr>
    </w:p>
    <w:p w:rsidR="00733DF7" w:rsidRDefault="00DB49F2">
      <w:pPr>
        <w:spacing w:before="2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EN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 xml:space="preserve">VI 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ai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m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b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r</w:t>
      </w:r>
    </w:p>
    <w:p w:rsidR="00733DF7" w:rsidRDefault="00733DF7">
      <w:pPr>
        <w:spacing w:before="2" w:line="120" w:lineRule="exact"/>
        <w:rPr>
          <w:sz w:val="13"/>
          <w:szCs w:val="13"/>
        </w:rPr>
      </w:pPr>
    </w:p>
    <w:p w:rsidR="00733DF7" w:rsidRDefault="00733DF7">
      <w:pPr>
        <w:spacing w:line="200" w:lineRule="exact"/>
      </w:pPr>
    </w:p>
    <w:p w:rsidR="00733DF7" w:rsidRDefault="006A32A1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264" style="position:absolute;left:0;text-align:left;margin-left:84.3pt;margin-top:.85pt;width:459.2pt;height:32.55pt;z-index:-251666944;mso-position-horizontal-relative:page" coordorigin="1686,17" coordsize="8534,669">
            <v:shape id="_x0000_s1272" style="position:absolute;left:1697;top:32;width:8513;height:636" coordorigin="1697,32" coordsize="8513,636" path="m10210,32r-104,l10106,668r104,l10210,32xe" fillcolor="#ccc" stroked="f">
              <v:path arrowok="t"/>
            </v:shape>
            <v:shape id="_x0000_s1271" style="position:absolute;left:1697;top:32;width:8513;height:636" coordorigin="1697,32" coordsize="8513,636" path="m1800,32r-103,l1697,668r103,l1800,32xe" fillcolor="#ccc" stroked="f">
              <v:path arrowok="t"/>
            </v:shape>
            <v:shape id="_x0000_s1270" style="position:absolute;left:1800;top:32;width:8306;height:319" coordorigin="1800,32" coordsize="8306,319" path="m1800,352r8306,l10106,32r-8306,l1800,352xe" fillcolor="#ccc" stroked="f">
              <v:path arrowok="t"/>
            </v:shape>
            <v:shape id="_x0000_s1269" style="position:absolute;left:1800;top:352;width:8306;height:317" coordorigin="1800,352" coordsize="8306,317" path="m1800,668r8306,l10106,352r-8306,l1800,668xe" fillcolor="#ccc" stroked="f">
              <v:path arrowok="t"/>
            </v:shape>
            <v:shape id="_x0000_s1268" style="position:absolute;left:1697;top:28;width:8513;height:0" coordorigin="1697,28" coordsize="8513,0" path="m1697,28r8513,e" filled="f" strokeweight=".58pt">
              <v:path arrowok="t"/>
            </v:shape>
            <v:shape id="_x0000_s1267" style="position:absolute;left:1692;top:23;width:0;height:658" coordorigin="1692,23" coordsize="0,658" path="m1692,23r,657e" filled="f" strokeweight=".58pt">
              <v:path arrowok="t"/>
            </v:shape>
            <v:shape id="_x0000_s1266" style="position:absolute;left:1697;top:676;width:8513;height:0" coordorigin="1697,676" coordsize="8513,0" path="m1697,676r8513,e" filled="f" strokeweight=".58pt">
              <v:path arrowok="t"/>
            </v:shape>
            <v:shape id="_x0000_s1265" style="position:absolute;left:10214;top:23;width:0;height:658" coordorigin="10214,23" coordsize="0,658" path="m10214,23r,657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nt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r</w:t>
      </w:r>
      <w:r w:rsidR="00DB49F2">
        <w:rPr>
          <w:rFonts w:ascii="Georgia" w:eastAsia="Georgia" w:hAnsi="Georgia" w:cs="Georgia"/>
          <w:b/>
          <w:spacing w:val="-3"/>
          <w:position w:val="-1"/>
          <w:sz w:val="28"/>
          <w:szCs w:val="28"/>
        </w:rPr>
        <w:t>o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d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uc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g</w:t>
      </w:r>
      <w:r w:rsidR="00DB49F2"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h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e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D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a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6A32A1">
      <w:pPr>
        <w:spacing w:before="38" w:line="240" w:lineRule="exact"/>
        <w:ind w:left="140" w:right="835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224" style="position:absolute;left:0;text-align:left;margin-left:265.4pt;margin-top:66.25pt;width:217pt;height:184.95pt;z-index:-251664896;mso-position-horizontal-relative:page" coordorigin="5309,1325" coordsize="4340,3699">
            <v:shape id="_x0000_s1263" style="position:absolute;left:7841;top:4032;width:1800;height:754" coordorigin="7841,4032" coordsize="1800,754" path="m9367,4786r274,-754l8114,4032r-273,752l9367,4786xe" fillcolor="#282828" stroked="f">
              <v:path arrowok="t"/>
            </v:shape>
            <v:shape id="_x0000_s1262" style="position:absolute;left:7841;top:4032;width:1800;height:754" coordorigin="7841,4032" coordsize="1800,754" path="m9367,4786r-1526,-2l8114,4032r1527,l9367,4786xe" filled="f">
              <v:path arrowok="t"/>
            </v:shape>
            <v:shape id="_x0000_s1261" style="position:absolute;left:7661;top:3132;width:1800;height:756" coordorigin="7661,3132" coordsize="1800,756" path="m9187,3888r274,-753l7934,3132r-273,754l9187,3888xe" fillcolor="#7f7f7f" stroked="f">
              <v:path arrowok="t"/>
            </v:shape>
            <v:shape id="_x0000_s1260" style="position:absolute;left:7661;top:3132;width:1800;height:756" coordorigin="7661,3132" coordsize="1800,756" path="m9187,3888r-1526,-2l7934,3132r1527,3l9187,3888xe" filled="f">
              <v:path arrowok="t"/>
            </v:shape>
            <v:shape id="_x0000_s1259" style="position:absolute;left:5316;top:3696;width:2707;height:240" coordorigin="5316,3696" coordsize="2707,240" path="m7922,3747r101,l7898,3696r5,52l7922,3747xe" fillcolor="black" stroked="f">
              <v:path arrowok="t"/>
            </v:shape>
            <v:shape id="_x0000_s1258" style="position:absolute;left:5316;top:3696;width:2707;height:240" coordorigin="5316,3696" coordsize="2707,240" path="m7925,3761r-21,2l7908,3816r115,-69l7930,3759r-5,2xe" fillcolor="black" stroked="f">
              <v:path arrowok="t"/>
            </v:shape>
            <v:shape id="_x0000_s1257" style="position:absolute;left:5316;top:3696;width:2707;height:240" coordorigin="5316,3696" coordsize="2707,240" path="m7922,3747r5,2l7930,3754r-3,-5l7922,3747r-19,1l5323,3920r-5,2l5316,3929r2,5l5323,3936,7904,3763r21,-2l7930,3759r93,-12l7922,3747xe" fillcolor="black" stroked="f">
              <v:path arrowok="t"/>
            </v:shape>
            <v:shape id="_x0000_s1256" style="position:absolute;left:7841;top:3492;width:1800;height:756" coordorigin="7841,3492" coordsize="1800,756" path="m9367,4248r274,-753l8114,3492r-273,754l9367,4248xe" fillcolor="#7f7f7f" stroked="f">
              <v:path arrowok="t"/>
            </v:shape>
            <v:shape id="_x0000_s1255" style="position:absolute;left:7841;top:3492;width:1800;height:756" coordorigin="7841,3492" coordsize="1800,756" path="m9367,4248r-1526,-2l8114,3492r1527,3l9367,4248xe" filled="f">
              <v:path arrowok="t"/>
            </v:shape>
            <v:shape id="_x0000_s1254" style="position:absolute;left:7301;top:2772;width:1800;height:756" coordorigin="7301,2772" coordsize="1800,756" path="m8827,3528r274,-753l7574,2772r-273,754l8827,3528xe" fillcolor="#959595" stroked="f">
              <v:path arrowok="t"/>
            </v:shape>
            <v:shape id="_x0000_s1253" style="position:absolute;left:7301;top:2772;width:1800;height:756" coordorigin="7301,2772" coordsize="1800,756" path="m8827,3528r-1526,-2l7574,2772r1527,3l8827,3528xe" filled="f">
              <v:path arrowok="t"/>
            </v:shape>
            <v:shape id="_x0000_s1252" style="position:absolute;left:7121;top:2412;width:1800;height:756" coordorigin="7121,2412" coordsize="1800,756" path="m8647,3168r274,-753l7394,2412r-273,754l8647,3168xe" fillcolor="#959595" stroked="f">
              <v:path arrowok="t"/>
            </v:shape>
            <v:shape id="_x0000_s1251" style="position:absolute;left:7121;top:2412;width:1800;height:756" coordorigin="7121,2412" coordsize="1800,756" path="m8647,3168r-1526,-2l7394,2412r1527,3l8647,3168xe" filled="f">
              <v:path arrowok="t"/>
            </v:shape>
            <v:shape id="_x0000_s1250" style="position:absolute;left:6941;top:2052;width:1800;height:756" coordorigin="6941,2052" coordsize="1800,756" path="m8467,2808r274,-753l7214,2052r-273,754l8467,2808xe" fillcolor="#bfbfbf" stroked="f">
              <v:path arrowok="t"/>
            </v:shape>
            <v:shape id="_x0000_s1249" style="position:absolute;left:6941;top:2052;width:1800;height:756" coordorigin="6941,2052" coordsize="1800,756" path="m8467,2808r-1526,-2l7214,2052r1527,3l8467,2808xe" filled="f">
              <v:path arrowok="t"/>
            </v:shape>
            <v:shape id="_x0000_s1248" style="position:absolute;left:6761;top:1692;width:1800;height:756" coordorigin="6761,1692" coordsize="1800,756" path="m8287,2448r274,-753l7034,1692r-273,754l8287,2448xe" fillcolor="#eaeaea" stroked="f">
              <v:path arrowok="t"/>
            </v:shape>
            <v:shape id="_x0000_s1247" style="position:absolute;left:6761;top:1692;width:1800;height:756" coordorigin="6761,1692" coordsize="1800,756" path="m8287,2448r-1526,-2l7034,1692r1527,3l8287,2448xe" filled="f">
              <v:path arrowok="t"/>
            </v:shape>
            <v:shape id="_x0000_s1246" style="position:absolute;left:6761;top:1332;width:1800;height:756" coordorigin="6761,1332" coordsize="1800,756" path="m8287,2088r274,-753l7034,1332r-273,754l8287,2088xe" stroked="f">
              <v:path arrowok="t"/>
            </v:shape>
            <v:shape id="_x0000_s1245" style="position:absolute;left:6761;top:1332;width:1800;height:756" coordorigin="6761,1332" coordsize="1800,756" path="m8287,2088r-1526,-2l7034,1332r1527,3l8287,2088xe" filled="f">
              <v:path arrowok="t"/>
            </v:shape>
            <v:shape id="_x0000_s1244" style="position:absolute;left:5450;top:1721;width:1673;height:233" coordorigin="5450,1721" coordsize="1673,233" path="m7022,1772r101,-3l6998,1721r6,53l7022,1772xe" fillcolor="black" stroked="f">
              <v:path arrowok="t"/>
            </v:shape>
            <v:shape id="_x0000_s1243" style="position:absolute;left:5450;top:1721;width:1673;height:233" coordorigin="5450,1721" coordsize="1673,233" path="m7025,1786r-20,2l7010,1841r113,-72l7030,1784r-5,2xe" fillcolor="black" stroked="f">
              <v:path arrowok="t"/>
            </v:shape>
            <v:shape id="_x0000_s1242" style="position:absolute;left:5450;top:1721;width:1673;height:233" coordorigin="5450,1721" coordsize="1673,233" path="m7022,1772r5,2l7032,1779r-5,-5l7022,1772r-18,2l5458,1940r-5,2l5450,1947r3,7l5458,1954,7005,1788r20,-2l7030,1784r93,-15l7022,1772xe" fillcolor="black" stroked="f">
              <v:path arrowok="t"/>
            </v:shape>
            <v:shape id="_x0000_s1241" style="position:absolute;left:5422;top:2266;width:2023;height:120" coordorigin="5422,2266" coordsize="2023,120" path="m7344,2316r5,3l7445,2326r-120,-60l7325,2316r19,xe" fillcolor="black" stroked="f">
              <v:path arrowok="t"/>
            </v:shape>
            <v:shape id="_x0000_s1240" style="position:absolute;left:5422;top:2266;width:2023;height:120" coordorigin="5422,2266" coordsize="2023,120" path="m7344,2333r-19,l7325,2386r120,-60l7344,2333xe" fillcolor="black" stroked="f">
              <v:path arrowok="t"/>
            </v:shape>
            <v:shape id="_x0000_s1239" style="position:absolute;left:5422;top:2266;width:2023;height:120" coordorigin="5422,2266" coordsize="2023,120" path="m5422,2319r,9l5429,2331r1896,2l7344,2333r5,-2l7351,2326r-2,5l7344,2333r101,-7l7349,2319r-5,-3l5429,2316r-7,3xe" fillcolor="black" stroked="f">
              <v:path arrowok="t"/>
            </v:shape>
            <v:shape id="_x0000_s1238" style="position:absolute;left:5316;top:2614;width:2347;height:166" coordorigin="5316,2614" coordsize="2347,166" path="m5316,2772r2,5l5323,2780r2221,-98l7562,2667r5,l7570,2674r-3,-7l7562,2667r8,12l7663,2669r-122,-55l7543,2668r-2220,97l5318,2768r-2,4xe" fillcolor="black" stroked="f">
              <v:path arrowok="t"/>
            </v:shape>
            <v:shape id="_x0000_s1237" style="position:absolute;left:5316;top:2614;width:2347;height:166" coordorigin="5316,2614" coordsize="2347,166" path="m7562,2681r8,-2l7562,2667r-18,15l7546,2734r117,-65l7570,2679r-8,2xe" fillcolor="black" stroked="f">
              <v:path arrowok="t"/>
            </v:shape>
            <v:shape id="_x0000_s1236" style="position:absolute;left:5330;top:2972;width:2333;height:125" coordorigin="5330,2972" coordsize="2333,125" path="m7562,3024r5,3l7663,3029r-122,-57l7543,3025r19,-1xe" fillcolor="black" stroked="f">
              <v:path arrowok="t"/>
            </v:shape>
            <v:shape id="_x0000_s1235" style="position:absolute;left:5330;top:2972;width:2333;height:125" coordorigin="5330,2972" coordsize="2333,125" path="m7562,3039r-18,l7546,3092r117,-63l7562,3039xe" fillcolor="black" stroked="f">
              <v:path arrowok="t"/>
            </v:shape>
            <v:shape id="_x0000_s1234" style="position:absolute;left:5330;top:2972;width:2333;height:125" coordorigin="5330,2972" coordsize="2333,125" path="m7562,3024r8,12l7570,3032r,4l7562,3024r-19,1l5338,3080r-5,2l5330,3089r3,5l5338,3096r2206,-57l7562,3039r101,-10l7567,3027r-5,-3xe" fillcolor="black" stroked="f">
              <v:path arrowok="t"/>
            </v:shape>
            <v:shape id="_x0000_s1233" style="position:absolute;left:5316;top:3329;width:2527;height:120" coordorigin="5316,3329" coordsize="2527,120" path="m5316,3389r2,5l5323,3396r2419,l7747,3394r3,-5l7747,3394r-5,2l7843,3389r-96,-5l7742,3382r-2419,l5318,3384r-2,5xe" fillcolor="black" stroked="f">
              <v:path arrowok="t"/>
            </v:shape>
            <v:shape id="_x0000_s1232" style="position:absolute;left:5316;top:3329;width:2527;height:120" coordorigin="5316,3329" coordsize="2527,120" path="m7742,3382r5,2l7843,3389r-120,-60l7723,3382r19,xe" fillcolor="black" stroked="f">
              <v:path arrowok="t"/>
            </v:shape>
            <v:shape id="_x0000_s1231" style="position:absolute;left:5316;top:3329;width:2527;height:120" coordorigin="5316,3329" coordsize="2527,120" path="m7742,3396r-19,l7723,3449r120,-60l7742,3396xe" fillcolor="black" stroked="f">
              <v:path arrowok="t"/>
            </v:shape>
            <v:shape id="_x0000_s1230" style="position:absolute;left:5316;top:4606;width:2707;height:410" coordorigin="5316,4606" coordsize="2707,410" path="m7922,4654r5,2l7932,4661r-5,-5l7922,4654r-19,3l5321,5002r-5,2l5316,5009r2,5l5323,5016,7906,4673r19,-2l7930,4666r93,-17l7922,4654xe" fillcolor="black" stroked="f">
              <v:path arrowok="t"/>
            </v:shape>
            <v:shape id="_x0000_s1229" style="position:absolute;left:5316;top:4606;width:2707;height:410" coordorigin="5316,4606" coordsize="2707,410" path="m7922,4654r101,-5l7896,4606r7,51l7922,4654xe" fillcolor="black" stroked="f">
              <v:path arrowok="t"/>
            </v:shape>
            <v:shape id="_x0000_s1228" style="position:absolute;left:5316;top:4606;width:2707;height:410" coordorigin="5316,4606" coordsize="2707,410" path="m7925,4671r-19,2l7913,4724r110,-75l7930,4666r-5,5xe" fillcolor="black" stroked="f">
              <v:path arrowok="t"/>
            </v:shape>
            <v:shape id="_x0000_s1227" style="position:absolute;left:5316;top:4066;width:2707;height:410" coordorigin="5316,4066" coordsize="2707,410" path="m7922,4114r5,2l7932,4121r-5,-5l7922,4114r-19,3l5321,4462r-5,2l5316,4469r2,5l5323,4476,7906,4133r19,-2l7930,4126r93,-17l7922,4114xe" fillcolor="black" stroked="f">
              <v:path arrowok="t"/>
            </v:shape>
            <v:shape id="_x0000_s1226" style="position:absolute;left:5316;top:4066;width:2707;height:410" coordorigin="5316,4066" coordsize="2707,410" path="m7922,4114r101,-5l7896,4066r7,51l7922,4114xe" fillcolor="black" stroked="f">
              <v:path arrowok="t"/>
            </v:shape>
            <v:shape id="_x0000_s1225" style="position:absolute;left:5316;top:4066;width:2707;height:410" coordorigin="5316,4066" coordsize="2707,410" path="m7925,4131r-19,2l7913,4184r110,-75l7930,4126r-5,5xe" fillcolor="black" stroked="f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ge</w:t>
      </w:r>
      <w:r w:rsidR="00DB49F2"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fi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5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50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5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proofErr w:type="gramStart"/>
      <w:r w:rsidR="00DB49F2">
        <w:rPr>
          <w:rFonts w:ascii="Georgia" w:eastAsia="Georgia" w:hAnsi="Georgia" w:cs="Georgia"/>
          <w:spacing w:val="1"/>
          <w:sz w:val="22"/>
          <w:szCs w:val="22"/>
        </w:rPr>
        <w:t>wor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k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 xml:space="preserve">g 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h</w:t>
      </w:r>
      <w:proofErr w:type="gramEnd"/>
      <w:r w:rsidR="00DB49F2">
        <w:rPr>
          <w:rFonts w:ascii="Georgia" w:eastAsia="Georgia" w:hAnsi="Georgia" w:cs="Georgia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z w:val="22"/>
          <w:szCs w:val="22"/>
        </w:rPr>
        <w:t>s  a</w:t>
      </w:r>
      <w:r w:rsidR="00DB49F2">
        <w:rPr>
          <w:rFonts w:ascii="Georgia" w:eastAsia="Georgia" w:hAnsi="Georgia" w:cs="Georgia"/>
          <w:spacing w:val="5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 xml:space="preserve">t 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  a</w:t>
      </w:r>
      <w:r w:rsidR="00DB49F2">
        <w:rPr>
          <w:rFonts w:ascii="Georgia" w:eastAsia="Georgia" w:hAnsi="Georgia" w:cs="Georgia"/>
          <w:spacing w:val="5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 xml:space="preserve">ic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Ma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(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M</w:t>
      </w:r>
      <w:r w:rsidR="00DB49F2">
        <w:rPr>
          <w:rFonts w:ascii="Georgia" w:eastAsia="Georgia" w:hAnsi="Georgia" w:cs="Georgia"/>
          <w:sz w:val="22"/>
          <w:szCs w:val="22"/>
        </w:rPr>
        <w:t>)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ge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.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fi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ai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 xml:space="preserve">7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>ds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-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z w:val="22"/>
          <w:szCs w:val="22"/>
        </w:rPr>
        <w:t>t is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spellStart"/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al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proofErr w:type="spellEnd"/>
      <w:r w:rsidR="00DB49F2">
        <w:rPr>
          <w:rFonts w:ascii="Georgia" w:eastAsia="Georgia" w:hAnsi="Georgia" w:cs="Georgia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th</w:t>
      </w:r>
      <w:r w:rsidR="00DB49F2">
        <w:rPr>
          <w:rFonts w:ascii="Georgia" w:eastAsia="Georgia" w:hAnsi="Georgia" w:cs="Georgia"/>
          <w:sz w:val="22"/>
          <w:szCs w:val="22"/>
        </w:rPr>
        <w:t xml:space="preserve">e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st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 xml:space="preserve">ge 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>f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le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if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yo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k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ea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fi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 xml:space="preserve">g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co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 xml:space="preserve">d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 a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>k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o</w:t>
      </w:r>
      <w:r w:rsidR="00DB49F2">
        <w:rPr>
          <w:rFonts w:ascii="Georgia" w:eastAsia="Georgia" w:hAnsi="Georgia" w:cs="Georgia"/>
          <w:sz w:val="22"/>
          <w:szCs w:val="22"/>
        </w:rPr>
        <w:t xml:space="preserve">f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4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(</w:t>
      </w:r>
      <w:r w:rsidR="00DB49F2">
        <w:rPr>
          <w:rFonts w:ascii="Georgia" w:eastAsia="Georgia" w:hAnsi="Georgia" w:cs="Georgia"/>
          <w:sz w:val="22"/>
          <w:szCs w:val="22"/>
        </w:rPr>
        <w:t>fi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g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2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)</w:t>
      </w:r>
      <w:r w:rsidR="00DB49F2"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3" w:line="260" w:lineRule="exact"/>
        <w:rPr>
          <w:sz w:val="26"/>
          <w:szCs w:val="26"/>
        </w:rPr>
      </w:pPr>
    </w:p>
    <w:tbl>
      <w:tblPr>
        <w:tblW w:w="0" w:type="auto"/>
        <w:tblInd w:w="45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4"/>
        <w:gridCol w:w="775"/>
        <w:gridCol w:w="1551"/>
      </w:tblGrid>
      <w:tr w:rsidR="00733DF7">
        <w:trPr>
          <w:trHeight w:hRule="exact" w:val="460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DB49F2">
            <w:pPr>
              <w:spacing w:before="76"/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1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DB49F2">
            <w:pPr>
              <w:spacing w:before="76"/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ue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DB49F2">
            <w:pPr>
              <w:spacing w:before="76"/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45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.5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499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2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Gr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ee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.5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60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500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3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63 -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69 µm</w:t>
            </w:r>
          </w:p>
        </w:tc>
      </w:tr>
      <w:tr w:rsidR="00733DF7">
        <w:trPr>
          <w:trHeight w:hRule="exact" w:val="500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4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7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6 -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90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499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IR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1.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1.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>7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500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6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TIR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4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4 –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461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7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IR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8 -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2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.3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</w:tbl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8" w:line="200" w:lineRule="exact"/>
      </w:pPr>
    </w:p>
    <w:p w:rsidR="00733DF7" w:rsidRDefault="00DB49F2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position w:val="-1"/>
          <w:sz w:val="22"/>
          <w:szCs w:val="22"/>
        </w:rPr>
        <w:t>TM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b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ds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1-7</w:t>
      </w:r>
    </w:p>
    <w:p w:rsidR="00733DF7" w:rsidRDefault="00733DF7">
      <w:pPr>
        <w:spacing w:before="10" w:line="220" w:lineRule="exact"/>
        <w:rPr>
          <w:sz w:val="22"/>
          <w:szCs w:val="22"/>
        </w:rPr>
      </w:pPr>
    </w:p>
    <w:p w:rsidR="00733DF7" w:rsidRDefault="00DB49F2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position w:val="-1"/>
          <w:sz w:val="22"/>
          <w:szCs w:val="22"/>
        </w:rPr>
        <w:t>IN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OR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TI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3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X</w:t>
      </w:r>
    </w:p>
    <w:p w:rsidR="00733DF7" w:rsidRDefault="00733DF7">
      <w:pPr>
        <w:spacing w:before="18" w:line="200" w:lineRule="exact"/>
      </w:pPr>
    </w:p>
    <w:p w:rsidR="00733DF7" w:rsidRDefault="00DB49F2">
      <w:pPr>
        <w:spacing w:before="36"/>
        <w:ind w:left="140" w:right="83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nle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x</w:t>
      </w:r>
      <w:r>
        <w:rPr>
          <w:rFonts w:ascii="Georgia" w:eastAsia="Georgia" w:hAnsi="Georgia" w:cs="Georgia"/>
          <w:sz w:val="22"/>
          <w:szCs w:val="22"/>
        </w:rPr>
        <w:t>el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 in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dig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 0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2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0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25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pacing w:val="-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x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z w:val="22"/>
          <w:szCs w:val="22"/>
        </w:rPr>
        <w:t>um</w:t>
      </w:r>
      <w:r>
        <w:rPr>
          <w:rFonts w:ascii="Georgia" w:eastAsia="Georgia" w:hAnsi="Georgia" w:cs="Georgia"/>
          <w:b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g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ss</w:t>
      </w:r>
      <w:r>
        <w:rPr>
          <w:rFonts w:ascii="Georgia" w:eastAsia="Georgia" w:hAnsi="Georgia" w:cs="Georgia"/>
          <w:b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el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4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 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ds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us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g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so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8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position w:val="6"/>
          <w:sz w:val="14"/>
          <w:szCs w:val="14"/>
        </w:rPr>
        <w:t>8</w:t>
      </w:r>
      <w:r>
        <w:rPr>
          <w:rFonts w:ascii="Georgia" w:eastAsia="Georgia" w:hAnsi="Georgia" w:cs="Georgia"/>
          <w:sz w:val="22"/>
          <w:szCs w:val="22"/>
        </w:rPr>
        <w:t>=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>6 digi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 f</w:t>
      </w:r>
      <w:r>
        <w:rPr>
          <w:rFonts w:ascii="Georgia" w:eastAsia="Georgia" w:hAnsi="Georgia" w:cs="Georgia"/>
          <w:spacing w:val="1"/>
          <w:sz w:val="22"/>
          <w:szCs w:val="22"/>
        </w:rPr>
        <w:t>ro</w:t>
      </w:r>
      <w:r>
        <w:rPr>
          <w:rFonts w:ascii="Georgia" w:eastAsia="Georgia" w:hAnsi="Georgia" w:cs="Georgia"/>
          <w:sz w:val="22"/>
          <w:szCs w:val="22"/>
        </w:rPr>
        <w:t>m 0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pacing w:val="-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>. 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, if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4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d,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position w:val="6"/>
          <w:sz w:val="14"/>
          <w:szCs w:val="14"/>
        </w:rPr>
        <w:t>4</w:t>
      </w:r>
      <w:r>
        <w:rPr>
          <w:rFonts w:ascii="Georgia" w:eastAsia="Georgia" w:hAnsi="Georgia" w:cs="Georgia"/>
          <w:sz w:val="22"/>
          <w:szCs w:val="22"/>
        </w:rPr>
        <w:t>=</w:t>
      </w: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6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0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>5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2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 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 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digi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position w:val="6"/>
          <w:sz w:val="14"/>
          <w:szCs w:val="14"/>
        </w:rPr>
        <w:t>2</w:t>
      </w:r>
      <w:r>
        <w:rPr>
          <w:rFonts w:ascii="Georgia" w:eastAsia="Georgia" w:hAnsi="Georgia" w:cs="Georgia"/>
          <w:spacing w:val="21"/>
          <w:position w:val="6"/>
          <w:sz w:val="14"/>
          <w:szCs w:val="14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=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4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! A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pacing w:val="-1"/>
          <w:sz w:val="22"/>
          <w:szCs w:val="22"/>
        </w:rPr>
        <w:t>-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ge </w:t>
      </w:r>
      <w:r>
        <w:rPr>
          <w:rFonts w:ascii="Georgia" w:eastAsia="Georgia" w:hAnsi="Georgia" w:cs="Georgia"/>
          <w:spacing w:val="1"/>
          <w:sz w:val="22"/>
          <w:szCs w:val="22"/>
        </w:rPr>
        <w:t>wo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2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!</w:t>
      </w:r>
    </w:p>
    <w:p w:rsidR="00733DF7" w:rsidRDefault="00733DF7">
      <w:pPr>
        <w:spacing w:before="13" w:line="200" w:lineRule="exact"/>
      </w:pPr>
    </w:p>
    <w:p w:rsidR="00733DF7" w:rsidRDefault="006A32A1">
      <w:pPr>
        <w:spacing w:before="36"/>
        <w:ind w:left="140" w:right="833"/>
        <w:rPr>
          <w:rFonts w:ascii="Georgia" w:eastAsia="Georgia" w:hAnsi="Georgia" w:cs="Georgia"/>
          <w:sz w:val="22"/>
          <w:szCs w:val="22"/>
        </w:rPr>
      </w:pPr>
      <w:r>
        <w:pict>
          <v:group id="_x0000_s1200" style="position:absolute;left:0;text-align:left;margin-left:84.3pt;margin-top:-148.85pt;width:426.7pt;height:214.05pt;z-index:-251665920;mso-position-horizontal-relative:page" coordorigin="1686,-2977" coordsize="8534,4281">
            <v:shape id="_x0000_s1223" style="position:absolute;left:1697;top:-2961;width:8513;height:4248" coordorigin="1697,-2961" coordsize="8513,4248" path="m10210,-2961r-104,l10106,1287r104,l10210,-2961xe" fillcolor="#e0e0e0" stroked="f">
              <v:path arrowok="t"/>
            </v:shape>
            <v:shape id="_x0000_s1222" style="position:absolute;left:1697;top:-2961;width:8513;height:4248" coordorigin="1697,-2961" coordsize="8513,4248" path="m1800,-2961r-103,l1697,1287r103,l1800,-2961xe" fillcolor="#e0e0e0" stroked="f">
              <v:path arrowok="t"/>
            </v:shape>
            <v:shape id="_x0000_s1221" style="position:absolute;left:1800;top:-2961;width:8306;height:250" coordorigin="1800,-2961" coordsize="8306,250" path="m1800,-2712r8306,l10106,-2961r-8306,l1800,-2712xe" fillcolor="#e0e0e0" stroked="f">
              <v:path arrowok="t"/>
            </v:shape>
            <v:shape id="_x0000_s1220" style="position:absolute;left:1800;top:-2712;width:8306;height:250" coordorigin="1800,-2712" coordsize="8306,250" path="m1800,-2462r8306,l10106,-2712r-8306,l1800,-2462xe" fillcolor="#e0e0e0" stroked="f">
              <v:path arrowok="t"/>
            </v:shape>
            <v:shape id="_x0000_s1219" style="position:absolute;left:1800;top:-2462;width:8306;height:250" coordorigin="1800,-2462" coordsize="8306,250" path="m1800,-2213r8306,l10106,-2462r-8306,l1800,-2213xe" fillcolor="#e0e0e0" stroked="f">
              <v:path arrowok="t"/>
            </v:shape>
            <v:shape id="_x0000_s1218" style="position:absolute;left:1800;top:-2213;width:8306;height:250" coordorigin="1800,-2213" coordsize="8306,250" path="m1800,-1963r8306,l10106,-2213r-8306,l1800,-1963xe" fillcolor="#e0e0e0" stroked="f">
              <v:path arrowok="t"/>
            </v:shape>
            <v:shape id="_x0000_s1217" style="position:absolute;left:1800;top:-1963;width:8306;height:250" coordorigin="1800,-1963" coordsize="8306,250" path="m1800,-1713r8306,l10106,-1963r-8306,l1800,-1713xe" fillcolor="#e0e0e0" stroked="f">
              <v:path arrowok="t"/>
            </v:shape>
            <v:shape id="_x0000_s1216" style="position:absolute;left:1800;top:-1713;width:8306;height:252" coordorigin="1800,-1713" coordsize="8306,252" path="m1800,-1461r8306,l10106,-1713r-8306,l1800,-1461xe" fillcolor="#e0e0e0" stroked="f">
              <v:path arrowok="t"/>
            </v:shape>
            <v:shape id="_x0000_s1215" style="position:absolute;left:1800;top:-1461;width:8306;height:250" coordorigin="1800,-1461" coordsize="8306,250" path="m1800,-1212r8306,l10106,-1461r-8306,l1800,-1212xe" fillcolor="#e0e0e0" stroked="f">
              <v:path arrowok="t"/>
            </v:shape>
            <v:shape id="_x0000_s1214" style="position:absolute;left:1800;top:-1212;width:8306;height:250" coordorigin="1800,-1212" coordsize="8306,250" path="m1800,-962r8306,l10106,-1212r-8306,l1800,-962xe" fillcolor="#e0e0e0" stroked="f">
              <v:path arrowok="t"/>
            </v:shape>
            <v:shape id="_x0000_s1213" style="position:absolute;left:1800;top:-962;width:8306;height:250" coordorigin="1800,-962" coordsize="8306,250" path="m1800,-713r8306,l10106,-962r-8306,l1800,-713xe" fillcolor="#e0e0e0" stroked="f">
              <v:path arrowok="t"/>
            </v:shape>
            <v:shape id="_x0000_s1212" style="position:absolute;left:1800;top:-713;width:8306;height:250" coordorigin="1800,-713" coordsize="8306,250" path="m1800,-463r8306,l10106,-713r-8306,l1800,-463xe" fillcolor="#e0e0e0" stroked="f">
              <v:path arrowok="t"/>
            </v:shape>
            <v:shape id="_x0000_s1211" style="position:absolute;left:1800;top:-463;width:8306;height:250" coordorigin="1800,-463" coordsize="8306,250" path="m1800,-213r8306,l10106,-463r-8306,l1800,-213xe" fillcolor="#e0e0e0" stroked="f">
              <v:path arrowok="t"/>
            </v:shape>
            <v:shape id="_x0000_s1210" style="position:absolute;left:1800;top:-213;width:8306;height:250" coordorigin="1800,-213" coordsize="8306,250" path="m1800,36r8306,l10106,-213r-8306,l1800,36xe" fillcolor="#e0e0e0" stroked="f">
              <v:path arrowok="t"/>
            </v:shape>
            <v:shape id="_x0000_s1209" style="position:absolute;left:1800;top:36;width:8306;height:252" coordorigin="1800,36" coordsize="8306,252" path="m1800,288r8306,l10106,36r-8306,l1800,288xe" fillcolor="#e0e0e0" stroked="f">
              <v:path arrowok="t"/>
            </v:shape>
            <v:shape id="_x0000_s1208" style="position:absolute;left:1800;top:288;width:8306;height:250" coordorigin="1800,288" coordsize="8306,250" path="m1800,538r8306,l10106,288r-8306,l1800,538xe" fillcolor="#e0e0e0" stroked="f">
              <v:path arrowok="t"/>
            </v:shape>
            <v:shape id="_x0000_s1207" style="position:absolute;left:1800;top:538;width:8306;height:250" coordorigin="1800,538" coordsize="8306,250" path="m1800,787r8306,l10106,538r-8306,l1800,787xe" fillcolor="#e0e0e0" stroked="f">
              <v:path arrowok="t"/>
            </v:shape>
            <v:shape id="_x0000_s1206" style="position:absolute;left:1800;top:787;width:8306;height:250" coordorigin="1800,787" coordsize="8306,250" path="m1800,1037r8306,l10106,787r-8306,l1800,1037xe" fillcolor="#e0e0e0" stroked="f">
              <v:path arrowok="t"/>
            </v:shape>
            <v:shape id="_x0000_s1205" style="position:absolute;left:1800;top:1037;width:8306;height:250" coordorigin="1800,1037" coordsize="8306,250" path="m1800,1287r8306,l10106,1037r-8306,l1800,1287xe" fillcolor="#e0e0e0" stroked="f">
              <v:path arrowok="t"/>
            </v:shape>
            <v:shape id="_x0000_s1204" style="position:absolute;left:1697;top:-2966;width:8513;height:0" coordorigin="1697,-2966" coordsize="8513,0" path="m1697,-2966r8513,e" filled="f" strokeweight=".58pt">
              <v:path arrowok="t"/>
            </v:shape>
            <v:shape id="_x0000_s1203" style="position:absolute;left:1692;top:-2971;width:0;height:4270" coordorigin="1692,-2971" coordsize="0,4270" path="m1692,-2971r,4270e" filled="f" strokeweight=".58pt">
              <v:path arrowok="t"/>
            </v:shape>
            <v:shape id="_x0000_s1202" style="position:absolute;left:1697;top:1294;width:8513;height:0" coordorigin="1697,1294" coordsize="8513,0" path="m1697,1294r8513,e" filled="f" strokeweight=".58pt">
              <v:path arrowok="t"/>
            </v:shape>
            <v:shape id="_x0000_s1201" style="position:absolute;left:10214;top:-2971;width:0;height:4270" coordorigin="10214,-2971" coordsize="0,4270" path="m10214,-2971r,4270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sz w:val="22"/>
          <w:szCs w:val="22"/>
        </w:rPr>
        <w:t>Im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ge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all</w:t>
      </w:r>
      <w:r w:rsidR="00DB49F2">
        <w:rPr>
          <w:rFonts w:ascii="Georgia" w:eastAsia="Georgia" w:hAnsi="Georgia" w:cs="Georgia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di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laye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in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>ge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to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,</w:t>
      </w:r>
      <w:r w:rsidR="00DB49F2"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>k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ep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a digi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0</w:t>
      </w:r>
      <w:r w:rsidR="00DB49F2"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wh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ax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i</w:t>
      </w:r>
      <w:r w:rsidR="00DB49F2">
        <w:rPr>
          <w:rFonts w:ascii="Georgia" w:eastAsia="Georgia" w:hAnsi="Georgia" w:cs="Georgia"/>
          <w:sz w:val="22"/>
          <w:szCs w:val="22"/>
        </w:rPr>
        <w:t>mum</w:t>
      </w:r>
      <w:r w:rsidR="00DB49F2"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al</w:t>
      </w:r>
      <w:r w:rsidR="00DB49F2">
        <w:rPr>
          <w:rFonts w:ascii="Georgia" w:eastAsia="Georgia" w:hAnsi="Georgia" w:cs="Georgia"/>
          <w:sz w:val="22"/>
          <w:szCs w:val="22"/>
        </w:rPr>
        <w:t>ue</w:t>
      </w:r>
      <w:r w:rsidR="00DB49F2"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(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exa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le</w:t>
      </w:r>
      <w:r w:rsidR="00DB49F2">
        <w:rPr>
          <w:rFonts w:ascii="Georgia" w:eastAsia="Georgia" w:hAnsi="Georgia" w:cs="Georgia"/>
          <w:sz w:val="22"/>
          <w:szCs w:val="22"/>
        </w:rPr>
        <w:t>,</w:t>
      </w:r>
      <w:r w:rsidR="00DB49F2"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2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5</w:t>
      </w:r>
      <w:r w:rsidR="00DB49F2">
        <w:rPr>
          <w:rFonts w:ascii="Georgia" w:eastAsia="Georgia" w:hAnsi="Georgia" w:cs="Georgia"/>
          <w:sz w:val="22"/>
          <w:szCs w:val="22"/>
        </w:rPr>
        <w:t>5</w:t>
      </w:r>
      <w:r w:rsidR="00DB49F2"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in</w:t>
      </w:r>
    </w:p>
    <w:p w:rsidR="00733DF7" w:rsidRDefault="00DB49F2">
      <w:pPr>
        <w:spacing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8</w:t>
      </w:r>
      <w:r>
        <w:rPr>
          <w:rFonts w:ascii="Georgia" w:eastAsia="Georgia" w:hAnsi="Georgia" w:cs="Georgia"/>
          <w:spacing w:val="-1"/>
          <w:sz w:val="22"/>
          <w:szCs w:val="22"/>
        </w:rPr>
        <w:t>-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it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By</w:t>
      </w:r>
      <w:r>
        <w:rPr>
          <w:rFonts w:ascii="Georgia" w:eastAsia="Georgia" w:hAnsi="Georgia" w:cs="Georgia"/>
          <w:spacing w:val="1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omp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in</w:t>
      </w:r>
      <w:r>
        <w:rPr>
          <w:rFonts w:ascii="Georgia" w:eastAsia="Georgia" w:hAnsi="Georgia" w:cs="Georgia"/>
          <w:b/>
          <w:sz w:val="22"/>
          <w:szCs w:val="22"/>
        </w:rPr>
        <w:t>g</w:t>
      </w:r>
      <w:r>
        <w:rPr>
          <w:rFonts w:ascii="Georgia" w:eastAsia="Georgia" w:hAnsi="Georgia" w:cs="Georgia"/>
          <w:b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2</w:t>
      </w:r>
      <w:r>
        <w:rPr>
          <w:rFonts w:ascii="Georgia" w:eastAsia="Georgia" w:hAnsi="Georgia" w:cs="Georgia"/>
          <w:b/>
          <w:sz w:val="22"/>
          <w:szCs w:val="22"/>
        </w:rPr>
        <w:t>-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wit</w:t>
      </w:r>
      <w:r>
        <w:rPr>
          <w:rFonts w:ascii="Georgia" w:eastAsia="Georgia" w:hAnsi="Georgia" w:cs="Georgia"/>
          <w:b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8-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</w:p>
    <w:p w:rsidR="00733DF7" w:rsidRDefault="00DB49F2">
      <w:pPr>
        <w:spacing w:before="1" w:line="240" w:lineRule="exact"/>
        <w:ind w:left="140" w:right="834"/>
        <w:rPr>
          <w:rFonts w:ascii="Georgia" w:eastAsia="Georgia" w:hAnsi="Georgia" w:cs="Georgia"/>
          <w:sz w:val="22"/>
          <w:szCs w:val="22"/>
        </w:rPr>
        <w:sectPr w:rsidR="00733DF7">
          <w:headerReference w:type="default" r:id="rId9"/>
          <w:footerReference w:type="default" r:id="rId10"/>
          <w:pgSz w:w="11900" w:h="16840"/>
          <w:pgMar w:top="780" w:right="920" w:bottom="280" w:left="1660" w:header="581" w:footer="737" w:gutter="0"/>
          <w:cols w:space="720"/>
        </w:sectPr>
      </w:pP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proofErr w:type="gramEnd"/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ff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il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c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4" w:line="220" w:lineRule="exact"/>
        <w:rPr>
          <w:sz w:val="22"/>
          <w:szCs w:val="22"/>
        </w:rPr>
      </w:pPr>
    </w:p>
    <w:p w:rsidR="00733DF7" w:rsidRPr="00AC0CB3" w:rsidRDefault="006A32A1">
      <w:pPr>
        <w:spacing w:before="36" w:line="240" w:lineRule="exact"/>
        <w:ind w:left="846"/>
        <w:rPr>
          <w:rFonts w:ascii="Georgia" w:eastAsia="Georgia" w:hAnsi="Georgia" w:cs="Georgia"/>
          <w:sz w:val="22"/>
          <w:szCs w:val="22"/>
          <w:lang w:val="fr-FR"/>
        </w:rPr>
      </w:pPr>
      <w:r>
        <w:pict>
          <v:group id="_x0000_s1177" style="position:absolute;left:0;text-align:left;margin-left:84.3pt;margin-top:71.7pt;width:426.7pt;height:516.8pt;z-index:-251663872;mso-position-horizontal-relative:page;mso-position-vertical-relative:page" coordorigin="1686,1434" coordsize="8534,10336">
            <v:shape id="_x0000_s1199" style="position:absolute;left:1697;top:1450;width:8513;height:10306" coordorigin="1697,1450" coordsize="8513,10306" path="m10210,1450r-104,l10106,11755r104,l10210,1450xe" fillcolor="#e0e0e0" stroked="f">
              <v:path arrowok="t"/>
            </v:shape>
            <v:shape id="_x0000_s1198" style="position:absolute;left:1697;top:1450;width:8513;height:10306" coordorigin="1697,1450" coordsize="8513,10306" path="m1800,1450r-103,l1697,11755r103,l1800,1450xe" fillcolor="#e0e0e0" stroked="f">
              <v:path arrowok="t"/>
            </v:shape>
            <v:shape id="_x0000_s1197" style="position:absolute;left:1800;top:1450;width:8306;height:250" coordorigin="1800,1450" coordsize="8306,250" path="m1800,1699r8306,l10106,1450r-8306,l1800,1699xe" fillcolor="#e0e0e0" stroked="f">
              <v:path arrowok="t"/>
            </v:shape>
            <v:shape id="_x0000_s1196" style="position:absolute;left:1800;top:1699;width:8306;height:250" coordorigin="1800,1699" coordsize="8306,250" path="m1800,1949r8306,l10106,1699r-8306,l1800,1949xe" fillcolor="#e0e0e0" stroked="f">
              <v:path arrowok="t"/>
            </v:shape>
            <v:shape id="_x0000_s1195" style="position:absolute;left:1800;top:1949;width:8306;height:3842" coordorigin="1800,1949" coordsize="8306,3842" path="m1800,5791r8306,l10106,1949r-8306,l1800,5791xe" fillcolor="#e0e0e0" stroked="f">
              <v:path arrowok="t"/>
            </v:shape>
            <v:shape id="_x0000_s1194" type="#_x0000_t75" style="position:absolute;left:2086;top:1949;width:3840;height:3840">
              <v:imagedata r:id="rId11" o:title=""/>
            </v:shape>
            <v:shape id="_x0000_s1193" type="#_x0000_t75" style="position:absolute;left:5978;top:1949;width:3840;height:3840">
              <v:imagedata r:id="rId12" o:title=""/>
            </v:shape>
            <v:shape id="_x0000_s1192" style="position:absolute;left:1800;top:5791;width:8306;height:250" coordorigin="1800,5791" coordsize="8306,250" path="m1800,6041r8306,l10106,5791r-8306,l1800,6041xe" fillcolor="#e0e0e0" stroked="f">
              <v:path arrowok="t"/>
            </v:shape>
            <v:shape id="_x0000_s1191" style="position:absolute;left:1800;top:6041;width:8306;height:250" coordorigin="1800,6041" coordsize="8306,250" path="m1800,6290r8306,l10106,6041r-8306,l1800,6290xe" fillcolor="#e0e0e0" stroked="f">
              <v:path arrowok="t"/>
            </v:shape>
            <v:shape id="_x0000_s1190" style="position:absolute;left:1800;top:6290;width:8306;height:250" coordorigin="1800,6290" coordsize="8306,250" path="m1800,6540r8306,l10106,6290r-8306,l1800,6540xe" fillcolor="#e0e0e0" stroked="f">
              <v:path arrowok="t"/>
            </v:shape>
            <v:shape id="_x0000_s1189" style="position:absolute;left:1800;top:6540;width:8306;height:250" coordorigin="1800,6540" coordsize="8306,250" path="m1800,6790r8306,l10106,6540r-8306,l1800,6790xe" fillcolor="#e0e0e0" stroked="f">
              <v:path arrowok="t"/>
            </v:shape>
            <v:shape id="_x0000_s1188" style="position:absolute;left:1800;top:6790;width:8306;height:3840" coordorigin="1800,6790" coordsize="8306,3840" path="m1800,10630r8306,l10106,6790r-8306,l1800,10630xe" fillcolor="#e0e0e0" stroked="f">
              <v:path arrowok="t"/>
            </v:shape>
            <v:shape id="_x0000_s1187" type="#_x0000_t75" style="position:absolute;left:2086;top:6790;width:3840;height:3840">
              <v:imagedata r:id="rId13" o:title=""/>
            </v:shape>
            <v:shape id="_x0000_s1186" type="#_x0000_t75" style="position:absolute;left:5978;top:6790;width:3840;height:3840">
              <v:imagedata r:id="rId14" o:title=""/>
            </v:shape>
            <v:shape id="_x0000_s1185" style="position:absolute;left:1800;top:10630;width:8306;height:250" coordorigin="1800,10630" coordsize="8306,250" path="m1800,10879r8306,l10106,10630r-8306,l1800,10879xe" fillcolor="#e0e0e0" stroked="f">
              <v:path arrowok="t"/>
            </v:shape>
            <v:shape id="_x0000_s1184" style="position:absolute;left:1800;top:10879;width:8306;height:252" coordorigin="1800,10879" coordsize="8306,252" path="m1800,11131r8306,l10106,10879r-8306,l1800,11131xe" fillcolor="#e0e0e0" stroked="f">
              <v:path arrowok="t"/>
            </v:shape>
            <v:shape id="_x0000_s1183" style="position:absolute;left:1800;top:11131;width:8306;height:250" coordorigin="1800,11131" coordsize="8306,250" path="m1800,11381r8306,l10106,11131r-8306,l1800,11381xe" fillcolor="#e0e0e0" stroked="f">
              <v:path arrowok="t"/>
            </v:shape>
            <v:shape id="_x0000_s1182" style="position:absolute;left:1800;top:11381;width:8306;height:374" coordorigin="1800,11381" coordsize="8306,374" path="m1800,11755r8306,l10106,11381r-8306,l1800,11755xe" fillcolor="#e0e0e0" stroked="f">
              <v:path arrowok="t"/>
            </v:shape>
            <v:shape id="_x0000_s1181" style="position:absolute;left:1697;top:1445;width:8513;height:0" coordorigin="1697,1445" coordsize="8513,0" path="m1697,1445r8513,e" filled="f" strokeweight=".58pt">
              <v:path arrowok="t"/>
            </v:shape>
            <v:shape id="_x0000_s1180" style="position:absolute;left:1692;top:1440;width:0;height:10325" coordorigin="1692,1440" coordsize="0,10325" path="m1692,1440r,10325e" filled="f" strokeweight=".58pt">
              <v:path arrowok="t"/>
            </v:shape>
            <v:shape id="_x0000_s1179" style="position:absolute;left:1697;top:11760;width:8513;height:0" coordorigin="1697,11760" coordsize="8513,0" path="m1697,11760r8513,e" filled="f" strokeweight=".58pt">
              <v:path arrowok="t"/>
            </v:shape>
            <v:shape id="_x0000_s1178" style="position:absolute;left:10214;top:1440;width:0;height:10325" coordorigin="10214,1440" coordsize="0,10325" path="m10214,1440r,10325e" filled="f" strokeweight=".58pt">
              <v:path arrowok="t"/>
            </v:shape>
            <w10:wrap anchorx="page" anchory="page"/>
          </v:group>
        </w:pic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Figu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r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e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3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: 6</w:t>
      </w:r>
      <w:r w:rsidR="00DB49F2" w:rsidRPr="00AC0CB3">
        <w:rPr>
          <w:rFonts w:ascii="Georgia" w:eastAsia="Georgia" w:hAnsi="Georgia" w:cs="Georgia"/>
          <w:spacing w:val="-3"/>
          <w:position w:val="-1"/>
          <w:sz w:val="22"/>
          <w:szCs w:val="22"/>
          <w:lang w:val="fr-FR"/>
        </w:rPr>
        <w:t>-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it </w:t>
      </w:r>
      <w:r w:rsidR="00DB49F2"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i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m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ge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–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64 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v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al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u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e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s    </w:t>
      </w:r>
      <w:r w:rsidR="00DB49F2" w:rsidRPr="00AC0CB3">
        <w:rPr>
          <w:rFonts w:ascii="Georgia" w:eastAsia="Georgia" w:hAnsi="Georgia" w:cs="Georgia"/>
          <w:spacing w:val="23"/>
          <w:position w:val="-1"/>
          <w:sz w:val="22"/>
          <w:szCs w:val="22"/>
          <w:lang w:val="fr-FR"/>
        </w:rPr>
        <w:t xml:space="preserve"> 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Figu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r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e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="00DB49F2"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3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: 4</w:t>
      </w:r>
      <w:r w:rsidR="00DB49F2" w:rsidRPr="00AC0CB3">
        <w:rPr>
          <w:rFonts w:ascii="Georgia" w:eastAsia="Georgia" w:hAnsi="Georgia" w:cs="Georgia"/>
          <w:spacing w:val="-3"/>
          <w:position w:val="-1"/>
          <w:sz w:val="22"/>
          <w:szCs w:val="22"/>
          <w:lang w:val="fr-FR"/>
        </w:rPr>
        <w:t>-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it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 xml:space="preserve"> 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im</w:t>
      </w:r>
      <w:r w:rsidR="00DB49F2" w:rsidRPr="00AC0CB3">
        <w:rPr>
          <w:rFonts w:ascii="Georgia" w:eastAsia="Georgia" w:hAnsi="Georgia" w:cs="Georgia"/>
          <w:spacing w:val="-3"/>
          <w:position w:val="-1"/>
          <w:sz w:val="22"/>
          <w:szCs w:val="22"/>
          <w:lang w:val="fr-FR"/>
        </w:rPr>
        <w:t>a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ge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–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1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6 </w:t>
      </w:r>
      <w:r w:rsidR="00DB49F2"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v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al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u</w:t>
      </w:r>
      <w:r w:rsidR="00DB49F2"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e</w:t>
      </w:r>
      <w:r w:rsidR="00DB49F2"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s</w:t>
      </w:r>
    </w:p>
    <w:p w:rsidR="00733DF7" w:rsidRPr="00AC0CB3" w:rsidRDefault="00733DF7">
      <w:pPr>
        <w:spacing w:before="8" w:line="140" w:lineRule="exact"/>
        <w:rPr>
          <w:sz w:val="15"/>
          <w:szCs w:val="15"/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DB49F2">
      <w:pPr>
        <w:spacing w:before="36" w:line="240" w:lineRule="exact"/>
        <w:ind w:left="908"/>
        <w:rPr>
          <w:rFonts w:ascii="Georgia" w:eastAsia="Georgia" w:hAnsi="Georgia" w:cs="Georgia"/>
          <w:sz w:val="22"/>
          <w:szCs w:val="22"/>
          <w:lang w:val="fr-FR"/>
        </w:rPr>
      </w:pP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Figu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r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3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c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: 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2-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i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t im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ge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–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4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v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al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u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s      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Figu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r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3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d: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1</w:t>
      </w:r>
      <w:r w:rsidRPr="00AC0CB3">
        <w:rPr>
          <w:rFonts w:ascii="Georgia" w:eastAsia="Georgia" w:hAnsi="Georgia" w:cs="Georgia"/>
          <w:spacing w:val="-3"/>
          <w:position w:val="-1"/>
          <w:sz w:val="22"/>
          <w:szCs w:val="22"/>
          <w:lang w:val="fr-FR"/>
        </w:rPr>
        <w:t>-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it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i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m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ge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–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2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v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al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u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s</w:t>
      </w:r>
    </w:p>
    <w:p w:rsidR="00733DF7" w:rsidRPr="00AC0CB3" w:rsidRDefault="00733DF7">
      <w:pPr>
        <w:spacing w:before="6" w:line="180" w:lineRule="exact"/>
        <w:rPr>
          <w:sz w:val="19"/>
          <w:szCs w:val="19"/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Default="00DB49F2">
      <w:pPr>
        <w:spacing w:before="30"/>
        <w:ind w:left="140"/>
        <w:rPr>
          <w:rFonts w:ascii="Georgia" w:eastAsia="Georgia" w:hAnsi="Georgia" w:cs="Georgia"/>
          <w:sz w:val="28"/>
          <w:szCs w:val="28"/>
        </w:rPr>
      </w:pPr>
      <w:r>
        <w:rPr>
          <w:rFonts w:ascii="Georgia" w:eastAsia="Georgia" w:hAnsi="Georgia" w:cs="Georgia"/>
          <w:b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S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K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1</w:t>
      </w:r>
      <w:r>
        <w:rPr>
          <w:rFonts w:ascii="Georgia" w:eastAsia="Georgia" w:hAnsi="Georgia" w:cs="Georgia"/>
          <w:b/>
          <w:sz w:val="28"/>
          <w:szCs w:val="28"/>
        </w:rPr>
        <w:t xml:space="preserve">: 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ma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g</w:t>
      </w:r>
      <w:r>
        <w:rPr>
          <w:rFonts w:ascii="Georgia" w:eastAsia="Georgia" w:hAnsi="Georgia" w:cs="Georgia"/>
          <w:b/>
          <w:sz w:val="28"/>
          <w:szCs w:val="28"/>
        </w:rPr>
        <w:t>e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Di</w:t>
      </w:r>
      <w:r>
        <w:rPr>
          <w:rFonts w:ascii="Georgia" w:eastAsia="Georgia" w:hAnsi="Georgia" w:cs="Georgia"/>
          <w:b/>
          <w:sz w:val="28"/>
          <w:szCs w:val="28"/>
        </w:rPr>
        <w:t>sp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l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z w:val="28"/>
          <w:szCs w:val="28"/>
        </w:rPr>
        <w:t>y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z w:val="28"/>
          <w:szCs w:val="28"/>
        </w:rPr>
        <w:t>-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z w:val="28"/>
          <w:szCs w:val="28"/>
        </w:rPr>
        <w:t>L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o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ad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>g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G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r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ay</w:t>
      </w:r>
      <w:r>
        <w:rPr>
          <w:rFonts w:ascii="Georgia" w:eastAsia="Georgia" w:hAnsi="Georgia" w:cs="Georgia"/>
          <w:b/>
          <w:sz w:val="28"/>
          <w:szCs w:val="28"/>
        </w:rPr>
        <w:t>s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c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l</w:t>
      </w:r>
      <w:r>
        <w:rPr>
          <w:rFonts w:ascii="Georgia" w:eastAsia="Georgia" w:hAnsi="Georgia" w:cs="Georgia"/>
          <w:b/>
          <w:sz w:val="28"/>
          <w:szCs w:val="28"/>
        </w:rPr>
        <w:t>e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ag</w:t>
      </w:r>
      <w:r>
        <w:rPr>
          <w:rFonts w:ascii="Georgia" w:eastAsia="Georgia" w:hAnsi="Georgia" w:cs="Georgia"/>
          <w:b/>
          <w:sz w:val="28"/>
          <w:szCs w:val="28"/>
        </w:rPr>
        <w:t>e</w:t>
      </w:r>
    </w:p>
    <w:p w:rsidR="00733DF7" w:rsidRDefault="006A32A1">
      <w:pPr>
        <w:spacing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167" style="position:absolute;left:0;text-align:left;margin-left:84.3pt;margin-top:-16.55pt;width:426.7pt;height:49.3pt;z-index:-251662848;mso-position-horizontal-relative:page" coordorigin="1686,-331" coordsize="8534,986">
            <v:shape id="_x0000_s1176" style="position:absolute;left:1697;top:-316;width:8513;height:953" coordorigin="1697,-316" coordsize="8513,953" path="m10210,-316r-104,l10106,637r104,l10210,-316xe" fillcolor="#d9d9d9" stroked="f">
              <v:path arrowok="t"/>
            </v:shape>
            <v:shape id="_x0000_s1175" style="position:absolute;left:1697;top:-316;width:8513;height:953" coordorigin="1697,-316" coordsize="8513,953" path="m1800,-316r-103,l1697,637r103,l1800,-316xe" fillcolor="#d9d9d9" stroked="f">
              <v:path arrowok="t"/>
            </v:shape>
            <v:shape id="_x0000_s1174" style="position:absolute;left:1800;top:-316;width:8306;height:317" coordorigin="1800,-316" coordsize="8306,317" path="m1800,1r8306,l10106,-316r-8306,l1800,1xe" fillcolor="#d9d9d9" stroked="f">
              <v:path arrowok="t"/>
            </v:shape>
            <v:shape id="_x0000_s1173" style="position:absolute;left:1800;top:1;width:8306;height:319" coordorigin="1800,1" coordsize="8306,319" path="m1800,320r8306,l10106,1,1800,1r,319xe" fillcolor="#d9d9d9" stroked="f">
              <v:path arrowok="t"/>
            </v:shape>
            <v:shape id="_x0000_s1172" style="position:absolute;left:1800;top:320;width:8306;height:317" coordorigin="1800,320" coordsize="8306,317" path="m1800,637r8306,l10106,320r-8306,l1800,637xe" fillcolor="#d9d9d9" stroked="f">
              <v:path arrowok="t"/>
            </v:shape>
            <v:shape id="_x0000_s1171" style="position:absolute;left:1697;top:-321;width:8513;height:0" coordorigin="1697,-321" coordsize="8513,0" path="m1697,-321r8513,e" filled="f" strokeweight=".58pt">
              <v:path arrowok="t"/>
            </v:shape>
            <v:shape id="_x0000_s1170" style="position:absolute;left:1692;top:-325;width:0;height:974" coordorigin="1692,-325" coordsize="0,974" path="m1692,-325r,974e" filled="f" strokeweight=".58pt">
              <v:path arrowok="t"/>
            </v:shape>
            <v:shape id="_x0000_s1169" style="position:absolute;left:1697;top:644;width:8513;height:0" coordorigin="1697,644" coordsize="8513,0" path="m1697,644r8513,e" filled="f" strokeweight=".58pt">
              <v:path arrowok="t"/>
            </v:shape>
            <v:shape id="_x0000_s1168" style="position:absolute;left:10214;top:-325;width:0;height:974" coordorigin="10214,-325" coordsize="0,974" path="m10214,-325r,974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h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e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s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e no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es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h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 xml:space="preserve">ave </w:t>
      </w:r>
      <w:r w:rsidR="00DB49F2"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b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 xml:space="preserve">een 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k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 xml:space="preserve">en 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f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r</w:t>
      </w:r>
      <w:r w:rsidR="00DB49F2"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o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 xml:space="preserve">m 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E</w:t>
      </w:r>
      <w:r w:rsidR="00DB49F2"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N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VI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Tu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o</w:t>
      </w:r>
      <w:r w:rsidR="00DB49F2"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r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ia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l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s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le</w:t>
      </w:r>
      <w:r>
        <w:rPr>
          <w:rFonts w:ascii="Georgia" w:eastAsia="Georgia" w:hAnsi="Georgia" w:cs="Georgia"/>
          <w:b/>
          <w:sz w:val="22"/>
          <w:szCs w:val="22"/>
        </w:rPr>
        <w:t>/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Op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70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lena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alo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500" w:right="525" w:hanging="360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 j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i/>
          <w:sz w:val="22"/>
          <w:szCs w:val="22"/>
        </w:rPr>
        <w:t>Ch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i/>
          <w:spacing w:val="-3"/>
          <w:sz w:val="22"/>
          <w:szCs w:val="22"/>
        </w:rPr>
        <w:t>r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i/>
          <w:spacing w:val="-3"/>
          <w:sz w:val="22"/>
          <w:szCs w:val="22"/>
        </w:rPr>
        <w:t>o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_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i/>
          <w:sz w:val="22"/>
          <w:szCs w:val="22"/>
        </w:rPr>
        <w:t>m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_</w:t>
      </w:r>
      <w:r>
        <w:rPr>
          <w:rFonts w:ascii="Georgia" w:eastAsia="Georgia" w:hAnsi="Georgia" w:cs="Georgia"/>
          <w:b/>
          <w:i/>
          <w:sz w:val="22"/>
          <w:szCs w:val="22"/>
        </w:rPr>
        <w:t>1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99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4</w:t>
      </w:r>
      <w:r>
        <w:rPr>
          <w:rFonts w:ascii="Georgia" w:eastAsia="Georgia" w:hAnsi="Georgia" w:cs="Georgia"/>
          <w:b/>
          <w:i/>
          <w:spacing w:val="-2"/>
          <w:sz w:val="22"/>
          <w:szCs w:val="22"/>
        </w:rPr>
        <w:t>-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02</w:t>
      </w:r>
      <w:r>
        <w:rPr>
          <w:rFonts w:ascii="Georgia" w:eastAsia="Georgia" w:hAnsi="Georgia" w:cs="Georgia"/>
          <w:b/>
          <w:i/>
          <w:spacing w:val="-2"/>
          <w:sz w:val="22"/>
          <w:szCs w:val="22"/>
        </w:rPr>
        <w:t>-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0</w:t>
      </w:r>
      <w:r>
        <w:rPr>
          <w:rFonts w:ascii="Georgia" w:eastAsia="Georgia" w:hAnsi="Georgia" w:cs="Georgia"/>
          <w:b/>
          <w:i/>
          <w:sz w:val="22"/>
          <w:szCs w:val="22"/>
        </w:rPr>
        <w:t>3</w:t>
      </w:r>
      <w:r>
        <w:rPr>
          <w:rFonts w:ascii="Georgia" w:eastAsia="Georgia" w:hAnsi="Georgia" w:cs="Georgia"/>
          <w:b/>
          <w:i/>
          <w:spacing w:val="5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k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Ope</w:t>
      </w:r>
      <w:r>
        <w:rPr>
          <w:rFonts w:ascii="Georgia" w:eastAsia="Georgia" w:hAnsi="Georgia" w:cs="Georgia"/>
          <w:b/>
          <w:sz w:val="22"/>
          <w:szCs w:val="22"/>
        </w:rPr>
        <w:t>n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3" w:line="220" w:lineRule="exact"/>
        <w:rPr>
          <w:sz w:val="22"/>
          <w:szCs w:val="22"/>
        </w:rPr>
      </w:pPr>
    </w:p>
    <w:p w:rsidR="00733DF7" w:rsidRDefault="00DB49F2">
      <w:pPr>
        <w:spacing w:before="38" w:line="240" w:lineRule="exact"/>
        <w:ind w:left="800" w:right="20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. 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all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s 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g.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1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te</w:t>
      </w:r>
      <w:r>
        <w:rPr>
          <w:rFonts w:ascii="Georgia" w:eastAsia="Georgia" w:hAnsi="Georgia" w:cs="Georgia"/>
          <w:b/>
          <w:sz w:val="22"/>
          <w:szCs w:val="22"/>
        </w:rPr>
        <w:t xml:space="preserve">: </w:t>
      </w:r>
      <w:r>
        <w:rPr>
          <w:rFonts w:ascii="Georgia" w:eastAsia="Georgia" w:hAnsi="Georgia" w:cs="Georgia"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po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sc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733DF7" w:rsidRDefault="00DB49F2">
      <w:pPr>
        <w:spacing w:before="2"/>
        <w:ind w:left="11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RG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</w:p>
    <w:p w:rsidR="00733DF7" w:rsidRDefault="00733DF7">
      <w:pPr>
        <w:spacing w:before="9" w:line="160" w:lineRule="exact"/>
        <w:rPr>
          <w:sz w:val="16"/>
          <w:szCs w:val="16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6A32A1">
      <w:pPr>
        <w:ind w:left="2612"/>
      </w:pPr>
      <w:r>
        <w:pict>
          <v:shape id="_x0000_i1025" type="#_x0000_t75" style="width:132pt;height:262.5pt">
            <v:imagedata r:id="rId15" o:title=""/>
          </v:shape>
        </w:pic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Ba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 4 (NI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R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alo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na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va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</w:p>
    <w:p w:rsidR="00733DF7" w:rsidRDefault="00DB49F2">
      <w:pPr>
        <w:spacing w:before="2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laye</w:t>
      </w:r>
      <w:r>
        <w:rPr>
          <w:rFonts w:ascii="Georgia" w:eastAsia="Georgia" w:hAnsi="Georgia" w:cs="Georgia"/>
          <w:sz w:val="22"/>
          <w:szCs w:val="22"/>
        </w:rPr>
        <w:t>d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ke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774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4.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Ba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ne</w:t>
      </w:r>
      <w:r>
        <w:rPr>
          <w:rFonts w:ascii="Georgia" w:eastAsia="Georgia" w:hAnsi="Georgia" w:cs="Georgia"/>
          <w:sz w:val="22"/>
          <w:szCs w:val="22"/>
        </w:rPr>
        <w:t>w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0" w:line="240" w:lineRule="exact"/>
        <w:rPr>
          <w:sz w:val="24"/>
          <w:szCs w:val="24"/>
        </w:rPr>
      </w:pPr>
    </w:p>
    <w:p w:rsidR="00733DF7" w:rsidRDefault="00DB49F2">
      <w:pPr>
        <w:ind w:left="47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4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ay</w:t>
      </w:r>
      <w:r>
        <w:rPr>
          <w:rFonts w:ascii="Georgia" w:eastAsia="Georgia" w:hAnsi="Georgia" w:cs="Georgia"/>
          <w:spacing w:val="1"/>
          <w:sz w:val="22"/>
          <w:szCs w:val="22"/>
        </w:rPr>
        <w:t>sc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140" w:right="24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s a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(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2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sto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ale</w:t>
      </w:r>
      <w:r>
        <w:rPr>
          <w:rFonts w:ascii="Georgia" w:eastAsia="Georgia" w:hAnsi="Georgia" w:cs="Georgia"/>
          <w:spacing w:val="1"/>
          <w:sz w:val="22"/>
          <w:szCs w:val="22"/>
        </w:rPr>
        <w:t>tt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 f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(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‘</w:t>
      </w:r>
      <w:r>
        <w:rPr>
          <w:rFonts w:ascii="Georgia" w:eastAsia="Georgia" w:hAnsi="Georgia" w:cs="Georgia"/>
          <w:spacing w:val="-3"/>
          <w:sz w:val="22"/>
          <w:szCs w:val="22"/>
        </w:rPr>
        <w:t>0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936BD1" w:rsidRPr="00936BD1" w:rsidRDefault="00DB49F2" w:rsidP="00936BD1">
      <w:pPr>
        <w:spacing w:line="240" w:lineRule="exact"/>
        <w:ind w:left="140"/>
        <w:rPr>
          <w:rFonts w:ascii="Georgia" w:eastAsia="Georgia" w:hAnsi="Georgia" w:cs="Georgia"/>
          <w:position w:val="-1"/>
          <w:sz w:val="22"/>
          <w:szCs w:val="22"/>
        </w:rPr>
      </w:pP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‘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55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>’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)</w:t>
      </w:r>
      <w:r>
        <w:rPr>
          <w:rFonts w:ascii="Georgia" w:eastAsia="Georgia" w:hAnsi="Georgia" w:cs="Georgia"/>
          <w:position w:val="-1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before="4" w:line="280" w:lineRule="exact"/>
        <w:rPr>
          <w:sz w:val="28"/>
          <w:szCs w:val="28"/>
        </w:rPr>
      </w:pPr>
    </w:p>
    <w:p w:rsidR="00733DF7" w:rsidRDefault="00DB49F2">
      <w:pPr>
        <w:spacing w:before="30"/>
        <w:ind w:left="140"/>
        <w:rPr>
          <w:rFonts w:ascii="Georgia" w:eastAsia="Georgia" w:hAnsi="Georgia" w:cs="Georgia"/>
          <w:sz w:val="28"/>
          <w:szCs w:val="28"/>
        </w:rPr>
      </w:pPr>
      <w:r>
        <w:rPr>
          <w:rFonts w:ascii="Georgia" w:eastAsia="Georgia" w:hAnsi="Georgia" w:cs="Georgia"/>
          <w:b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S</w:t>
      </w:r>
      <w:r>
        <w:rPr>
          <w:rFonts w:ascii="Georgia" w:eastAsia="Georgia" w:hAnsi="Georgia" w:cs="Georgia"/>
          <w:b/>
          <w:sz w:val="28"/>
          <w:szCs w:val="28"/>
        </w:rPr>
        <w:t>K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2</w:t>
      </w:r>
      <w:r>
        <w:rPr>
          <w:rFonts w:ascii="Georgia" w:eastAsia="Georgia" w:hAnsi="Georgia" w:cs="Georgia"/>
          <w:b/>
          <w:sz w:val="28"/>
          <w:szCs w:val="28"/>
        </w:rPr>
        <w:t>: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Z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oo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 xml:space="preserve">g 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>d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Roa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>g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a</w:t>
      </w:r>
      <w:r>
        <w:rPr>
          <w:rFonts w:ascii="Georgia" w:eastAsia="Georgia" w:hAnsi="Georgia" w:cs="Georgia"/>
          <w:b/>
          <w:sz w:val="28"/>
          <w:szCs w:val="28"/>
        </w:rPr>
        <w:t>r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o</w:t>
      </w:r>
      <w:r>
        <w:rPr>
          <w:rFonts w:ascii="Georgia" w:eastAsia="Georgia" w:hAnsi="Georgia" w:cs="Georgia"/>
          <w:b/>
          <w:sz w:val="28"/>
          <w:szCs w:val="28"/>
        </w:rPr>
        <w:t>u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 xml:space="preserve">d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a</w:t>
      </w:r>
      <w:r>
        <w:rPr>
          <w:rFonts w:ascii="Georgia" w:eastAsia="Georgia" w:hAnsi="Georgia" w:cs="Georgia"/>
          <w:b/>
          <w:sz w:val="28"/>
          <w:szCs w:val="28"/>
        </w:rPr>
        <w:t>n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ma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g</w:t>
      </w:r>
      <w:r>
        <w:rPr>
          <w:rFonts w:ascii="Georgia" w:eastAsia="Georgia" w:hAnsi="Georgia" w:cs="Georgia"/>
          <w:b/>
          <w:sz w:val="28"/>
          <w:szCs w:val="28"/>
        </w:rPr>
        <w:t>e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 xml:space="preserve"> i</w:t>
      </w:r>
      <w:r>
        <w:rPr>
          <w:rFonts w:ascii="Georgia" w:eastAsia="Georgia" w:hAnsi="Georgia" w:cs="Georgia"/>
          <w:b/>
          <w:sz w:val="28"/>
          <w:szCs w:val="28"/>
        </w:rPr>
        <w:t>n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EN</w:t>
      </w:r>
      <w:r>
        <w:rPr>
          <w:rFonts w:ascii="Georgia" w:eastAsia="Georgia" w:hAnsi="Georgia" w:cs="Georgia"/>
          <w:b/>
          <w:sz w:val="28"/>
          <w:szCs w:val="28"/>
        </w:rPr>
        <w:t>VI</w:t>
      </w:r>
    </w:p>
    <w:p w:rsidR="00733DF7" w:rsidRDefault="006A32A1">
      <w:pPr>
        <w:spacing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157" style="position:absolute;left:0;text-align:left;margin-left:84.3pt;margin-top:-16.55pt;width:426.7pt;height:49.3pt;z-index:-251661824;mso-position-horizontal-relative:page" coordorigin="1686,-331" coordsize="8534,986">
            <v:shape id="_x0000_s1165" style="position:absolute;left:1697;top:-316;width:8513;height:955" coordorigin="1697,-316" coordsize="8513,955" path="m10210,-316r-104,l10106,637r-8306,l1800,-316r-103,l1697,639r8513,l10210,-316xe" fillcolor="#d9d9d9" stroked="f">
              <v:path arrowok="t"/>
            </v:shape>
            <v:shape id="_x0000_s1164" style="position:absolute;left:1800;top:-316;width:8306;height:317" coordorigin="1800,-316" coordsize="8306,317" path="m1800,1r8306,l10106,-316r-8306,l1800,1xe" fillcolor="#d9d9d9" stroked="f">
              <v:path arrowok="t"/>
            </v:shape>
            <v:shape id="_x0000_s1163" style="position:absolute;left:1800;top:1;width:8306;height:319" coordorigin="1800,1" coordsize="8306,319" path="m1800,320r8306,l10106,1,1800,1r,319xe" fillcolor="#d9d9d9" stroked="f">
              <v:path arrowok="t"/>
            </v:shape>
            <v:shape id="_x0000_s1162" style="position:absolute;left:1800;top:320;width:8306;height:317" coordorigin="1800,320" coordsize="8306,317" path="m1800,637r8306,l10106,320r-8306,l1800,637xe" fillcolor="#d9d9d9" stroked="f">
              <v:path arrowok="t"/>
            </v:shape>
            <v:shape id="_x0000_s1161" style="position:absolute;left:1697;top:-321;width:8513;height:0" coordorigin="1697,-321" coordsize="8513,0" path="m1697,-321r8513,e" filled="f" strokeweight=".58pt">
              <v:path arrowok="t"/>
            </v:shape>
            <v:shape id="_x0000_s1160" style="position:absolute;left:1692;top:-325;width:0;height:974" coordorigin="1692,-325" coordsize="0,974" path="m1692,-325r,974e" filled="f" strokeweight=".58pt">
              <v:path arrowok="t"/>
            </v:shape>
            <v:shape id="_x0000_s1159" style="position:absolute;left:1697;top:644;width:8513;height:0" coordorigin="1697,644" coordsize="8513,0" path="m1697,644r8513,e" filled="f" strokeweight=".58pt">
              <v:path arrowok="t"/>
            </v:shape>
            <v:shape id="_x0000_s1158" style="position:absolute;left:10214;top:-325;width:0;height:974" coordorigin="10214,-325" coordsize="0,974" path="m10214,-325r,974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h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e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s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e no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es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h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 xml:space="preserve">ave </w:t>
      </w:r>
      <w:r w:rsidR="00DB49F2"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b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 xml:space="preserve">een 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k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 xml:space="preserve">en 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f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r</w:t>
      </w:r>
      <w:r w:rsidR="00DB49F2"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o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 xml:space="preserve">m 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th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e</w:t>
      </w:r>
      <w:r w:rsidR="00DB49F2">
        <w:rPr>
          <w:rFonts w:ascii="Georgia" w:eastAsia="Georgia" w:hAnsi="Georgia" w:cs="Georgia"/>
          <w:i/>
          <w:spacing w:val="-3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E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N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VI</w:t>
      </w:r>
      <w:r w:rsidR="00DB49F2"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o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u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r G</w:t>
      </w:r>
      <w:r w:rsidR="00DB49F2">
        <w:rPr>
          <w:rFonts w:ascii="Georgia" w:eastAsia="Georgia" w:hAnsi="Georgia" w:cs="Georgia"/>
          <w:i/>
          <w:spacing w:val="-3"/>
          <w:position w:val="-1"/>
          <w:sz w:val="28"/>
          <w:szCs w:val="28"/>
        </w:rPr>
        <w:t>u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d</w:t>
      </w:r>
      <w:r w:rsidR="00DB49F2">
        <w:rPr>
          <w:rFonts w:ascii="Georgia" w:eastAsia="Georgia" w:hAnsi="Georgia" w:cs="Georgia"/>
          <w:i/>
          <w:position w:val="-1"/>
          <w:sz w:val="28"/>
          <w:szCs w:val="28"/>
        </w:rPr>
        <w:t>e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8" w:line="240" w:lineRule="exact"/>
        <w:ind w:left="140" w:right="11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:</w:t>
      </w:r>
      <w:r>
        <w:rPr>
          <w:rFonts w:ascii="Georgia" w:eastAsia="Georgia" w:hAnsi="Georgia" w:cs="Georgia"/>
          <w:b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pl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4</w:t>
      </w:r>
      <w:r>
        <w:rPr>
          <w:rFonts w:ascii="Georgia" w:eastAsia="Georgia" w:hAnsi="Georgia" w:cs="Georgia"/>
          <w:b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ha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le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  <w:r>
        <w:rPr>
          <w:rFonts w:ascii="Georgia" w:eastAsia="Georgia" w:hAnsi="Georgia" w:cs="Georgia"/>
          <w:b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w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w</w:t>
      </w:r>
      <w:r>
        <w:rPr>
          <w:rFonts w:ascii="Georgia" w:eastAsia="Georgia" w:hAnsi="Georgia" w:cs="Georgia"/>
          <w:b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(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 xml:space="preserve">f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no</w:t>
      </w:r>
      <w:r>
        <w:rPr>
          <w:rFonts w:ascii="Georgia" w:eastAsia="Georgia" w:hAnsi="Georgia" w:cs="Georgia"/>
          <w:b/>
          <w:sz w:val="22"/>
          <w:szCs w:val="22"/>
        </w:rPr>
        <w:t xml:space="preserve">t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al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z w:val="22"/>
          <w:szCs w:val="22"/>
        </w:rPr>
        <w:t>y d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z w:val="22"/>
          <w:szCs w:val="22"/>
        </w:rPr>
        <w:t>)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.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Ro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g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3" w:line="220" w:lineRule="exact"/>
        <w:rPr>
          <w:sz w:val="22"/>
          <w:szCs w:val="22"/>
        </w:rPr>
      </w:pPr>
    </w:p>
    <w:p w:rsidR="00733DF7" w:rsidRDefault="00DB49F2">
      <w:pPr>
        <w:spacing w:before="38" w:line="240" w:lineRule="exact"/>
        <w:ind w:left="140" w:right="11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VI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 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up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3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4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:</w:t>
      </w:r>
    </w:p>
    <w:p w:rsidR="00733DF7" w:rsidRDefault="00DB49F2">
      <w:pPr>
        <w:spacing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</w:p>
    <w:p w:rsidR="00733DF7" w:rsidRDefault="00DB49F2">
      <w:pPr>
        <w:spacing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B)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Sc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</w:p>
    <w:p w:rsidR="00733DF7" w:rsidRDefault="00DB49F2">
      <w:pPr>
        <w:spacing w:before="2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position w:val="-1"/>
          <w:sz w:val="22"/>
          <w:szCs w:val="22"/>
        </w:rPr>
        <w:t>C)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Zo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spacing w:val="-3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w</w:t>
      </w:r>
      <w:r>
        <w:rPr>
          <w:rFonts w:ascii="Georgia" w:eastAsia="Georgia" w:hAnsi="Georgia" w:cs="Georgia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ow</w:t>
      </w:r>
      <w:r>
        <w:rPr>
          <w:rFonts w:ascii="Georgia" w:eastAsia="Georgia" w:hAnsi="Georgia" w:cs="Georgia"/>
          <w:position w:val="-1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2" w:line="280" w:lineRule="exact"/>
        <w:rPr>
          <w:sz w:val="28"/>
          <w:szCs w:val="28"/>
        </w:rPr>
      </w:pPr>
    </w:p>
    <w:p w:rsidR="00733DF7" w:rsidRDefault="00DB49F2">
      <w:pPr>
        <w:spacing w:before="32"/>
        <w:ind w:left="7040" w:right="78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4"/>
          <w:sz w:val="22"/>
          <w:szCs w:val="22"/>
        </w:rPr>
        <w:t>M</w:t>
      </w:r>
      <w:r>
        <w:rPr>
          <w:rFonts w:ascii="Arial" w:eastAsia="Arial" w:hAnsi="Arial" w:cs="Arial"/>
          <w:spacing w:val="2"/>
          <w:sz w:val="22"/>
          <w:szCs w:val="22"/>
        </w:rPr>
        <w:t>a</w:t>
      </w:r>
      <w:r>
        <w:rPr>
          <w:rFonts w:ascii="Arial" w:eastAsia="Arial" w:hAnsi="Arial" w:cs="Arial"/>
          <w:spacing w:val="-1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 xml:space="preserve">n </w:t>
      </w:r>
      <w:r>
        <w:rPr>
          <w:rFonts w:ascii="Arial" w:eastAsia="Arial" w:hAnsi="Arial" w:cs="Arial"/>
          <w:spacing w:val="-1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nd</w:t>
      </w:r>
      <w:r>
        <w:rPr>
          <w:rFonts w:ascii="Arial" w:eastAsia="Arial" w:hAnsi="Arial" w:cs="Arial"/>
          <w:spacing w:val="2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w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4" w:line="200" w:lineRule="exact"/>
      </w:pPr>
    </w:p>
    <w:p w:rsidR="00733DF7" w:rsidRDefault="00DB49F2">
      <w:pPr>
        <w:spacing w:line="240" w:lineRule="exact"/>
        <w:ind w:left="6865" w:right="96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Zoom </w:t>
      </w:r>
      <w:r>
        <w:rPr>
          <w:rFonts w:ascii="Arial" w:eastAsia="Arial" w:hAnsi="Arial" w:cs="Arial"/>
          <w:spacing w:val="-1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nd</w:t>
      </w:r>
      <w:r>
        <w:rPr>
          <w:rFonts w:ascii="Arial" w:eastAsia="Arial" w:hAnsi="Arial" w:cs="Arial"/>
          <w:spacing w:val="2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w</w:t>
      </w:r>
    </w:p>
    <w:p w:rsidR="00733DF7" w:rsidRDefault="00733DF7">
      <w:pPr>
        <w:spacing w:before="6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line="240" w:lineRule="exact"/>
        <w:ind w:left="6865" w:right="96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22"/>
          <w:szCs w:val="22"/>
        </w:rPr>
        <w:t>S</w:t>
      </w:r>
      <w:r>
        <w:rPr>
          <w:rFonts w:ascii="Arial" w:eastAsia="Arial" w:hAnsi="Arial" w:cs="Arial"/>
          <w:sz w:val="22"/>
          <w:szCs w:val="22"/>
        </w:rPr>
        <w:t>c</w:t>
      </w:r>
      <w:r>
        <w:rPr>
          <w:rFonts w:ascii="Arial" w:eastAsia="Arial" w:hAnsi="Arial" w:cs="Arial"/>
          <w:spacing w:val="1"/>
          <w:sz w:val="22"/>
          <w:szCs w:val="22"/>
        </w:rPr>
        <w:t>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-1"/>
          <w:sz w:val="22"/>
          <w:szCs w:val="22"/>
        </w:rPr>
        <w:t>l</w:t>
      </w:r>
      <w:r>
        <w:rPr>
          <w:rFonts w:ascii="Arial" w:eastAsia="Arial" w:hAnsi="Arial" w:cs="Arial"/>
          <w:sz w:val="22"/>
          <w:szCs w:val="22"/>
        </w:rPr>
        <w:t xml:space="preserve">l </w:t>
      </w:r>
      <w:r>
        <w:rPr>
          <w:rFonts w:ascii="Arial" w:eastAsia="Arial" w:hAnsi="Arial" w:cs="Arial"/>
          <w:spacing w:val="-1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nd</w:t>
      </w:r>
      <w:r>
        <w:rPr>
          <w:rFonts w:ascii="Arial" w:eastAsia="Arial" w:hAnsi="Arial" w:cs="Arial"/>
          <w:spacing w:val="2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w</w:t>
      </w:r>
    </w:p>
    <w:p w:rsidR="00733DF7" w:rsidRDefault="00733DF7">
      <w:pPr>
        <w:spacing w:before="1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6A32A1">
      <w:pPr>
        <w:spacing w:before="36"/>
        <w:ind w:left="140" w:right="3422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149" style="position:absolute;left:0;text-align:left;margin-left:90pt;margin-top:-544.9pt;width:324.7pt;height:546.7pt;z-index:-251660800;mso-position-horizontal-relative:page" coordorigin="1800,-10898" coordsize="6494,10934">
            <v:shape id="_x0000_s1156" type="#_x0000_t75" style="position:absolute;left:1800;top:-10898;width:6494;height:10934">
              <v:imagedata r:id="rId16" o:title=""/>
            </v:shape>
            <v:shape id="_x0000_s1155" style="position:absolute;left:7656;top:-8796;width:132;height:1250" coordorigin="7656,-8796" coordsize="132,1250" path="m7742,-8786r-4,-10l7735,-8789r53,39l7742,-8786xe" fillcolor="black" stroked="f">
              <v:path arrowok="t"/>
            </v:shape>
            <v:shape id="_x0000_s1154" style="position:absolute;left:7656;top:-8796;width:132;height:1250" coordorigin="7656,-8796" coordsize="132,1250" path="m7788,-8750r-29,-47l9638,-9993r,-8l9631,-10001,7753,-8806r-30,-47l7656,-8738r132,-12l7735,-8789r3,-7l7742,-8786r46,36xe" fillcolor="black" stroked="f">
              <v:path arrowok="t"/>
            </v:shape>
            <v:shape id="_x0000_s1153" style="position:absolute;left:7841;top:-3801;width:130;height:211" coordorigin="7841,-3801" coordsize="130,211" path="m7939,-3751r31,-50l7932,-3749r5,8l7939,-3751xe" fillcolor="black" stroked="f">
              <v:path arrowok="t"/>
            </v:shape>
            <v:shape id="_x0000_s1152" style="position:absolute;left:7841;top:-3801;width:130;height:211" coordorigin="7841,-3801" coordsize="130,211" path="m7970,-3801r-129,31l7942,-3684r13,-53l8561,-3590r7,-5l8563,-3602r-606,-145l7970,-3801r-31,50l7937,-3741r-5,-8l7970,-3801xe" fillcolor="black" stroked="f">
              <v:path arrowok="t"/>
            </v:shape>
            <v:shape id="_x0000_s1151" style="position:absolute;left:5098;top:-2316;width:119;height:65" coordorigin="5098,-2316" coordsize="119,65" path="m5196,-2306r21,2l5198,-2316r-4,3l5194,-2311r2,5xe" fillcolor="black" stroked="f">
              <v:path arrowok="t"/>
            </v:shape>
            <v:shape id="_x0000_s1150" style="position:absolute;left:5098;top:-2316;width:119;height:65" coordorigin="5098,-2316" coordsize="119,65" path="m5217,-2304r-21,-2l5194,-2311r,-2l5198,-2316r19,12l8378,-1965r8,-5l8381,-1975,5218,-2314r7,-55l5098,-2321r112,72l5217,-2304xe" fillcolor="black" stroked="f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sz w:val="22"/>
          <w:szCs w:val="22"/>
        </w:rPr>
        <w:t>T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 w:rsidR="00DB49F2">
        <w:rPr>
          <w:rFonts w:ascii="Georgia" w:eastAsia="Georgia" w:hAnsi="Georgia" w:cs="Georgia"/>
          <w:b/>
          <w:sz w:val="22"/>
          <w:szCs w:val="22"/>
        </w:rPr>
        <w:t>e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b/>
          <w:sz w:val="22"/>
          <w:szCs w:val="22"/>
        </w:rPr>
        <w:t>M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ai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b/>
          <w:sz w:val="22"/>
          <w:szCs w:val="22"/>
        </w:rPr>
        <w:t>,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b/>
          <w:sz w:val="22"/>
          <w:szCs w:val="22"/>
        </w:rPr>
        <w:t>scr</w:t>
      </w:r>
      <w:r w:rsidR="00DB49F2">
        <w:rPr>
          <w:rFonts w:ascii="Georgia" w:eastAsia="Georgia" w:hAnsi="Georgia" w:cs="Georgia"/>
          <w:b/>
          <w:spacing w:val="-3"/>
          <w:sz w:val="22"/>
          <w:szCs w:val="22"/>
        </w:rPr>
        <w:t>o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 w:rsidR="00DB49F2">
        <w:rPr>
          <w:rFonts w:ascii="Georgia" w:eastAsia="Georgia" w:hAnsi="Georgia" w:cs="Georgia"/>
          <w:b/>
          <w:sz w:val="22"/>
          <w:szCs w:val="22"/>
        </w:rPr>
        <w:t xml:space="preserve">l 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b/>
          <w:sz w:val="22"/>
          <w:szCs w:val="22"/>
        </w:rPr>
        <w:t>d</w:t>
      </w:r>
      <w:r w:rsidR="00DB49F2">
        <w:rPr>
          <w:rFonts w:ascii="Georgia" w:eastAsia="Georgia" w:hAnsi="Georgia" w:cs="Georgia"/>
          <w:b/>
          <w:spacing w:val="-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zoo</w:t>
      </w:r>
      <w:r w:rsidR="00DB49F2">
        <w:rPr>
          <w:rFonts w:ascii="Georgia" w:eastAsia="Georgia" w:hAnsi="Georgia" w:cs="Georgia"/>
          <w:b/>
          <w:sz w:val="22"/>
          <w:szCs w:val="22"/>
        </w:rPr>
        <w:t>m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 xml:space="preserve"> w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b/>
          <w:sz w:val="22"/>
          <w:szCs w:val="22"/>
        </w:rPr>
        <w:t>d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ow</w:t>
      </w:r>
      <w:r w:rsidR="00DB49F2">
        <w:rPr>
          <w:rFonts w:ascii="Georgia" w:eastAsia="Georgia" w:hAnsi="Georgia" w:cs="Georgia"/>
          <w:b/>
          <w:sz w:val="22"/>
          <w:szCs w:val="22"/>
        </w:rPr>
        <w:t>s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 w:rsidR="00DB49F2">
        <w:rPr>
          <w:rFonts w:ascii="Georgia" w:eastAsia="Georgia" w:hAnsi="Georgia" w:cs="Georgia"/>
          <w:b/>
          <w:sz w:val="22"/>
          <w:szCs w:val="22"/>
        </w:rPr>
        <w:t>n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 xml:space="preserve"> E</w:t>
      </w:r>
      <w:r w:rsidR="00DB49F2">
        <w:rPr>
          <w:rFonts w:ascii="Georgia" w:eastAsia="Georgia" w:hAnsi="Georgia" w:cs="Georgia"/>
          <w:b/>
          <w:spacing w:val="2"/>
          <w:sz w:val="22"/>
          <w:szCs w:val="22"/>
        </w:rPr>
        <w:t>N</w:t>
      </w:r>
      <w:r w:rsidR="00DB49F2">
        <w:rPr>
          <w:rFonts w:ascii="Georgia" w:eastAsia="Georgia" w:hAnsi="Georgia" w:cs="Georgia"/>
          <w:b/>
          <w:sz w:val="22"/>
          <w:szCs w:val="22"/>
        </w:rPr>
        <w:t>VI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140" w:right="115"/>
        <w:jc w:val="both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 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 xml:space="preserve">y 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d; 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ch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o 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e  </w:t>
      </w:r>
      <w:r>
        <w:rPr>
          <w:rFonts w:ascii="Georgia" w:eastAsia="Georgia" w:hAnsi="Georgia" w:cs="Georgia"/>
          <w:spacing w:val="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  mi</w:t>
      </w:r>
      <w:r>
        <w:rPr>
          <w:rFonts w:ascii="Georgia" w:eastAsia="Georgia" w:hAnsi="Georgia" w:cs="Georgia"/>
          <w:spacing w:val="1"/>
          <w:sz w:val="22"/>
          <w:szCs w:val="22"/>
        </w:rPr>
        <w:t>rr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rs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iz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ggi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le</w:t>
      </w:r>
      <w:r>
        <w:rPr>
          <w:rFonts w:ascii="Georgia" w:eastAsia="Georgia" w:hAnsi="Georgia" w:cs="Georgia"/>
          <w:sz w:val="22"/>
          <w:szCs w:val="22"/>
        </w:rPr>
        <w:t>ft m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3" w:line="220" w:lineRule="exact"/>
        <w:rPr>
          <w:sz w:val="22"/>
          <w:szCs w:val="22"/>
        </w:rPr>
      </w:pPr>
    </w:p>
    <w:p w:rsidR="00733DF7" w:rsidRDefault="00DB49F2">
      <w:pPr>
        <w:spacing w:before="36"/>
        <w:ind w:left="140" w:right="626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b/>
          <w:sz w:val="22"/>
          <w:szCs w:val="22"/>
        </w:rPr>
        <w:t>cr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 xml:space="preserve">l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W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w</w:t>
      </w:r>
    </w:p>
    <w:p w:rsidR="00733DF7" w:rsidRDefault="00DB49F2">
      <w:pPr>
        <w:spacing w:before="1" w:line="240" w:lineRule="exact"/>
        <w:ind w:left="140" w:right="116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Sc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>ay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uc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(s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b-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 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z w:val="22"/>
          <w:szCs w:val="22"/>
        </w:rPr>
        <w:t xml:space="preserve">x </w:t>
      </w:r>
      <w:r>
        <w:rPr>
          <w:rFonts w:ascii="Georgia" w:eastAsia="Georgia" w:hAnsi="Georgia" w:cs="Georgia"/>
          <w:spacing w:val="1"/>
          <w:sz w:val="22"/>
          <w:szCs w:val="22"/>
        </w:rPr>
        <w:t>(r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Ma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5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Sc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iff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Ma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 w:right="453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ai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Wi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w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(V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we</w:t>
      </w:r>
      <w:r>
        <w:rPr>
          <w:rFonts w:ascii="Georgia" w:eastAsia="Georgia" w:hAnsi="Georgia" w:cs="Georgia"/>
          <w:b/>
          <w:sz w:val="22"/>
          <w:szCs w:val="22"/>
        </w:rPr>
        <w:t>r)</w:t>
      </w:r>
    </w:p>
    <w:p w:rsidR="00733DF7" w:rsidRDefault="00DB49F2">
      <w:pPr>
        <w:spacing w:line="240" w:lineRule="exact"/>
        <w:ind w:left="140" w:right="1456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Ma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s 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po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ge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 fu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140" w:right="628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Zoo</w:t>
      </w:r>
      <w:r>
        <w:rPr>
          <w:rFonts w:ascii="Georgia" w:eastAsia="Georgia" w:hAnsi="Georgia" w:cs="Georgia"/>
          <w:b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Wi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w</w:t>
      </w:r>
    </w:p>
    <w:p w:rsidR="00733DF7" w:rsidRDefault="00DB49F2">
      <w:pPr>
        <w:spacing w:before="1" w:line="240" w:lineRule="exact"/>
        <w:ind w:left="140" w:right="115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Zo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4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4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f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 in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 Ti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before="17" w:line="280" w:lineRule="exact"/>
        <w:rPr>
          <w:sz w:val="28"/>
          <w:szCs w:val="28"/>
        </w:rPr>
      </w:pPr>
    </w:p>
    <w:p w:rsidR="00733DF7" w:rsidRDefault="00DB49F2">
      <w:pPr>
        <w:ind w:left="140" w:right="7121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b/>
          <w:sz w:val="22"/>
          <w:szCs w:val="22"/>
        </w:rPr>
        <w:t>.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Zoom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g</w:t>
      </w:r>
    </w:p>
    <w:p w:rsidR="00733DF7" w:rsidRDefault="00733DF7">
      <w:pPr>
        <w:spacing w:before="13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3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pacing w:val="-3"/>
          <w:sz w:val="22"/>
          <w:szCs w:val="22"/>
        </w:rPr>
        <w:t>x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4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Ma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le</w:t>
      </w:r>
      <w:r>
        <w:rPr>
          <w:rFonts w:ascii="Georgia" w:eastAsia="Georgia" w:hAnsi="Georgia" w:cs="Georgia"/>
          <w:sz w:val="22"/>
          <w:szCs w:val="22"/>
        </w:rPr>
        <w:t>ft m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tto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 w:right="1047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Z</w:t>
      </w:r>
      <w:r>
        <w:rPr>
          <w:rFonts w:ascii="Georgia" w:eastAsia="Georgia" w:hAnsi="Georgia" w:cs="Georgia"/>
          <w:spacing w:val="1"/>
          <w:sz w:val="22"/>
          <w:szCs w:val="22"/>
        </w:rPr>
        <w:t>oo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is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elea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Yo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’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Z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6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ft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 xml:space="preserve">ft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3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6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4.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ft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+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(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 xml:space="preserve">ft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s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1</w:t>
      </w:r>
    </w:p>
    <w:p w:rsidR="00733DF7" w:rsidRDefault="00733DF7">
      <w:pPr>
        <w:spacing w:before="3" w:line="100" w:lineRule="exact"/>
        <w:rPr>
          <w:sz w:val="10"/>
          <w:szCs w:val="10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line="240" w:lineRule="exact"/>
        <w:ind w:left="500" w:right="117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Zo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x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us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ge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exa</w:t>
      </w:r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9" w:hanging="360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sz w:val="22"/>
          <w:szCs w:val="22"/>
        </w:rPr>
        <w:t xml:space="preserve">6.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4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4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6</w:t>
      </w:r>
      <w:r>
        <w:rPr>
          <w:rFonts w:ascii="Georgia" w:eastAsia="Georgia" w:hAnsi="Georgia" w:cs="Georgia"/>
          <w:b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k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6,</w:t>
      </w:r>
      <w:r>
        <w:rPr>
          <w:rFonts w:ascii="Georgia" w:eastAsia="Georgia" w:hAnsi="Georgia" w:cs="Georgia"/>
          <w:spacing w:val="29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w</w:t>
      </w:r>
      <w:proofErr w:type="gramEnd"/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fig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3" w:line="140" w:lineRule="exact"/>
        <w:rPr>
          <w:sz w:val="14"/>
          <w:szCs w:val="14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6A32A1">
      <w:pPr>
        <w:spacing w:before="38" w:line="240" w:lineRule="exact"/>
        <w:ind w:left="500" w:right="213" w:hanging="360"/>
        <w:rPr>
          <w:rFonts w:ascii="Georgia" w:eastAsia="Georgia" w:hAnsi="Georgia" w:cs="Georgia"/>
          <w:sz w:val="22"/>
          <w:szCs w:val="22"/>
        </w:rPr>
      </w:pPr>
      <w:r>
        <w:pict>
          <v:group id="_x0000_s1146" style="position:absolute;left:0;text-align:left;margin-left:146.65pt;margin-top:-304.2pt;width:302.05pt;height:293.4pt;z-index:-251659776;mso-position-horizontal-relative:page" coordorigin="2933,-6084" coordsize="6041,5868">
            <v:shape id="_x0000_s1148" type="#_x0000_t75" style="position:absolute;left:2933;top:-6084;width:6041;height:5868">
              <v:imagedata r:id="rId17" o:title=""/>
            </v:shape>
            <v:shape id="_x0000_s1147" style="position:absolute;left:3883;top:-744;width:1440;height:180" coordorigin="3883,-744" coordsize="1440,180" path="m4603,-744r-59,1l4486,-742r-56,1l4375,-739r-52,3l4272,-734r-48,4l4134,-722r-78,10l3991,-701r-51,12l3893,-669r-10,14l3886,-647r54,28l3991,-607r65,12l4134,-586r90,9l4272,-574r51,3l4375,-568r55,2l4486,-565r58,1l4603,-564r59,l4720,-565r56,-1l4831,-568r53,-3l4934,-574r49,-3l5072,-586r78,-9l5216,-607r51,-12l5314,-640r9,-15l5321,-662r-54,-27l5216,-701r-66,-11l5072,-722r-89,-8l4934,-734r-50,-2l4831,-739r-55,-2l4720,-742r-58,-1l4603,-744xe" filled="f" strokecolor="red" strokeweight="2.25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7</w:t>
      </w:r>
      <w:r w:rsidR="00DB49F2">
        <w:rPr>
          <w:rFonts w:ascii="Georgia" w:eastAsia="Georgia" w:hAnsi="Georgia" w:cs="Georgia"/>
          <w:sz w:val="22"/>
          <w:szCs w:val="22"/>
        </w:rPr>
        <w:t xml:space="preserve">.  </w:t>
      </w:r>
      <w:r w:rsidR="00DB49F2"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Yo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k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di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lay</w:t>
      </w:r>
      <w:r w:rsidR="00DB49F2">
        <w:rPr>
          <w:rFonts w:ascii="Georgia" w:eastAsia="Georgia" w:hAnsi="Georgia" w:cs="Georgia"/>
          <w:sz w:val="22"/>
          <w:szCs w:val="22"/>
        </w:rPr>
        <w:t xml:space="preserve">s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 xml:space="preserve">t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me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lo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z w:val="22"/>
          <w:szCs w:val="22"/>
        </w:rPr>
        <w:t xml:space="preserve">s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imu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d in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ea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di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lay</w:t>
      </w:r>
      <w:r w:rsidR="00DB49F2">
        <w:rPr>
          <w:rFonts w:ascii="Georgia" w:eastAsia="Georgia" w:hAnsi="Georgia" w:cs="Georgia"/>
          <w:sz w:val="22"/>
          <w:szCs w:val="22"/>
        </w:rPr>
        <w:t>.</w:t>
      </w:r>
      <w:r w:rsidR="00DB49F2">
        <w:rPr>
          <w:rFonts w:ascii="Georgia" w:eastAsia="Georgia" w:hAnsi="Georgia" w:cs="Georgia"/>
          <w:spacing w:val="5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k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di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lay</w:t>
      </w:r>
      <w:r w:rsidR="00DB49F2">
        <w:rPr>
          <w:rFonts w:ascii="Georgia" w:eastAsia="Georgia" w:hAnsi="Georgia" w:cs="Georgia"/>
          <w:sz w:val="22"/>
          <w:szCs w:val="22"/>
        </w:rPr>
        <w:t xml:space="preserve">s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 xml:space="preserve">d 4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 xml:space="preserve">d 6.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ele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 xml:space="preserve">t </w:t>
      </w:r>
      <w:r w:rsidR="00DB49F2">
        <w:rPr>
          <w:rFonts w:ascii="Georgia" w:eastAsia="Georgia" w:hAnsi="Georgia" w:cs="Georgia"/>
          <w:b/>
          <w:sz w:val="22"/>
          <w:szCs w:val="22"/>
        </w:rPr>
        <w:t>T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oo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 w:rsidR="00DB49F2">
        <w:rPr>
          <w:rFonts w:ascii="Georgia" w:eastAsia="Georgia" w:hAnsi="Georgia" w:cs="Georgia"/>
          <w:b/>
          <w:sz w:val="22"/>
          <w:szCs w:val="22"/>
        </w:rPr>
        <w:t>s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/</w:t>
      </w:r>
      <w:r w:rsidR="00DB49F2">
        <w:rPr>
          <w:rFonts w:ascii="Georgia" w:eastAsia="Georgia" w:hAnsi="Georgia" w:cs="Georgia"/>
          <w:b/>
          <w:sz w:val="22"/>
          <w:szCs w:val="22"/>
        </w:rPr>
        <w:t>L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b/>
          <w:sz w:val="22"/>
          <w:szCs w:val="22"/>
        </w:rPr>
        <w:t>k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/</w:t>
      </w:r>
      <w:r w:rsidR="00DB49F2">
        <w:rPr>
          <w:rFonts w:ascii="Georgia" w:eastAsia="Georgia" w:hAnsi="Georgia" w:cs="Georgia"/>
          <w:b/>
          <w:sz w:val="22"/>
          <w:szCs w:val="22"/>
        </w:rPr>
        <w:t>L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b/>
          <w:sz w:val="22"/>
          <w:szCs w:val="22"/>
        </w:rPr>
        <w:t>k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 w:rsidR="00DB49F2">
        <w:rPr>
          <w:rFonts w:ascii="Georgia" w:eastAsia="Georgia" w:hAnsi="Georgia" w:cs="Georgia"/>
          <w:b/>
          <w:sz w:val="22"/>
          <w:szCs w:val="22"/>
        </w:rPr>
        <w:t>s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 w:rsidR="00DB49F2">
        <w:rPr>
          <w:rFonts w:ascii="Georgia" w:eastAsia="Georgia" w:hAnsi="Georgia" w:cs="Georgia"/>
          <w:b/>
          <w:spacing w:val="1"/>
          <w:sz w:val="22"/>
          <w:szCs w:val="22"/>
        </w:rPr>
        <w:t>lay</w:t>
      </w:r>
      <w:r w:rsidR="00DB49F2">
        <w:rPr>
          <w:rFonts w:ascii="Georgia" w:eastAsia="Georgia" w:hAnsi="Georgia" w:cs="Georgia"/>
          <w:b/>
          <w:spacing w:val="-1"/>
          <w:sz w:val="22"/>
          <w:szCs w:val="22"/>
        </w:rPr>
        <w:t>/O</w:t>
      </w:r>
      <w:r w:rsidR="00DB49F2">
        <w:rPr>
          <w:rFonts w:ascii="Georgia" w:eastAsia="Georgia" w:hAnsi="Georgia" w:cs="Georgia"/>
          <w:b/>
          <w:sz w:val="22"/>
          <w:szCs w:val="22"/>
        </w:rPr>
        <w:t>K</w:t>
      </w:r>
      <w:r w:rsidR="00DB49F2">
        <w:rPr>
          <w:rFonts w:ascii="Georgia" w:eastAsia="Georgia" w:hAnsi="Georgia" w:cs="Georgia"/>
          <w:b/>
          <w:spacing w:val="-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ro</w:t>
      </w:r>
      <w:r w:rsidR="00DB49F2">
        <w:rPr>
          <w:rFonts w:ascii="Georgia" w:eastAsia="Georgia" w:hAnsi="Georgia" w:cs="Georgia"/>
          <w:sz w:val="22"/>
          <w:szCs w:val="22"/>
        </w:rPr>
        <w:t xml:space="preserve">m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ge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z w:val="22"/>
          <w:szCs w:val="22"/>
        </w:rPr>
        <w:t>us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307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8. 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 5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ds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ne</w:t>
      </w:r>
      <w:r>
        <w:rPr>
          <w:rFonts w:ascii="Georgia" w:eastAsia="Georgia" w:hAnsi="Georgia" w:cs="Georgia"/>
          <w:sz w:val="22"/>
          <w:szCs w:val="22"/>
        </w:rPr>
        <w:t>w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k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 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ab</w:t>
      </w:r>
      <w:r>
        <w:rPr>
          <w:rFonts w:ascii="Georgia" w:eastAsia="Georgia" w:hAnsi="Georgia" w:cs="Georgia"/>
          <w:spacing w:val="1"/>
          <w:sz w:val="22"/>
          <w:szCs w:val="22"/>
        </w:rPr>
        <w:t>ov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8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4"/>
          <w:szCs w:val="24"/>
        </w:rPr>
      </w:pPr>
      <w:r>
        <w:rPr>
          <w:w w:val="356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i/>
          <w:spacing w:val="1"/>
          <w:w w:val="99"/>
          <w:sz w:val="24"/>
          <w:szCs w:val="24"/>
          <w:u w:val="single" w:color="000000"/>
        </w:rPr>
        <w:t>ues</w:t>
      </w:r>
      <w:r>
        <w:rPr>
          <w:rFonts w:ascii="Georgia" w:eastAsia="Georgia" w:hAnsi="Georgia" w:cs="Georgia"/>
          <w:b/>
          <w:i/>
          <w:spacing w:val="-2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  <w:u w:val="single" w:color="000000"/>
        </w:rPr>
        <w:t>io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i/>
          <w:spacing w:val="-95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1:</w:t>
      </w:r>
    </w:p>
    <w:p w:rsidR="00733DF7" w:rsidRDefault="00DB49F2">
      <w:pPr>
        <w:spacing w:line="260" w:lineRule="exact"/>
        <w:ind w:left="140"/>
        <w:rPr>
          <w:rFonts w:ascii="Georgia" w:eastAsia="Georgia" w:hAnsi="Georgia" w:cs="Georgia"/>
          <w:sz w:val="24"/>
          <w:szCs w:val="24"/>
        </w:rPr>
      </w:pPr>
      <w:r>
        <w:rPr>
          <w:rFonts w:ascii="Georgia" w:eastAsia="Georgia" w:hAnsi="Georgia" w:cs="Georgia"/>
          <w:b/>
          <w:i/>
          <w:sz w:val="24"/>
          <w:szCs w:val="24"/>
        </w:rPr>
        <w:t>Y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u</w:t>
      </w:r>
      <w:r>
        <w:rPr>
          <w:rFonts w:ascii="Georgia" w:eastAsia="Georgia" w:hAnsi="Georgia" w:cs="Georgia"/>
          <w:b/>
          <w:i/>
          <w:spacing w:val="1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10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se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8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f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pacing w:val="10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d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ff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8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et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7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band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6</w:t>
      </w:r>
      <w:r>
        <w:rPr>
          <w:rFonts w:ascii="Georgia" w:eastAsia="Georgia" w:hAnsi="Georgia" w:cs="Georgia"/>
          <w:b/>
          <w:i/>
          <w:spacing w:val="1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z w:val="24"/>
          <w:szCs w:val="24"/>
        </w:rPr>
        <w:t>nd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8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the</w:t>
      </w:r>
      <w:r>
        <w:rPr>
          <w:rFonts w:ascii="Georgia" w:eastAsia="Georgia" w:hAnsi="Georgia" w:cs="Georgia"/>
          <w:b/>
          <w:i/>
          <w:sz w:val="24"/>
          <w:szCs w:val="24"/>
        </w:rPr>
        <w:t>r</w:t>
      </w:r>
    </w:p>
    <w:p w:rsidR="00733DF7" w:rsidRDefault="006A32A1">
      <w:pPr>
        <w:spacing w:before="1" w:line="260" w:lineRule="exact"/>
        <w:ind w:left="140"/>
        <w:rPr>
          <w:rFonts w:ascii="Georgia" w:eastAsia="Georgia" w:hAnsi="Georgia" w:cs="Georgia"/>
          <w:sz w:val="24"/>
          <w:szCs w:val="24"/>
        </w:rPr>
      </w:pPr>
      <w:r>
        <w:pict>
          <v:group id="_x0000_s1141" style="position:absolute;left:0;text-align:left;margin-left:84.3pt;margin-top:13.4pt;width:426.7pt;height:101.6pt;z-index:-251658752;mso-position-horizontal-relative:page" coordorigin="1686,268" coordsize="8534,2032">
            <v:shape id="_x0000_s1145" style="position:absolute;left:1697;top:279;width:8513;height:0" coordorigin="1697,279" coordsize="8513,0" path="m1697,279r8513,e" filled="f" strokeweight=".58pt">
              <v:path arrowok="t"/>
            </v:shape>
            <v:shape id="_x0000_s1144" style="position:absolute;left:1692;top:274;width:0;height:2021" coordorigin="1692,274" coordsize="0,2021" path="m1692,274r,2021e" filled="f" strokeweight=".58pt">
              <v:path arrowok="t"/>
            </v:shape>
            <v:shape id="_x0000_s1143" style="position:absolute;left:1697;top:2290;width:8513;height:0" coordorigin="1697,2290" coordsize="8513,0" path="m1697,2290r8513,e" filled="f" strokeweight=".58pt">
              <v:path arrowok="t"/>
            </v:shape>
            <v:shape id="_x0000_s1142" style="position:absolute;left:10214;top:274;width:0;height:2021" coordorigin="10214,274" coordsize="0,2021" path="m10214,274r,2021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band</w:t>
      </w:r>
      <w:r w:rsidR="00DB49F2"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.</w:t>
      </w:r>
      <w:r w:rsidR="00DB49F2">
        <w:rPr>
          <w:rFonts w:ascii="Georgia" w:eastAsia="Georgia" w:hAnsi="Georgia" w:cs="Georgia"/>
          <w:b/>
          <w:i/>
          <w:spacing w:val="-4"/>
          <w:position w:val="-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>x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 xml:space="preserve"> w</w:t>
      </w:r>
      <w:r w:rsidR="00DB49F2"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y</w:t>
      </w:r>
      <w:r w:rsidR="00DB49F2">
        <w:rPr>
          <w:rFonts w:ascii="Georgia" w:eastAsia="Georgia" w:hAnsi="Georgia" w:cs="Georgia"/>
          <w:b/>
          <w:i/>
          <w:spacing w:val="-2"/>
          <w:position w:val="-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band</w:t>
      </w:r>
      <w:r w:rsidR="00DB49F2">
        <w:rPr>
          <w:rFonts w:ascii="Georgia" w:eastAsia="Georgia" w:hAnsi="Georgia" w:cs="Georgia"/>
          <w:b/>
          <w:i/>
          <w:spacing w:val="-3"/>
          <w:position w:val="-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6</w:t>
      </w:r>
      <w:r w:rsidR="00DB49F2">
        <w:rPr>
          <w:rFonts w:ascii="Georgia" w:eastAsia="Georgia" w:hAnsi="Georgia" w:cs="Georgia"/>
          <w:b/>
          <w:i/>
          <w:spacing w:val="2"/>
          <w:position w:val="-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oo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ks</w:t>
      </w:r>
      <w:r w:rsidR="00DB49F2">
        <w:rPr>
          <w:rFonts w:ascii="Georgia" w:eastAsia="Georgia" w:hAnsi="Georgia" w:cs="Georgia"/>
          <w:b/>
          <w:i/>
          <w:spacing w:val="-3"/>
          <w:position w:val="-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d</w:t>
      </w:r>
      <w:r w:rsidR="00DB49F2"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ff</w:t>
      </w:r>
      <w:r w:rsidR="00DB49F2"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position w:val="-1"/>
          <w:sz w:val="24"/>
          <w:szCs w:val="24"/>
        </w:rPr>
        <w:t>nt</w:t>
      </w:r>
      <w:r w:rsidR="00DB49F2">
        <w:rPr>
          <w:rFonts w:ascii="Georgia" w:eastAsia="Georgia" w:hAnsi="Georgia" w:cs="Georgia"/>
          <w:b/>
          <w:i/>
          <w:spacing w:val="-3"/>
          <w:position w:val="-1"/>
          <w:sz w:val="24"/>
          <w:szCs w:val="24"/>
        </w:rPr>
        <w:t xml:space="preserve"> </w:t>
      </w:r>
    </w:p>
    <w:p w:rsidR="00733DF7" w:rsidRDefault="00733DF7">
      <w:pPr>
        <w:spacing w:before="6" w:line="120" w:lineRule="exact"/>
        <w:rPr>
          <w:sz w:val="13"/>
          <w:szCs w:val="13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4"/>
        <w:ind w:left="140"/>
        <w:rPr>
          <w:rFonts w:ascii="Georgia" w:eastAsia="Georgia" w:hAnsi="Georgia" w:cs="Georgia"/>
          <w:sz w:val="24"/>
          <w:szCs w:val="24"/>
        </w:rPr>
      </w:pPr>
      <w:r>
        <w:rPr>
          <w:w w:val="356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i/>
          <w:spacing w:val="1"/>
          <w:w w:val="99"/>
          <w:sz w:val="24"/>
          <w:szCs w:val="24"/>
          <w:u w:val="single" w:color="000000"/>
        </w:rPr>
        <w:t>ues</w:t>
      </w:r>
      <w:r>
        <w:rPr>
          <w:rFonts w:ascii="Georgia" w:eastAsia="Georgia" w:hAnsi="Georgia" w:cs="Georgia"/>
          <w:b/>
          <w:i/>
          <w:spacing w:val="-2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  <w:u w:val="single" w:color="000000"/>
        </w:rPr>
        <w:t>io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i/>
          <w:spacing w:val="-95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  <w:u w:val="single" w:color="000000"/>
        </w:rPr>
        <w:t>2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:</w:t>
      </w:r>
    </w:p>
    <w:p w:rsidR="00733DF7" w:rsidRDefault="006A32A1">
      <w:pPr>
        <w:spacing w:before="1"/>
        <w:ind w:left="140" w:right="110"/>
        <w:rPr>
          <w:rFonts w:ascii="Georgia" w:eastAsia="Georgia" w:hAnsi="Georgia" w:cs="Georgia"/>
          <w:sz w:val="24"/>
          <w:szCs w:val="24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pict>
          <v:group id="_x0000_s1136" style="position:absolute;left:0;text-align:left;margin-left:84.3pt;margin-top:27.1pt;width:426.7pt;height:89.15pt;z-index:-251657728;mso-position-horizontal-relative:page" coordorigin="1686,542" coordsize="8534,1783">
            <v:shape id="_x0000_s1140" style="position:absolute;left:1697;top:552;width:8513;height:0" coordorigin="1697,552" coordsize="8513,0" path="m1697,552r8513,e" filled="f" strokeweight=".58pt">
              <v:path arrowok="t"/>
            </v:shape>
            <v:shape id="_x0000_s1139" style="position:absolute;left:1692;top:547;width:0;height:1771" coordorigin="1692,547" coordsize="0,1771" path="m1692,547r,1772e" filled="f" strokeweight=".58pt">
              <v:path arrowok="t"/>
            </v:shape>
            <v:shape id="_x0000_s1138" style="position:absolute;left:1697;top:2314;width:8513;height:0" coordorigin="1697,2314" coordsize="8513,0" path="m1697,2314r8513,e" filled="f" strokeweight=".58pt">
              <v:path arrowok="t"/>
            </v:shape>
            <v:shape id="_x0000_s1137" style="position:absolute;left:10214;top:547;width:0;height:1771" coordorigin="10214,547" coordsize="0,1771" path="m10214,547r,1772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Wh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f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2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ab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se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bands</w:t>
      </w:r>
      <w:r w:rsidR="00DB49F2">
        <w:rPr>
          <w:rFonts w:ascii="Georgia" w:eastAsia="Georgia" w:hAnsi="Georgia" w:cs="Georgia"/>
          <w:b/>
          <w:i/>
          <w:spacing w:val="2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d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2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m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f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ma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tio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 ab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ll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b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d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and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y?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7" w:line="240" w:lineRule="exact"/>
        <w:rPr>
          <w:sz w:val="24"/>
          <w:szCs w:val="24"/>
        </w:rPr>
      </w:pPr>
    </w:p>
    <w:p w:rsidR="00733DF7" w:rsidRDefault="006A32A1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131" style="position:absolute;left:0;text-align:left;margin-left:84.3pt;margin-top:-50.15pt;width:426.7pt;height:26.6pt;z-index:-251656704;mso-position-horizontal-relative:page" coordorigin="1686,-1003" coordsize="8534,532">
            <v:shape id="_x0000_s1135" style="position:absolute;left:1697;top:-992;width:8513;height:0" coordorigin="1697,-992" coordsize="8513,0" path="m1697,-992r8513,e" filled="f" strokeweight=".58pt">
              <v:path arrowok="t"/>
            </v:shape>
            <v:shape id="_x0000_s1134" style="position:absolute;left:1692;top:-997;width:0;height:521" coordorigin="1692,-997" coordsize="0,521" path="m1692,-997r,521e" filled="f" strokeweight=".58pt">
              <v:path arrowok="t"/>
            </v:shape>
            <v:shape id="_x0000_s1133" style="position:absolute;left:1697;top:-481;width:8513;height:0" coordorigin="1697,-481" coordsize="8513,0" path="m1697,-481r8513,e" filled="f" strokeweight=".58pt">
              <v:path arrowok="t"/>
            </v:shape>
            <v:shape id="_x0000_s1132" style="position:absolute;left:10214;top:-997;width:0;height:521" coordorigin="10214,-997" coordsize="0,521" path="m10214,-997r,521e" filled="f" strokeweight=".58pt">
              <v:path arrowok="t"/>
            </v:shape>
            <w10:wrap anchorx="page"/>
          </v:group>
        </w:pict>
      </w:r>
      <w:r>
        <w:pict>
          <v:group id="_x0000_s1122" style="position:absolute;left:0;text-align:left;margin-left:84.3pt;margin-top:.85pt;width:426.7pt;height:33.35pt;z-index:-251655680;mso-position-horizontal-relative:page" coordorigin="1686,17" coordsize="8534,667">
            <v:shape id="_x0000_s1130" style="position:absolute;left:1697;top:32;width:8513;height:636" coordorigin="1697,32" coordsize="8513,636" path="m10210,32r-104,l10106,668r104,l10210,32xe" fillcolor="#d9d9d9" stroked="f">
              <v:path arrowok="t"/>
            </v:shape>
            <v:shape id="_x0000_s1129" style="position:absolute;left:1697;top:32;width:8513;height:636" coordorigin="1697,32" coordsize="8513,636" path="m1800,32r-103,l1697,668r103,l1800,32xe" fillcolor="#d9d9d9" stroked="f">
              <v:path arrowok="t"/>
            </v:shape>
            <v:shape id="_x0000_s1128" style="position:absolute;left:1800;top:32;width:8306;height:319" coordorigin="1800,32" coordsize="8306,319" path="m1800,352r8306,l10106,32r-8306,l1800,352xe" fillcolor="#d9d9d9" stroked="f">
              <v:path arrowok="t"/>
            </v:shape>
            <v:shape id="_x0000_s1127" style="position:absolute;left:1800;top:352;width:8306;height:317" coordorigin="1800,352" coordsize="8306,317" path="m1800,668r8306,l10106,352r-8306,l1800,668xe" fillcolor="#d9d9d9" stroked="f">
              <v:path arrowok="t"/>
            </v:shape>
            <v:shape id="_x0000_s1126" style="position:absolute;left:1697;top:28;width:8513;height:0" coordorigin="1697,28" coordsize="8513,0" path="m1697,28r8513,e" filled="f" strokeweight=".58pt">
              <v:path arrowok="t"/>
            </v:shape>
            <v:shape id="_x0000_s1125" style="position:absolute;left:1692;top:23;width:0;height:655" coordorigin="1692,23" coordsize="0,655" path="m1692,23r,655e" filled="f" strokeweight=".58pt">
              <v:path arrowok="t"/>
            </v:shape>
            <v:shape id="_x0000_s1124" style="position:absolute;left:1697;top:673;width:8513;height:0" coordorigin="1697,673" coordsize="8513,0" path="m1697,673r8513,e" filled="f" strokeweight=".58pt">
              <v:path arrowok="t"/>
            </v:shape>
            <v:shape id="_x0000_s1123" style="position:absolute;left:10214;top:23;width:0;height:655" coordorigin="10214,23" coordsize="0,655" path="m10214,23r,655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S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K</w:t>
      </w:r>
      <w:r w:rsidR="00DB49F2">
        <w:rPr>
          <w:rFonts w:ascii="Georgia" w:eastAsia="Georgia" w:hAnsi="Georgia" w:cs="Georgia"/>
          <w:b/>
          <w:spacing w:val="2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3: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D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s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p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l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ay</w:t>
      </w:r>
      <w:r w:rsidR="00DB49F2">
        <w:rPr>
          <w:rFonts w:ascii="Georgia" w:eastAsia="Georgia" w:hAnsi="Georgia" w:cs="Georgia"/>
          <w:b/>
          <w:spacing w:val="-3"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 xml:space="preserve">g 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C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olo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ur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C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o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m</w:t>
      </w:r>
      <w:r w:rsidR="00DB49F2"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p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o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s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es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8" w:line="240" w:lineRule="exact"/>
        <w:ind w:left="140" w:right="31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 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i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re</w:t>
      </w:r>
      <w:r>
        <w:rPr>
          <w:rFonts w:ascii="Georgia" w:eastAsia="Georgia" w:hAnsi="Georgia" w:cs="Georgia"/>
          <w:i/>
          <w:sz w:val="22"/>
          <w:szCs w:val="22"/>
        </w:rPr>
        <w:t>e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ds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.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Di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g a Tr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u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ur 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s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/ 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pe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VI 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u.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sto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4.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RG</w:t>
      </w:r>
      <w:r>
        <w:rPr>
          <w:rFonts w:ascii="Georgia" w:eastAsia="Georgia" w:hAnsi="Georgia" w:cs="Georgia"/>
          <w:b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 xml:space="preserve">ur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dio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6.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1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all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le</w:t>
      </w:r>
      <w:r>
        <w:rPr>
          <w:rFonts w:ascii="Georgia" w:eastAsia="Georgia" w:hAnsi="Georgia" w:cs="Georgia"/>
          <w:sz w:val="22"/>
          <w:szCs w:val="22"/>
        </w:rPr>
        <w:t>ft m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3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3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3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3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3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3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z w:val="22"/>
          <w:szCs w:val="22"/>
        </w:rPr>
        <w:t>e</w:t>
      </w:r>
      <w:proofErr w:type="spellEnd"/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0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7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RG</w:t>
      </w:r>
      <w:r>
        <w:rPr>
          <w:rFonts w:ascii="Georgia" w:eastAsia="Georgia" w:hAnsi="Georgia" w:cs="Georgia"/>
          <w:b/>
          <w:sz w:val="22"/>
          <w:szCs w:val="22"/>
        </w:rPr>
        <w:t xml:space="preserve">B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ne</w:t>
      </w:r>
      <w:r>
        <w:rPr>
          <w:rFonts w:ascii="Georgia" w:eastAsia="Georgia" w:hAnsi="Georgia" w:cs="Georgia"/>
          <w:sz w:val="22"/>
          <w:szCs w:val="22"/>
        </w:rPr>
        <w:t>w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 w:right="11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TM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2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1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i/>
          <w:sz w:val="22"/>
          <w:szCs w:val="22"/>
        </w:rPr>
        <w:t>tu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r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i/>
          <w:sz w:val="22"/>
          <w:szCs w:val="22"/>
        </w:rPr>
        <w:t>l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 xml:space="preserve">ur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 in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ue </w:t>
      </w:r>
      <w:r>
        <w:rPr>
          <w:rFonts w:ascii="Georgia" w:eastAsia="Georgia" w:hAnsi="Georgia" w:cs="Georgia"/>
          <w:spacing w:val="1"/>
          <w:sz w:val="22"/>
          <w:szCs w:val="22"/>
        </w:rPr>
        <w:t>br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 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2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nd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ly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e 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 is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q</w:t>
      </w:r>
      <w:r>
        <w:rPr>
          <w:rFonts w:ascii="Georgia" w:eastAsia="Georgia" w:hAnsi="Georgia" w:cs="Georgia"/>
          <w:sz w:val="22"/>
          <w:szCs w:val="22"/>
        </w:rPr>
        <w:t>ui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ui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 H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s 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 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 3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-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cho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 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3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140" w:right="11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:</w:t>
      </w:r>
      <w:r>
        <w:rPr>
          <w:rFonts w:ascii="Georgia" w:eastAsia="Georgia" w:hAnsi="Georgia" w:cs="Georgia"/>
          <w:b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z w:val="22"/>
          <w:szCs w:val="22"/>
        </w:rPr>
        <w:t>ut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as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ak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ime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1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" w:line="220" w:lineRule="exact"/>
        <w:rPr>
          <w:sz w:val="22"/>
          <w:szCs w:val="22"/>
        </w:rPr>
      </w:pPr>
    </w:p>
    <w:p w:rsidR="00733DF7" w:rsidRDefault="00DB49F2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position w:val="-1"/>
          <w:sz w:val="22"/>
          <w:szCs w:val="22"/>
        </w:rPr>
        <w:t>IN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OR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TI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3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OX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: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h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y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cs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o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>l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li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>g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h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t</w:t>
      </w:r>
    </w:p>
    <w:p w:rsidR="00733DF7" w:rsidRDefault="00733DF7">
      <w:pPr>
        <w:spacing w:before="18" w:line="200" w:lineRule="exact"/>
      </w:pPr>
    </w:p>
    <w:p w:rsidR="00733DF7" w:rsidRDefault="006A32A1">
      <w:pPr>
        <w:spacing w:before="36"/>
        <w:ind w:left="140" w:right="113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102" style="position:absolute;left:0;text-align:left;margin-left:84.3pt;margin-top:-23.9pt;width:426.7pt;height:164pt;z-index:-251654656;mso-position-horizontal-relative:page" coordorigin="1686,-478" coordsize="8534,3280">
            <v:shape id="_x0000_s1121" style="position:absolute;left:1697;top:-463;width:8513;height:3250" coordorigin="1697,-463" coordsize="8513,3250" path="m10210,-463r-104,l10106,2787r104,l10210,-463xe" fillcolor="#f3f3f3" stroked="f">
              <v:path arrowok="t"/>
            </v:shape>
            <v:shape id="_x0000_s1120" style="position:absolute;left:1697;top:-463;width:8513;height:3250" coordorigin="1697,-463" coordsize="8513,3250" path="m1800,-463r-103,l1697,2787r103,l1800,-463xe" fillcolor="#f3f3f3" stroked="f">
              <v:path arrowok="t"/>
            </v:shape>
            <v:shape id="_x0000_s1119" style="position:absolute;left:1800;top:-463;width:8306;height:250" coordorigin="1800,-463" coordsize="8306,250" path="m1800,-213r8306,l10106,-463r-8306,l1800,-213xe" fillcolor="#f3f3f3" stroked="f">
              <v:path arrowok="t"/>
            </v:shape>
            <v:shape id="_x0000_s1118" style="position:absolute;left:1800;top:-213;width:8306;height:250" coordorigin="1800,-213" coordsize="8306,250" path="m1800,36r8306,l10106,-213r-8306,l1800,36xe" fillcolor="#f3f3f3" stroked="f">
              <v:path arrowok="t"/>
            </v:shape>
            <v:shape id="_x0000_s1117" style="position:absolute;left:1800;top:36;width:8306;height:250" coordorigin="1800,36" coordsize="8306,250" path="m1800,286r8306,l10106,36r-8306,l1800,286xe" fillcolor="#f3f3f3" stroked="f">
              <v:path arrowok="t"/>
            </v:shape>
            <v:shape id="_x0000_s1116" style="position:absolute;left:1800;top:286;width:8306;height:252" coordorigin="1800,286" coordsize="8306,252" path="m1800,538r8306,l10106,286r-8306,l1800,538xe" fillcolor="#f3f3f3" stroked="f">
              <v:path arrowok="t"/>
            </v:shape>
            <v:shape id="_x0000_s1115" style="position:absolute;left:1800;top:538;width:8306;height:250" coordorigin="1800,538" coordsize="8306,250" path="m1800,787r8306,l10106,538r-8306,l1800,787xe" fillcolor="#f3f3f3" stroked="f">
              <v:path arrowok="t"/>
            </v:shape>
            <v:shape id="_x0000_s1114" style="position:absolute;left:1800;top:787;width:8306;height:250" coordorigin="1800,787" coordsize="8306,250" path="m1800,1037r8306,l10106,787r-8306,l1800,1037xe" fillcolor="#f3f3f3" stroked="f">
              <v:path arrowok="t"/>
            </v:shape>
            <v:shape id="_x0000_s1113" style="position:absolute;left:1800;top:1037;width:8306;height:250" coordorigin="1800,1037" coordsize="8306,250" path="m1800,1287r8306,l10106,1037r-8306,l1800,1287xe" fillcolor="#f3f3f3" stroked="f">
              <v:path arrowok="t"/>
            </v:shape>
            <v:shape id="_x0000_s1112" style="position:absolute;left:1800;top:1287;width:8306;height:250" coordorigin="1800,1287" coordsize="8306,250" path="m1800,1536r8306,l10106,1287r-8306,l1800,1536xe" fillcolor="#f3f3f3" stroked="f">
              <v:path arrowok="t"/>
            </v:shape>
            <v:shape id="_x0000_s1111" style="position:absolute;left:1800;top:1536;width:8306;height:250" coordorigin="1800,1536" coordsize="8306,250" path="m1800,1786r8306,l10106,1536r-8306,l1800,1786xe" fillcolor="#f3f3f3" stroked="f">
              <v:path arrowok="t"/>
            </v:shape>
            <v:shape id="_x0000_s1110" style="position:absolute;left:1800;top:1786;width:8306;height:252" coordorigin="1800,1786" coordsize="8306,252" path="m1800,2038r8306,l10106,1786r-8306,l1800,2038xe" fillcolor="#f3f3f3" stroked="f">
              <v:path arrowok="t"/>
            </v:shape>
            <v:shape id="_x0000_s1109" style="position:absolute;left:1800;top:2038;width:8306;height:250" coordorigin="1800,2038" coordsize="8306,250" path="m1800,2287r8306,l10106,2038r-8306,l1800,2287xe" fillcolor="#f3f3f3" stroked="f">
              <v:path arrowok="t"/>
            </v:shape>
            <v:shape id="_x0000_s1108" style="position:absolute;left:1800;top:2287;width:8306;height:250" coordorigin="1800,2287" coordsize="8306,250" path="m1800,2537r8306,l10106,2287r-8306,l1800,2537xe" fillcolor="#f3f3f3" stroked="f">
              <v:path arrowok="t"/>
            </v:shape>
            <v:shape id="_x0000_s1107" style="position:absolute;left:1800;top:2537;width:8306;height:250" coordorigin="1800,2537" coordsize="8306,250" path="m1800,2787r8306,l10106,2537r-8306,l1800,2787xe" fillcolor="#f3f3f3" stroked="f">
              <v:path arrowok="t"/>
            </v:shape>
            <v:shape id="_x0000_s1106" style="position:absolute;left:1697;top:-468;width:8513;height:0" coordorigin="1697,-468" coordsize="8513,0" path="m1697,-468r8513,e" filled="f" strokeweight=".58pt">
              <v:path arrowok="t"/>
            </v:shape>
            <v:shape id="_x0000_s1105" style="position:absolute;left:1692;top:-473;width:0;height:3269" coordorigin="1692,-473" coordsize="0,3269" path="m1692,-473r,3269e" filled="f" strokeweight=".58pt">
              <v:path arrowok="t"/>
            </v:shape>
            <v:shape id="_x0000_s1104" style="position:absolute;left:1697;top:2791;width:8513;height:0" coordorigin="1697,2791" coordsize="8513,0" path="m1697,2791r8513,e" filled="f" strokeweight=".58pt">
              <v:path arrowok="t"/>
            </v:shape>
            <v:shape id="_x0000_s1103" style="position:absolute;left:10214;top:-473;width:0;height:3269" coordorigin="10214,-473" coordsize="0,3269" path="m10214,-473r,3269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al</w:t>
      </w:r>
      <w:r w:rsidR="00DB49F2">
        <w:rPr>
          <w:rFonts w:ascii="Georgia" w:eastAsia="Georgia" w:hAnsi="Georgia" w:cs="Georgia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elen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1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ig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mi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x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18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in</w:t>
      </w:r>
      <w:r w:rsidR="00DB49F2"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eq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,</w:t>
      </w:r>
      <w:r w:rsidR="00DB49F2"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wh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ig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t is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d.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W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is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co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u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b</w:t>
      </w:r>
      <w:r w:rsidR="00DB49F2">
        <w:rPr>
          <w:rFonts w:ascii="Georgia" w:eastAsia="Georgia" w:hAnsi="Georgia" w:cs="Georgia"/>
          <w:sz w:val="22"/>
          <w:szCs w:val="22"/>
        </w:rPr>
        <w:t>ut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b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 xml:space="preserve">n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al</w:t>
      </w:r>
      <w:r w:rsidR="00DB49F2">
        <w:rPr>
          <w:rFonts w:ascii="Georgia" w:eastAsia="Georgia" w:hAnsi="Georgia" w:cs="Georgia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spellStart"/>
      <w:r w:rsidR="00DB49F2">
        <w:rPr>
          <w:rFonts w:ascii="Georgia" w:eastAsia="Georgia" w:hAnsi="Georgia" w:cs="Georgia"/>
          <w:spacing w:val="-2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proofErr w:type="spellEnd"/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 w:rsidR="00DB49F2">
        <w:rPr>
          <w:rFonts w:ascii="Georgia" w:eastAsia="Georgia" w:hAnsi="Georgia" w:cs="Georgia"/>
          <w:sz w:val="22"/>
          <w:szCs w:val="22"/>
        </w:rPr>
        <w:t xml:space="preserve">e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 xml:space="preserve">e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ig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sp</w:t>
      </w:r>
      <w:r w:rsidR="00DB49F2">
        <w:rPr>
          <w:rFonts w:ascii="Georgia" w:eastAsia="Georgia" w:hAnsi="Georgia" w:cs="Georgia"/>
          <w:spacing w:val="-4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ct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um.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ke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 xml:space="preserve">e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>k is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ct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ll</w:t>
      </w:r>
      <w:r w:rsidR="00DB49F2">
        <w:rPr>
          <w:rFonts w:ascii="Georgia" w:eastAsia="Georgia" w:hAnsi="Georgia" w:cs="Georgia"/>
          <w:sz w:val="22"/>
          <w:szCs w:val="22"/>
        </w:rPr>
        <w:t>y a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co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,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it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is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>k is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el</w:t>
      </w:r>
      <w:r w:rsidR="00DB49F2">
        <w:rPr>
          <w:rFonts w:ascii="Georgia" w:eastAsia="Georgia" w:hAnsi="Georgia" w:cs="Georgia"/>
          <w:sz w:val="22"/>
          <w:szCs w:val="22"/>
        </w:rPr>
        <w:t xml:space="preserve">y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th</w:t>
      </w:r>
      <w:r w:rsidR="00DB49F2">
        <w:rPr>
          <w:rFonts w:ascii="Georgia" w:eastAsia="Georgia" w:hAnsi="Georgia" w:cs="Georgia"/>
          <w:sz w:val="22"/>
          <w:szCs w:val="22"/>
        </w:rPr>
        <w:t xml:space="preserve">e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 xml:space="preserve">f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elen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 xml:space="preserve">s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 xml:space="preserve">f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 w:rsidR="00DB49F2">
        <w:rPr>
          <w:rFonts w:ascii="Georgia" w:eastAsia="Georgia" w:hAnsi="Georgia" w:cs="Georgia"/>
          <w:sz w:val="22"/>
          <w:szCs w:val="22"/>
        </w:rPr>
        <w:t>ig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 xml:space="preserve">t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sp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ctr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u</w:t>
      </w:r>
      <w:r w:rsidR="00DB49F2">
        <w:rPr>
          <w:rFonts w:ascii="Georgia" w:eastAsia="Georgia" w:hAnsi="Georgia" w:cs="Georgia"/>
          <w:sz w:val="22"/>
          <w:szCs w:val="22"/>
        </w:rPr>
        <w:t>m.</w:t>
      </w:r>
    </w:p>
    <w:p w:rsidR="00733DF7" w:rsidRDefault="00733DF7">
      <w:pPr>
        <w:spacing w:before="12" w:line="200" w:lineRule="exact"/>
      </w:pPr>
    </w:p>
    <w:p w:rsidR="00733DF7" w:rsidRDefault="00DB49F2">
      <w:pPr>
        <w:spacing w:before="36"/>
        <w:ind w:left="140" w:right="114"/>
        <w:jc w:val="both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lex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co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rc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k in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pr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4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YG</w:t>
      </w:r>
      <w:r>
        <w:rPr>
          <w:rFonts w:ascii="Georgia" w:eastAsia="Georgia" w:hAnsi="Georgia" w:cs="Georgia"/>
          <w:sz w:val="22"/>
          <w:szCs w:val="22"/>
        </w:rPr>
        <w:t xml:space="preserve">BIV </w:t>
      </w:r>
      <w:r>
        <w:rPr>
          <w:rFonts w:ascii="Georgia" w:eastAsia="Georgia" w:hAnsi="Georgia" w:cs="Georgia"/>
          <w:spacing w:val="1"/>
          <w:sz w:val="22"/>
          <w:szCs w:val="22"/>
        </w:rPr>
        <w:t>(r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yell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-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ci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ean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ini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 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id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>y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2" w:line="220" w:lineRule="exact"/>
        <w:rPr>
          <w:sz w:val="22"/>
          <w:szCs w:val="22"/>
        </w:rPr>
      </w:pPr>
    </w:p>
    <w:p w:rsidR="00733DF7" w:rsidRDefault="00DB49F2">
      <w:pPr>
        <w:spacing w:before="36"/>
        <w:ind w:left="140" w:right="115"/>
        <w:jc w:val="both"/>
        <w:rPr>
          <w:rFonts w:ascii="Georgia" w:eastAsia="Georgia" w:hAnsi="Georgia" w:cs="Georgia"/>
          <w:sz w:val="22"/>
          <w:szCs w:val="22"/>
        </w:rPr>
      </w:pP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gramEnd"/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(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alle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 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pr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d,</w:t>
      </w:r>
      <w:r>
        <w:rPr>
          <w:rFonts w:ascii="Georgia" w:eastAsia="Georgia" w:hAnsi="Georgia" w:cs="Georgia"/>
          <w:b/>
          <w:spacing w:val="1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gr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ue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 mi</w:t>
      </w:r>
      <w:r>
        <w:rPr>
          <w:rFonts w:ascii="Georgia" w:eastAsia="Georgia" w:hAnsi="Georgia" w:cs="Georgia"/>
          <w:spacing w:val="-1"/>
          <w:sz w:val="22"/>
          <w:szCs w:val="22"/>
        </w:rPr>
        <w:t>xe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it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(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 xml:space="preserve">d.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is is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:</w:t>
      </w:r>
    </w:p>
    <w:p w:rsidR="00733DF7" w:rsidRDefault="00733DF7">
      <w:pPr>
        <w:spacing w:before="13" w:line="200" w:lineRule="exact"/>
      </w:pPr>
    </w:p>
    <w:p w:rsidR="00733DF7" w:rsidRDefault="00DB49F2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position w:val="-1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+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G +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B =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W</w:t>
      </w:r>
    </w:p>
    <w:p w:rsidR="00733DF7" w:rsidRDefault="00733DF7">
      <w:pPr>
        <w:spacing w:before="18" w:line="200" w:lineRule="exact"/>
      </w:pPr>
    </w:p>
    <w:p w:rsidR="00733DF7" w:rsidRDefault="006A32A1">
      <w:pPr>
        <w:spacing w:before="36"/>
        <w:ind w:left="140" w:right="114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066" style="position:absolute;left:0;text-align:left;margin-left:84.3pt;margin-top:71.7pt;width:426.7pt;height:455.5pt;z-index:-251653632;mso-position-horizontal-relative:page;mso-position-vertical-relative:page" coordorigin="1686,1434" coordsize="8534,9110">
            <v:shape id="_x0000_s1101" style="position:absolute;left:1697;top:1450;width:8513;height:9079" coordorigin="1697,1450" coordsize="8513,9079" path="m10210,1450r-104,l10106,10529r104,l10210,1450xe" fillcolor="#f3f3f3" stroked="f">
              <v:path arrowok="t"/>
            </v:shape>
            <v:shape id="_x0000_s1100" style="position:absolute;left:1697;top:1450;width:8513;height:9079" coordorigin="1697,1450" coordsize="8513,9079" path="m1800,1450r-103,l1697,10529r103,l1800,1450xe" fillcolor="#f3f3f3" stroked="f">
              <v:path arrowok="t"/>
            </v:shape>
            <v:shape id="_x0000_s1099" style="position:absolute;left:1800;top:1450;width:8306;height:250" coordorigin="1800,1450" coordsize="8306,250" path="m1800,1699r8306,l10106,1450r-8306,l1800,1699xe" fillcolor="#f3f3f3" stroked="f">
              <v:path arrowok="t"/>
            </v:shape>
            <v:shape id="_x0000_s1098" style="position:absolute;left:1800;top:1699;width:8306;height:250" coordorigin="1800,1699" coordsize="8306,250" path="m1800,1949r8306,l10106,1699r-8306,l1800,1949xe" fillcolor="#f3f3f3" stroked="f">
              <v:path arrowok="t"/>
            </v:shape>
            <v:shape id="_x0000_s1097" style="position:absolute;left:1800;top:1949;width:8306;height:250" coordorigin="1800,1949" coordsize="8306,250" path="m1800,2198r8306,l10106,1949r-8306,l1800,2198xe" fillcolor="#f3f3f3" stroked="f">
              <v:path arrowok="t"/>
            </v:shape>
            <v:shape id="_x0000_s1096" style="position:absolute;left:1800;top:2176;width:2350;height:0" coordorigin="1800,2176" coordsize="2350,0" path="m1800,2176r2350,e" filled="f" strokeweight=".7pt">
              <v:path arrowok="t"/>
            </v:shape>
            <v:shape id="_x0000_s1095" style="position:absolute;left:1800;top:2198;width:8306;height:252" coordorigin="1800,2198" coordsize="8306,252" path="m1800,2450r8306,l10106,2198r-8306,l1800,2450xe" fillcolor="#f3f3f3" stroked="f">
              <v:path arrowok="t"/>
            </v:shape>
            <v:shape id="_x0000_s1094" style="position:absolute;left:1800;top:2450;width:8306;height:250" coordorigin="1800,2450" coordsize="8306,250" path="m1800,2700r8306,l10106,2450r-8306,l1800,2700xe" fillcolor="#f3f3f3" stroked="f">
              <v:path arrowok="t"/>
            </v:shape>
            <v:shape id="_x0000_s1093" style="position:absolute;left:1800;top:2700;width:8306;height:250" coordorigin="1800,2700" coordsize="8306,250" path="m1800,2950r8306,l10106,2700r-8306,l1800,2950xe" fillcolor="#f3f3f3" stroked="f">
              <v:path arrowok="t"/>
            </v:shape>
            <v:shape id="_x0000_s1092" style="position:absolute;left:1800;top:2950;width:8306;height:250" coordorigin="1800,2950" coordsize="8306,250" path="m1800,3199r8306,l10106,2950r-8306,l1800,3199xe" fillcolor="#f3f3f3" stroked="f">
              <v:path arrowok="t"/>
            </v:shape>
            <v:shape id="_x0000_s1091" style="position:absolute;left:1800;top:3199;width:8306;height:250" coordorigin="1800,3199" coordsize="8306,250" path="m1800,3449r8306,l10106,3199r-8306,l1800,3449xe" fillcolor="#f3f3f3" stroked="f">
              <v:path arrowok="t"/>
            </v:shape>
            <v:shape id="_x0000_s1090" style="position:absolute;left:1800;top:3449;width:8306;height:250" coordorigin="1800,3449" coordsize="8306,250" path="m1800,3698r8306,l10106,3449r-8306,l1800,3698xe" fillcolor="#f3f3f3" stroked="f">
              <v:path arrowok="t"/>
            </v:shape>
            <v:shape id="_x0000_s1089" style="position:absolute;left:1800;top:3698;width:8306;height:252" coordorigin="1800,3698" coordsize="8306,252" path="m1800,3950r8306,l10106,3698r-8306,l1800,3950xe" fillcolor="#f3f3f3" stroked="f">
              <v:path arrowok="t"/>
            </v:shape>
            <v:shape id="_x0000_s1088" style="position:absolute;left:1800;top:3950;width:8306;height:250" coordorigin="1800,3950" coordsize="8306,250" path="m1800,4200r8306,l10106,3950r-8306,l1800,4200xe" fillcolor="#f3f3f3" stroked="f">
              <v:path arrowok="t"/>
            </v:shape>
            <v:shape id="_x0000_s1087" style="position:absolute;left:1800;top:4200;width:8306;height:250" coordorigin="1800,4200" coordsize="8306,250" path="m1800,4450r8306,l10106,4200r-8306,l1800,4450xe" fillcolor="#f3f3f3" stroked="f">
              <v:path arrowok="t"/>
            </v:shape>
            <v:shape id="_x0000_s1086" style="position:absolute;left:1800;top:4450;width:8306;height:250" coordorigin="1800,4450" coordsize="8306,250" path="m1800,4699r8306,l10106,4450r-8306,l1800,4699xe" fillcolor="#f3f3f3" stroked="f">
              <v:path arrowok="t"/>
            </v:shape>
            <v:shape id="_x0000_s1085" style="position:absolute;left:1800;top:4699;width:8306;height:250" coordorigin="1800,4699" coordsize="8306,250" path="m1800,4949r8306,l10106,4699r-8306,l1800,4949xe" fillcolor="#f3f3f3" stroked="f">
              <v:path arrowok="t"/>
            </v:shape>
            <v:shape id="_x0000_s1084" style="position:absolute;left:1800;top:4949;width:8306;height:250" coordorigin="1800,4949" coordsize="8306,250" path="m1800,5198r8306,l10106,4949r-8306,l1800,5198xe" fillcolor="#f3f3f3" stroked="f">
              <v:path arrowok="t"/>
            </v:shape>
            <v:shape id="_x0000_s1083" style="position:absolute;left:1800;top:5198;width:8306;height:250" coordorigin="1800,5198" coordsize="8306,250" path="m1800,5448r8306,l10106,5198r-8306,l1800,5448xe" fillcolor="#f3f3f3" stroked="f">
              <v:path arrowok="t"/>
            </v:shape>
            <v:shape id="_x0000_s1082" style="position:absolute;left:1800;top:5448;width:8306;height:2580" coordorigin="1800,5448" coordsize="8306,2580" path="m1800,8028r8306,l10106,5448r-8306,l1800,8028xe" fillcolor="#f3f3f3" stroked="f">
              <v:path arrowok="t"/>
            </v:shape>
            <v:shape id="_x0000_s1081" type="#_x0000_t75" style="position:absolute;left:4632;top:5448;width:2640;height:2580">
              <v:imagedata r:id="rId18" o:title=""/>
            </v:shape>
            <v:shape id="_x0000_s1080" style="position:absolute;left:1800;top:8028;width:8306;height:252" coordorigin="1800,8028" coordsize="8306,252" path="m1800,8280r8306,l10106,8028r-8306,l1800,8280xe" fillcolor="#f3f3f3" stroked="f">
              <v:path arrowok="t"/>
            </v:shape>
            <v:shape id="_x0000_s1079" style="position:absolute;left:1800;top:8280;width:8306;height:250" coordorigin="1800,8280" coordsize="8306,250" path="m1800,8530r8306,l10106,8280r-8306,l1800,8530xe" fillcolor="#f3f3f3" stroked="f">
              <v:path arrowok="t"/>
            </v:shape>
            <v:shape id="_x0000_s1078" style="position:absolute;left:1800;top:8530;width:8306;height:250" coordorigin="1800,8530" coordsize="8306,250" path="m1800,8779r8306,l10106,8530r-8306,l1800,8779xe" fillcolor="#f3f3f3" stroked="f">
              <v:path arrowok="t"/>
            </v:shape>
            <v:shape id="_x0000_s1077" style="position:absolute;left:1800;top:8779;width:8306;height:250" coordorigin="1800,8779" coordsize="8306,250" path="m1800,9029r8306,l10106,8779r-8306,l1800,9029xe" fillcolor="#f3f3f3" stroked="f">
              <v:path arrowok="t"/>
            </v:shape>
            <v:shape id="_x0000_s1076" style="position:absolute;left:1800;top:9029;width:8306;height:250" coordorigin="1800,9029" coordsize="8306,250" path="m1800,9278r8306,l10106,9029r-8306,l1800,9278xe" fillcolor="#f3f3f3" stroked="f">
              <v:path arrowok="t"/>
            </v:shape>
            <v:shape id="_x0000_s1075" style="position:absolute;left:1800;top:9278;width:8306;height:250" coordorigin="1800,9278" coordsize="8306,250" path="m1800,9528r8306,l10106,9278r-8306,l1800,9528xe" fillcolor="#f3f3f3" stroked="f">
              <v:path arrowok="t"/>
            </v:shape>
            <v:shape id="_x0000_s1074" style="position:absolute;left:1800;top:9528;width:8306;height:252" coordorigin="1800,9528" coordsize="8306,252" path="m1800,9780r8306,l10106,9528r-8306,l1800,9780xe" fillcolor="#f3f3f3" stroked="f">
              <v:path arrowok="t"/>
            </v:shape>
            <v:shape id="_x0000_s1073" style="position:absolute;left:1800;top:9780;width:8306;height:250" coordorigin="1800,9780" coordsize="8306,250" path="m1800,10030r8306,l10106,9780r-8306,l1800,10030xe" fillcolor="#f3f3f3" stroked="f">
              <v:path arrowok="t"/>
            </v:shape>
            <v:shape id="_x0000_s1072" style="position:absolute;left:1800;top:10030;width:8306;height:250" coordorigin="1800,10030" coordsize="8306,250" path="m1800,10279r8306,l10106,10030r-8306,l1800,10279xe" fillcolor="#f3f3f3" stroked="f">
              <v:path arrowok="t"/>
            </v:shape>
            <v:shape id="_x0000_s1071" style="position:absolute;left:1800;top:10279;width:8306;height:250" coordorigin="1800,10279" coordsize="8306,250" path="m1800,10529r8306,l10106,10279r-8306,l1800,10529xe" fillcolor="#f3f3f3" stroked="f">
              <v:path arrowok="t"/>
            </v:shape>
            <v:shape id="_x0000_s1070" style="position:absolute;left:1697;top:1445;width:8513;height:0" coordorigin="1697,1445" coordsize="8513,0" path="m1697,1445r8513,e" filled="f" strokeweight=".58pt">
              <v:path arrowok="t"/>
            </v:shape>
            <v:shape id="_x0000_s1069" style="position:absolute;left:1692;top:1440;width:0;height:9098" coordorigin="1692,1440" coordsize="0,9098" path="m1692,1440r,9098e" filled="f" strokeweight=".58pt">
              <v:path arrowok="t"/>
            </v:shape>
            <v:shape id="_x0000_s1068" style="position:absolute;left:1697;top:10534;width:8513;height:0" coordorigin="1697,10534" coordsize="8513,0" path="m1697,10534r8513,e" filled="f" strokeweight=".58pt">
              <v:path arrowok="t"/>
            </v:shape>
            <v:shape id="_x0000_s1067" style="position:absolute;left:10214;top:1440;width:0;height:9098" coordorigin="10214,1440" coordsize="0,9098" path="m10214,1440r,9098e" filled="f" strokeweight=".58pt">
              <v:path arrowok="t"/>
            </v:shape>
            <w10:wrap anchorx="page" anchory="page"/>
          </v:group>
        </w:pict>
      </w:r>
      <w:r w:rsidR="00DB49F2">
        <w:rPr>
          <w:rFonts w:ascii="Georgia" w:eastAsia="Georgia" w:hAnsi="Georgia" w:cs="Georgia"/>
          <w:sz w:val="22"/>
          <w:szCs w:val="22"/>
        </w:rPr>
        <w:t>In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ct</w:t>
      </w:r>
      <w:r w:rsidR="00DB49F2">
        <w:rPr>
          <w:rFonts w:ascii="Georgia" w:eastAsia="Georgia" w:hAnsi="Georgia" w:cs="Georgia"/>
          <w:sz w:val="22"/>
          <w:szCs w:val="22"/>
        </w:rPr>
        <w:t>,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mi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x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(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d</w:t>
      </w:r>
      <w:r w:rsidR="00DB49F2">
        <w:rPr>
          <w:rFonts w:ascii="Georgia" w:eastAsia="Georgia" w:hAnsi="Georgia" w:cs="Georgia"/>
          <w:sz w:val="22"/>
          <w:szCs w:val="22"/>
        </w:rPr>
        <w:t>di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)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thr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pr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spellStart"/>
      <w:r w:rsidR="00DB49F2">
        <w:rPr>
          <w:rFonts w:ascii="Georgia" w:eastAsia="Georgia" w:hAnsi="Georgia" w:cs="Georgia"/>
          <w:spacing w:val="1"/>
          <w:sz w:val="22"/>
          <w:szCs w:val="22"/>
        </w:rPr>
        <w:t>co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proofErr w:type="spellEnd"/>
      <w:r w:rsidR="00DB49F2">
        <w:rPr>
          <w:rFonts w:ascii="Georgia" w:eastAsia="Georgia" w:hAnsi="Georgia" w:cs="Georgia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ig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 xml:space="preserve">h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y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ee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ity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c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 xml:space="preserve">n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 xml:space="preserve">e a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z w:val="22"/>
          <w:szCs w:val="22"/>
        </w:rPr>
        <w:t xml:space="preserve">ide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 xml:space="preserve">nge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spellStart"/>
      <w:r w:rsidR="00DB49F2">
        <w:rPr>
          <w:rFonts w:ascii="Georgia" w:eastAsia="Georgia" w:hAnsi="Georgia" w:cs="Georgia"/>
          <w:spacing w:val="1"/>
          <w:sz w:val="22"/>
          <w:szCs w:val="22"/>
        </w:rPr>
        <w:t>co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proofErr w:type="spellEnd"/>
      <w:r w:rsidR="00DB49F2">
        <w:rPr>
          <w:rFonts w:ascii="Georgia" w:eastAsia="Georgia" w:hAnsi="Georgia" w:cs="Georgia"/>
          <w:sz w:val="22"/>
          <w:szCs w:val="22"/>
        </w:rPr>
        <w:t>.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 di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 xml:space="preserve">m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el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 xml:space="preserve">w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3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spellStart"/>
      <w:r w:rsidR="00DB49F2">
        <w:rPr>
          <w:rFonts w:ascii="Georgia" w:eastAsia="Georgia" w:hAnsi="Georgia" w:cs="Georgia"/>
          <w:spacing w:val="-2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lo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proofErr w:type="spellEnd"/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pot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i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ts</w:t>
      </w:r>
      <w:r w:rsidR="00DB49F2">
        <w:rPr>
          <w:rFonts w:ascii="Georgia" w:eastAsia="Georgia" w:hAnsi="Georgia" w:cs="Georgia"/>
          <w:sz w:val="22"/>
          <w:szCs w:val="22"/>
        </w:rPr>
        <w:t xml:space="preserve">: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d, g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ee</w:t>
      </w:r>
      <w:r w:rsidR="00DB49F2">
        <w:rPr>
          <w:rFonts w:ascii="Georgia" w:eastAsia="Georgia" w:hAnsi="Georgia" w:cs="Georgia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 xml:space="preserve">. </w:t>
      </w:r>
      <w:r w:rsidR="00DB49F2"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W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 xml:space="preserve">e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 xml:space="preserve">e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i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ht</w:t>
      </w:r>
      <w:r w:rsidR="00DB49F2">
        <w:rPr>
          <w:rFonts w:ascii="Georgia" w:eastAsia="Georgia" w:hAnsi="Georgia" w:cs="Georgia"/>
          <w:sz w:val="22"/>
          <w:szCs w:val="22"/>
        </w:rPr>
        <w:t xml:space="preserve">s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du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ne</w:t>
      </w:r>
      <w:r w:rsidR="00DB49F2">
        <w:rPr>
          <w:rFonts w:ascii="Georgia" w:eastAsia="Georgia" w:hAnsi="Georgia" w:cs="Georgia"/>
          <w:sz w:val="22"/>
          <w:szCs w:val="22"/>
        </w:rPr>
        <w:t xml:space="preserve">w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co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 xml:space="preserve">. </w:t>
      </w:r>
      <w:r w:rsidR="00DB49F2"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exa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le</w:t>
      </w:r>
      <w:r w:rsidR="00DB49F2">
        <w:rPr>
          <w:rFonts w:ascii="Georgia" w:eastAsia="Georgia" w:hAnsi="Georgia" w:cs="Georgia"/>
          <w:sz w:val="22"/>
          <w:szCs w:val="22"/>
        </w:rPr>
        <w:t>,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+ G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=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yell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 xml:space="preserve">w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(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)</w:t>
      </w:r>
      <w:r w:rsidR="00DB49F2">
        <w:rPr>
          <w:rFonts w:ascii="Georgia" w:eastAsia="Georgia" w:hAnsi="Georgia" w:cs="Georgia"/>
          <w:sz w:val="22"/>
          <w:szCs w:val="22"/>
        </w:rPr>
        <w:t>,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+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B =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(</w:t>
      </w:r>
      <w:r w:rsidR="00DB49F2">
        <w:rPr>
          <w:rFonts w:ascii="Georgia" w:eastAsia="Georgia" w:hAnsi="Georgia" w:cs="Georgia"/>
          <w:sz w:val="22"/>
          <w:szCs w:val="22"/>
        </w:rPr>
        <w:t>C)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an</w:t>
      </w:r>
      <w:r w:rsidR="00DB49F2">
        <w:rPr>
          <w:rFonts w:ascii="Georgia" w:eastAsia="Georgia" w:hAnsi="Georgia" w:cs="Georgia"/>
          <w:sz w:val="22"/>
          <w:szCs w:val="22"/>
        </w:rPr>
        <w:t xml:space="preserve">d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ue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+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d =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(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M</w:t>
      </w:r>
      <w:r w:rsidR="00DB49F2">
        <w:rPr>
          <w:rFonts w:ascii="Georgia" w:eastAsia="Georgia" w:hAnsi="Georgia" w:cs="Georgia"/>
          <w:sz w:val="22"/>
          <w:szCs w:val="22"/>
        </w:rPr>
        <w:t>)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4" w:line="280" w:lineRule="exact"/>
        <w:rPr>
          <w:sz w:val="28"/>
          <w:szCs w:val="28"/>
        </w:rPr>
      </w:pPr>
    </w:p>
    <w:p w:rsidR="00733DF7" w:rsidRDefault="00DB49F2">
      <w:pPr>
        <w:spacing w:before="36"/>
        <w:ind w:left="140" w:right="11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 xml:space="preserve">n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et</w:t>
      </w:r>
      <w:r>
        <w:rPr>
          <w:rFonts w:ascii="Georgia" w:eastAsia="Georgia" w:hAnsi="Georgia" w:cs="Georgia"/>
          <w:b/>
          <w:sz w:val="22"/>
          <w:szCs w:val="22"/>
        </w:rPr>
        <w:t xml:space="preserve">s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   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r  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mon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z w:val="22"/>
          <w:szCs w:val="22"/>
        </w:rPr>
        <w:t xml:space="preserve">s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 xml:space="preserve">use  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d,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gr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en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d  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 xml:space="preserve">ue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ph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 xml:space="preserve">rs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ddi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urs</w:t>
      </w:r>
      <w:proofErr w:type="spellEnd"/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 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ity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t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um.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 3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-1"/>
          <w:sz w:val="22"/>
          <w:szCs w:val="22"/>
        </w:rPr>
        <w:t>ph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- 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ue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2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 im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3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ge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 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(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mo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d.</w:t>
      </w:r>
    </w:p>
    <w:p w:rsidR="00733DF7" w:rsidRDefault="00733DF7">
      <w:pPr>
        <w:spacing w:before="5" w:line="220" w:lineRule="exact"/>
        <w:rPr>
          <w:sz w:val="22"/>
          <w:szCs w:val="22"/>
        </w:rPr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b/>
          <w:sz w:val="22"/>
          <w:szCs w:val="22"/>
        </w:rPr>
        <w:t>.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Di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g a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 xml:space="preserve">rd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ur 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z w:val="22"/>
          <w:szCs w:val="22"/>
        </w:rPr>
        <w:t>e</w:t>
      </w:r>
    </w:p>
    <w:p w:rsidR="00733DF7" w:rsidRDefault="00DB49F2">
      <w:pPr>
        <w:spacing w:before="1" w:line="240" w:lineRule="exact"/>
        <w:ind w:left="500" w:right="115" w:hanging="36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is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ime 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2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z w:val="22"/>
          <w:szCs w:val="22"/>
        </w:rPr>
        <w:t xml:space="preserve">ign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4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(</w:t>
      </w:r>
      <w:r>
        <w:rPr>
          <w:rFonts w:ascii="Georgia" w:eastAsia="Georgia" w:hAnsi="Georgia" w:cs="Georgia"/>
          <w:spacing w:val="-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3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Gr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(G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 2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3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is </w:t>
      </w:r>
      <w:r>
        <w:rPr>
          <w:rFonts w:ascii="Georgia" w:eastAsia="Georgia" w:hAnsi="Georgia" w:cs="Georgia"/>
          <w:spacing w:val="-1"/>
          <w:sz w:val="22"/>
          <w:szCs w:val="22"/>
        </w:rPr>
        <w:t>kno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</w:t>
      </w:r>
      <w:r>
        <w:rPr>
          <w:rFonts w:ascii="Georgia" w:eastAsia="Georgia" w:hAnsi="Georgia" w:cs="Georgia"/>
          <w:sz w:val="22"/>
          <w:szCs w:val="22"/>
        </w:rPr>
        <w:t>s 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d f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6" w:line="240" w:lineRule="exact"/>
        <w:rPr>
          <w:sz w:val="24"/>
          <w:szCs w:val="24"/>
        </w:rPr>
      </w:pPr>
    </w:p>
    <w:p w:rsidR="00733DF7" w:rsidRDefault="00DB49F2">
      <w:pPr>
        <w:spacing w:line="260" w:lineRule="exact"/>
        <w:ind w:left="140"/>
        <w:rPr>
          <w:rFonts w:ascii="Georgia" w:eastAsia="Georgia" w:hAnsi="Georgia" w:cs="Georgia"/>
          <w:sz w:val="24"/>
          <w:szCs w:val="24"/>
        </w:rPr>
      </w:pPr>
      <w:r>
        <w:rPr>
          <w:w w:val="356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 xml:space="preserve"> </w:t>
      </w:r>
      <w:r>
        <w:rPr>
          <w:spacing w:val="26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position w:val="-1"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i/>
          <w:spacing w:val="1"/>
          <w:w w:val="99"/>
          <w:position w:val="-1"/>
          <w:sz w:val="24"/>
          <w:szCs w:val="24"/>
          <w:u w:val="single" w:color="000000"/>
        </w:rPr>
        <w:t>ues</w:t>
      </w:r>
      <w:r>
        <w:rPr>
          <w:rFonts w:ascii="Georgia" w:eastAsia="Georgia" w:hAnsi="Georgia" w:cs="Georgia"/>
          <w:b/>
          <w:i/>
          <w:spacing w:val="-2"/>
          <w:position w:val="-1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  <w:u w:val="single" w:color="000000"/>
        </w:rPr>
        <w:t>io</w:t>
      </w:r>
      <w:r>
        <w:rPr>
          <w:rFonts w:ascii="Georgia" w:eastAsia="Georgia" w:hAnsi="Georgia" w:cs="Georgia"/>
          <w:b/>
          <w:i/>
          <w:position w:val="-1"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i/>
          <w:spacing w:val="-95"/>
          <w:position w:val="-1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  <w:u w:val="single" w:color="000000"/>
        </w:rPr>
        <w:t>3</w:t>
      </w:r>
      <w:r>
        <w:rPr>
          <w:rFonts w:ascii="Georgia" w:eastAsia="Georgia" w:hAnsi="Georgia" w:cs="Georgia"/>
          <w:b/>
          <w:i/>
          <w:position w:val="-1"/>
          <w:sz w:val="24"/>
          <w:szCs w:val="24"/>
          <w:u w:val="single" w:color="000000"/>
        </w:rPr>
        <w:t>: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6A32A1">
      <w:pPr>
        <w:spacing w:before="36" w:line="260" w:lineRule="exact"/>
        <w:ind w:left="853" w:right="110" w:hanging="355"/>
        <w:rPr>
          <w:rFonts w:ascii="Georgia" w:eastAsia="Georgia" w:hAnsi="Georgia" w:cs="Georgia"/>
          <w:sz w:val="24"/>
          <w:szCs w:val="24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pict>
          <v:group id="_x0000_s1061" style="position:absolute;left:0;text-align:left;margin-left:84.3pt;margin-top:28.7pt;width:426.7pt;height:110.6pt;z-index:-251652608;mso-position-horizontal-relative:page" coordorigin="1686,574" coordsize="8534,2212">
            <v:shape id="_x0000_s1065" style="position:absolute;left:1697;top:585;width:8513;height:0" coordorigin="1697,585" coordsize="8513,0" path="m1697,585r8513,e" filled="f" strokeweight=".58pt">
              <v:path arrowok="t"/>
            </v:shape>
            <v:shape id="_x0000_s1064" style="position:absolute;left:1692;top:580;width:0;height:2201" coordorigin="1692,580" coordsize="0,2201" path="m1692,580r,2201e" filled="f" strokeweight=".58pt">
              <v:path arrowok="t"/>
            </v:shape>
            <v:shape id="_x0000_s1063" style="position:absolute;left:1697;top:2776;width:8513;height:0" coordorigin="1697,2776" coordsize="8513,0" path="m1697,2776r8513,e" filled="f" strokeweight=".58pt">
              <v:path arrowok="t"/>
            </v:shape>
            <v:shape id="_x0000_s1062" style="position:absolute;left:10214;top:580;width:0;height:2201" coordorigin="10214,580" coordsize="0,2201" path="m10214,580r,2201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(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 xml:space="preserve">a)  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Wh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at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co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d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g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et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app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ar</w:t>
      </w:r>
      <w:r w:rsidR="00DB49F2">
        <w:rPr>
          <w:rFonts w:ascii="Georgia" w:eastAsia="Georgia" w:hAnsi="Georgia" w:cs="Georgia"/>
          <w:b/>
          <w:i/>
          <w:spacing w:val="6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1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thi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pacing w:val="7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mage</w:t>
      </w:r>
      <w:r w:rsidR="00DB49F2"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 xml:space="preserve">and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y?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8" w:line="280" w:lineRule="exact"/>
        <w:rPr>
          <w:sz w:val="28"/>
          <w:szCs w:val="28"/>
        </w:rPr>
      </w:pPr>
    </w:p>
    <w:p w:rsidR="00733DF7" w:rsidRDefault="006A32A1">
      <w:pPr>
        <w:spacing w:before="36" w:line="260" w:lineRule="exact"/>
        <w:ind w:left="853" w:right="109" w:hanging="355"/>
        <w:rPr>
          <w:rFonts w:ascii="Georgia" w:eastAsia="Georgia" w:hAnsi="Georgia" w:cs="Georgia"/>
          <w:sz w:val="24"/>
          <w:szCs w:val="24"/>
        </w:rPr>
      </w:pPr>
      <w:r>
        <w:pict>
          <v:group id="_x0000_s1056" style="position:absolute;left:0;text-align:left;margin-left:84.3pt;margin-top:28.7pt;width:426.7pt;height:97.05pt;z-index:-251651584;mso-position-horizontal-relative:page" coordorigin="1686,574" coordsize="8534,1941">
            <v:shape id="_x0000_s1060" style="position:absolute;left:1697;top:585;width:8513;height:0" coordorigin="1697,585" coordsize="8513,0" path="m1697,585r8513,e" filled="f" strokeweight=".58pt">
              <v:path arrowok="t"/>
            </v:shape>
            <v:shape id="_x0000_s1059" style="position:absolute;left:1692;top:580;width:0;height:1930" coordorigin="1692,580" coordsize="0,1930" path="m1692,580r,1930e" filled="f" strokeweight=".58pt">
              <v:path arrowok="t"/>
            </v:shape>
            <v:shape id="_x0000_s1058" style="position:absolute;left:1697;top:2505;width:8513;height:0" coordorigin="1697,2505" coordsize="8513,0" path="m1697,2505r8513,e" filled="f" strokeweight=".58pt">
              <v:path arrowok="t"/>
            </v:shape>
            <v:shape id="_x0000_s1057" style="position:absolute;left:10214;top:580;width:0;height:1930" coordorigin="10214,580" coordsize="0,1930" path="m10214,580r,1930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(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b)</w:t>
      </w:r>
      <w:r w:rsidR="00C60091">
        <w:rPr>
          <w:rFonts w:ascii="Georgia" w:eastAsia="Georgia" w:hAnsi="Georgia" w:cs="Georgia"/>
          <w:b/>
          <w:i/>
          <w:sz w:val="24"/>
          <w:szCs w:val="24"/>
        </w:rPr>
        <w:t xml:space="preserve">  </w:t>
      </w:r>
      <w:r w:rsidR="00DB49F2">
        <w:rPr>
          <w:rFonts w:ascii="Georgia" w:eastAsia="Georgia" w:hAnsi="Georgia" w:cs="Georgia"/>
          <w:b/>
          <w:i/>
          <w:spacing w:val="4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Is</w:t>
      </w:r>
      <w:r w:rsidR="00DB49F2">
        <w:rPr>
          <w:rFonts w:ascii="Georgia" w:eastAsia="Georgia" w:hAnsi="Georgia" w:cs="Georgia"/>
          <w:b/>
          <w:i/>
          <w:spacing w:val="6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7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ossi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b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pacing w:val="8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u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co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mp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osit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f</w:t>
      </w:r>
      <w:r w:rsidR="00DB49F2"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 xml:space="preserve">OT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pacing w:val="-7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da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a?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2"/>
          <w:sz w:val="24"/>
          <w:szCs w:val="24"/>
        </w:rPr>
        <w:t>x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y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an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</w:p>
    <w:p w:rsidR="00733DF7" w:rsidRDefault="00733DF7">
      <w:pPr>
        <w:spacing w:before="6" w:line="160" w:lineRule="exact"/>
        <w:rPr>
          <w:sz w:val="16"/>
          <w:szCs w:val="16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3" w:line="260" w:lineRule="exact"/>
        <w:ind w:left="140"/>
        <w:rPr>
          <w:rFonts w:ascii="Georgia" w:eastAsia="Georgia" w:hAnsi="Georgia" w:cs="Georgia"/>
          <w:sz w:val="24"/>
          <w:szCs w:val="24"/>
        </w:rPr>
      </w:pP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(Not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e:</w:t>
      </w:r>
      <w:r>
        <w:rPr>
          <w:rFonts w:ascii="Georgia" w:eastAsia="Georgia" w:hAnsi="Georgia" w:cs="Georgia"/>
          <w:i/>
          <w:spacing w:val="-6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y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u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w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>i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l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l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h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v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e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>t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d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spacing w:val="-3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s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me</w:t>
      </w:r>
      <w:r>
        <w:rPr>
          <w:rFonts w:ascii="Georgia" w:eastAsia="Georgia" w:hAnsi="Georgia" w:cs="Georgia"/>
          <w:i/>
          <w:spacing w:val="-4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d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d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itio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n</w:t>
      </w:r>
      <w:r>
        <w:rPr>
          <w:rFonts w:ascii="Georgia" w:eastAsia="Georgia" w:hAnsi="Georgia" w:cs="Georgia"/>
          <w:i/>
          <w:spacing w:val="-3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l</w:t>
      </w:r>
      <w:r>
        <w:rPr>
          <w:rFonts w:ascii="Georgia" w:eastAsia="Georgia" w:hAnsi="Georgia" w:cs="Georgia"/>
          <w:i/>
          <w:spacing w:val="-5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re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di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ng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t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nswer</w:t>
      </w:r>
      <w:r>
        <w:rPr>
          <w:rFonts w:ascii="Georgia" w:eastAsia="Georgia" w:hAnsi="Georgia" w:cs="Georgia"/>
          <w:i/>
          <w:spacing w:val="-4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p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rt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b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)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5" w:line="200" w:lineRule="exact"/>
      </w:pPr>
    </w:p>
    <w:p w:rsidR="00733DF7" w:rsidRDefault="006A32A1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047" style="position:absolute;left:0;text-align:left;margin-left:84.3pt;margin-top:.85pt;width:426.7pt;height:33.35pt;z-index:-251650560;mso-position-horizontal-relative:page" coordorigin="1686,17" coordsize="8534,667">
            <v:shape id="_x0000_s1055" style="position:absolute;left:1697;top:32;width:8513;height:636" coordorigin="1697,32" coordsize="8513,636" path="m10210,32r-104,l10106,668r104,l10210,32xe" fillcolor="#ccc" stroked="f">
              <v:path arrowok="t"/>
            </v:shape>
            <v:shape id="_x0000_s1054" style="position:absolute;left:1697;top:32;width:8513;height:636" coordorigin="1697,32" coordsize="8513,636" path="m1800,32r-103,l1697,668r103,l1800,32xe" fillcolor="#ccc" stroked="f">
              <v:path arrowok="t"/>
            </v:shape>
            <v:shape id="_x0000_s1053" style="position:absolute;left:1800;top:32;width:8306;height:317" coordorigin="1800,32" coordsize="8306,317" path="m1800,349r8306,l10106,32r-8306,l1800,349xe" fillcolor="#ccc" stroked="f">
              <v:path arrowok="t"/>
            </v:shape>
            <v:shape id="_x0000_s1052" style="position:absolute;left:1800;top:349;width:8306;height:319" coordorigin="1800,349" coordsize="8306,319" path="m1800,668r8306,l10106,349r-8306,l1800,668xe" fillcolor="#ccc" stroked="f">
              <v:path arrowok="t"/>
            </v:shape>
            <v:shape id="_x0000_s1051" style="position:absolute;left:1697;top:28;width:8513;height:0" coordorigin="1697,28" coordsize="8513,0" path="m1697,28r8513,e" filled="f" strokeweight=".58pt">
              <v:path arrowok="t"/>
            </v:shape>
            <v:shape id="_x0000_s1050" style="position:absolute;left:1692;top:23;width:0;height:655" coordorigin="1692,23" coordsize="0,655" path="m1692,23r,655e" filled="f" strokeweight=".58pt">
              <v:path arrowok="t"/>
            </v:shape>
            <v:shape id="_x0000_s1049" style="position:absolute;left:1697;top:673;width:8513;height:0" coordorigin="1697,673" coordsize="8513,0" path="m1697,673r8513,e" filled="f" strokeweight=".58pt">
              <v:path arrowok="t"/>
            </v:shape>
            <v:shape id="_x0000_s1048" style="position:absolute;left:10214;top:23;width:0;height:655" coordorigin="10214,23" coordsize="0,655" path="m10214,23r,655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T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S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K</w:t>
      </w:r>
      <w:r w:rsidR="00DB49F2">
        <w:rPr>
          <w:rFonts w:ascii="Georgia" w:eastAsia="Georgia" w:hAnsi="Georgia" w:cs="Georgia"/>
          <w:b/>
          <w:spacing w:val="2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4: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m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g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e</w:t>
      </w:r>
      <w:r w:rsidR="00DB49F2">
        <w:rPr>
          <w:rFonts w:ascii="Georgia" w:eastAsia="Georgia" w:hAnsi="Georgia" w:cs="Georgia"/>
          <w:b/>
          <w:spacing w:val="2"/>
          <w:position w:val="-1"/>
          <w:sz w:val="28"/>
          <w:szCs w:val="28"/>
        </w:rPr>
        <w:t xml:space="preserve"> </w:t>
      </w:r>
      <w:r w:rsidR="00DB49F2">
        <w:rPr>
          <w:rFonts w:ascii="Georgia" w:eastAsia="Georgia" w:hAnsi="Georgia" w:cs="Georgia"/>
          <w:b/>
          <w:spacing w:val="-3"/>
          <w:position w:val="-1"/>
          <w:sz w:val="28"/>
          <w:szCs w:val="28"/>
        </w:rPr>
        <w:t>E</w:t>
      </w:r>
      <w:r w:rsidR="00DB49F2"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qu</w:t>
      </w:r>
      <w:r w:rsidR="00DB49F2"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 w:rsidR="00DB49F2">
        <w:rPr>
          <w:rFonts w:ascii="Georgia" w:eastAsia="Georgia" w:hAnsi="Georgia" w:cs="Georgia"/>
          <w:b/>
          <w:position w:val="-1"/>
          <w:sz w:val="28"/>
          <w:szCs w:val="28"/>
        </w:rPr>
        <w:t>ry</w:t>
      </w:r>
    </w:p>
    <w:p w:rsidR="00733DF7" w:rsidRDefault="00733DF7">
      <w:pPr>
        <w:spacing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6"/>
        <w:ind w:left="140" w:right="5543"/>
        <w:jc w:val="both"/>
        <w:rPr>
          <w:rFonts w:ascii="Georgia" w:eastAsia="Georgia" w:hAnsi="Georgia" w:cs="Georgia"/>
          <w:b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Di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g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s</w:t>
      </w:r>
    </w:p>
    <w:p w:rsidR="00C60091" w:rsidRDefault="00C60091">
      <w:pPr>
        <w:spacing w:before="36"/>
        <w:ind w:left="140" w:right="5543"/>
        <w:jc w:val="both"/>
        <w:rPr>
          <w:rFonts w:ascii="Georgia" w:eastAsia="Georgia" w:hAnsi="Georgia" w:cs="Georgia"/>
          <w:sz w:val="22"/>
          <w:szCs w:val="22"/>
        </w:rPr>
      </w:pPr>
    </w:p>
    <w:p w:rsidR="00733DF7" w:rsidRDefault="00DB49F2">
      <w:pPr>
        <w:spacing w:line="260" w:lineRule="exact"/>
        <w:ind w:left="140" w:right="480"/>
        <w:jc w:val="both"/>
        <w:rPr>
          <w:rFonts w:ascii="Georgia" w:eastAsia="Georgia" w:hAnsi="Georgia" w:cs="Georgia"/>
          <w:sz w:val="24"/>
          <w:szCs w:val="24"/>
        </w:rPr>
      </w:pP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NV</w:t>
      </w:r>
      <w:r>
        <w:rPr>
          <w:rFonts w:ascii="Georgia" w:eastAsia="Georgia" w:hAnsi="Georgia" w:cs="Georgia"/>
          <w:sz w:val="24"/>
          <w:szCs w:val="24"/>
        </w:rPr>
        <w:t>I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ll</w:t>
      </w:r>
      <w:r>
        <w:rPr>
          <w:rFonts w:ascii="Georgia" w:eastAsia="Georgia" w:hAnsi="Georgia" w:cs="Georgia"/>
          <w:sz w:val="24"/>
          <w:szCs w:val="24"/>
        </w:rPr>
        <w:t>o</w:t>
      </w:r>
      <w:r>
        <w:rPr>
          <w:rFonts w:ascii="Georgia" w:eastAsia="Georgia" w:hAnsi="Georgia" w:cs="Georgia"/>
          <w:spacing w:val="1"/>
          <w:sz w:val="24"/>
          <w:szCs w:val="24"/>
        </w:rPr>
        <w:t>w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6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o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ex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2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ac</w:t>
      </w:r>
      <w:r>
        <w:rPr>
          <w:rFonts w:ascii="Georgia" w:eastAsia="Georgia" w:hAnsi="Georgia" w:cs="Georgia"/>
          <w:sz w:val="24"/>
          <w:szCs w:val="24"/>
        </w:rPr>
        <w:t xml:space="preserve">t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sp</w:t>
      </w:r>
      <w:r>
        <w:rPr>
          <w:rFonts w:ascii="Georgia" w:eastAsia="Georgia" w:hAnsi="Georgia" w:cs="Georgia"/>
          <w:spacing w:val="2"/>
          <w:sz w:val="24"/>
          <w:szCs w:val="24"/>
        </w:rPr>
        <w:t>e</w:t>
      </w:r>
      <w:r>
        <w:rPr>
          <w:rFonts w:ascii="Georgia" w:eastAsia="Georgia" w:hAnsi="Georgia" w:cs="Georgia"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l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pro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1"/>
          <w:sz w:val="24"/>
          <w:szCs w:val="24"/>
        </w:rPr>
        <w:t>l</w:t>
      </w:r>
      <w:r>
        <w:rPr>
          <w:rFonts w:ascii="Georgia" w:eastAsia="Georgia" w:hAnsi="Georgia" w:cs="Georgia"/>
          <w:sz w:val="24"/>
          <w:szCs w:val="24"/>
        </w:rPr>
        <w:t>e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sz w:val="24"/>
          <w:szCs w:val="24"/>
        </w:rPr>
        <w:t>or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sp</w:t>
      </w:r>
      <w:r>
        <w:rPr>
          <w:rFonts w:ascii="Georgia" w:eastAsia="Georgia" w:hAnsi="Georgia" w:cs="Georgia"/>
          <w:spacing w:val="-1"/>
          <w:sz w:val="24"/>
          <w:szCs w:val="24"/>
        </w:rPr>
        <w:t>ec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l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gn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tu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)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 xml:space="preserve">of </w:t>
      </w:r>
      <w:r>
        <w:rPr>
          <w:rFonts w:ascii="Georgia" w:eastAsia="Georgia" w:hAnsi="Georgia" w:cs="Georgia"/>
          <w:spacing w:val="-1"/>
          <w:sz w:val="24"/>
          <w:szCs w:val="24"/>
        </w:rPr>
        <w:t>eac</w:t>
      </w:r>
      <w:r>
        <w:rPr>
          <w:rFonts w:ascii="Georgia" w:eastAsia="Georgia" w:hAnsi="Georgia" w:cs="Georgia"/>
          <w:sz w:val="24"/>
          <w:szCs w:val="24"/>
        </w:rPr>
        <w:t>h</w:t>
      </w:r>
    </w:p>
    <w:p w:rsidR="00733DF7" w:rsidRDefault="00DB49F2">
      <w:pPr>
        <w:spacing w:before="1"/>
        <w:ind w:left="140" w:right="311"/>
        <w:jc w:val="both"/>
        <w:rPr>
          <w:rFonts w:ascii="Georgia" w:eastAsia="Georgia" w:hAnsi="Georgia" w:cs="Georgia"/>
          <w:sz w:val="24"/>
          <w:szCs w:val="24"/>
        </w:rPr>
      </w:pPr>
      <w:proofErr w:type="gramStart"/>
      <w:r>
        <w:rPr>
          <w:rFonts w:ascii="Georgia" w:eastAsia="Georgia" w:hAnsi="Georgia" w:cs="Georgia"/>
          <w:sz w:val="24"/>
          <w:szCs w:val="24"/>
        </w:rPr>
        <w:t>p</w:t>
      </w:r>
      <w:r>
        <w:rPr>
          <w:rFonts w:ascii="Georgia" w:eastAsia="Georgia" w:hAnsi="Georgia" w:cs="Georgia"/>
          <w:spacing w:val="-1"/>
          <w:sz w:val="24"/>
          <w:szCs w:val="24"/>
        </w:rPr>
        <w:t>ixe</w:t>
      </w:r>
      <w:r>
        <w:rPr>
          <w:rFonts w:ascii="Georgia" w:eastAsia="Georgia" w:hAnsi="Georgia" w:cs="Georgia"/>
          <w:sz w:val="24"/>
          <w:szCs w:val="24"/>
        </w:rPr>
        <w:t>l</w:t>
      </w:r>
      <w:proofErr w:type="gramEnd"/>
      <w:r>
        <w:rPr>
          <w:rFonts w:ascii="Georgia" w:eastAsia="Georgia" w:hAnsi="Georgia" w:cs="Georgia"/>
          <w:spacing w:val="-1"/>
          <w:sz w:val="24"/>
          <w:szCs w:val="24"/>
        </w:rPr>
        <w:t xml:space="preserve"> i</w:t>
      </w:r>
      <w:r>
        <w:rPr>
          <w:rFonts w:ascii="Georgia" w:eastAsia="Georgia" w:hAnsi="Georgia" w:cs="Georgia"/>
          <w:sz w:val="24"/>
          <w:szCs w:val="24"/>
        </w:rPr>
        <w:t>n</w:t>
      </w:r>
      <w:r>
        <w:rPr>
          <w:rFonts w:ascii="Georgia" w:eastAsia="Georgia" w:hAnsi="Georgia" w:cs="Georgia"/>
          <w:spacing w:val="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2"/>
          <w:sz w:val="24"/>
          <w:szCs w:val="24"/>
        </w:rPr>
        <w:t>m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g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.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Th</w:t>
      </w:r>
      <w:r>
        <w:rPr>
          <w:rFonts w:ascii="Georgia" w:eastAsia="Georgia" w:hAnsi="Georgia" w:cs="Georgia"/>
          <w:spacing w:val="2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n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z w:val="24"/>
          <w:szCs w:val="24"/>
        </w:rPr>
        <w:t>orm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on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ca</w:t>
      </w:r>
      <w:r>
        <w:rPr>
          <w:rFonts w:ascii="Georgia" w:eastAsia="Georgia" w:hAnsi="Georgia" w:cs="Georgia"/>
          <w:sz w:val="24"/>
          <w:szCs w:val="24"/>
        </w:rPr>
        <w:t>n</w:t>
      </w:r>
      <w:r>
        <w:rPr>
          <w:rFonts w:ascii="Georgia" w:eastAsia="Georgia" w:hAnsi="Georgia" w:cs="Georgia"/>
          <w:spacing w:val="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be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4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d</w:t>
      </w:r>
      <w:r>
        <w:rPr>
          <w:rFonts w:ascii="Georgia" w:eastAsia="Georgia" w:hAnsi="Georgia" w:cs="Georgia"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 xml:space="preserve">o 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1"/>
          <w:sz w:val="24"/>
          <w:szCs w:val="24"/>
        </w:rPr>
        <w:t>d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n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z w:val="24"/>
          <w:szCs w:val="24"/>
        </w:rPr>
        <w:t>y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di</w:t>
      </w:r>
      <w:r>
        <w:rPr>
          <w:rFonts w:ascii="Georgia" w:eastAsia="Georgia" w:hAnsi="Georgia" w:cs="Georgia"/>
          <w:spacing w:val="1"/>
          <w:sz w:val="24"/>
          <w:szCs w:val="24"/>
        </w:rPr>
        <w:t>ff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2"/>
          <w:sz w:val="24"/>
          <w:szCs w:val="24"/>
        </w:rPr>
        <w:t>n</w:t>
      </w:r>
      <w:r>
        <w:rPr>
          <w:rFonts w:ascii="Georgia" w:eastAsia="Georgia" w:hAnsi="Georgia" w:cs="Georgia"/>
          <w:sz w:val="24"/>
          <w:szCs w:val="24"/>
        </w:rPr>
        <w:t>t s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pacing w:val="-1"/>
          <w:sz w:val="24"/>
          <w:szCs w:val="24"/>
        </w:rPr>
        <w:t>ac</w:t>
      </w:r>
      <w:r>
        <w:rPr>
          <w:rFonts w:ascii="Georgia" w:eastAsia="Georgia" w:hAnsi="Georgia" w:cs="Georgia"/>
          <w:sz w:val="24"/>
          <w:szCs w:val="24"/>
        </w:rPr>
        <w:t xml:space="preserve">e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yp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.g.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v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g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on,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rb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n,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w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sz w:val="24"/>
          <w:szCs w:val="24"/>
        </w:rPr>
        <w:t>.)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or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o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he</w:t>
      </w:r>
      <w:r>
        <w:rPr>
          <w:rFonts w:ascii="Georgia" w:eastAsia="Georgia" w:hAnsi="Georgia" w:cs="Georgia"/>
          <w:spacing w:val="1"/>
          <w:sz w:val="24"/>
          <w:szCs w:val="24"/>
        </w:rPr>
        <w:t>l</w:t>
      </w:r>
      <w:r>
        <w:rPr>
          <w:rFonts w:ascii="Georgia" w:eastAsia="Georgia" w:hAnsi="Georgia" w:cs="Georgia"/>
          <w:sz w:val="24"/>
          <w:szCs w:val="24"/>
        </w:rPr>
        <w:t>p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2"/>
          <w:sz w:val="24"/>
          <w:szCs w:val="24"/>
        </w:rPr>
        <w:t>s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ss</w:t>
      </w:r>
      <w:r>
        <w:rPr>
          <w:rFonts w:ascii="Georgia" w:eastAsia="Georgia" w:hAnsi="Georgia" w:cs="Georgia"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 s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tu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 xml:space="preserve">of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 xml:space="preserve">he </w:t>
      </w:r>
      <w:r>
        <w:rPr>
          <w:rFonts w:ascii="Georgia" w:eastAsia="Georgia" w:hAnsi="Georgia" w:cs="Georgia"/>
          <w:spacing w:val="1"/>
          <w:sz w:val="24"/>
          <w:szCs w:val="24"/>
        </w:rPr>
        <w:t>l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nd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pacing w:val="-1"/>
          <w:sz w:val="24"/>
          <w:szCs w:val="24"/>
        </w:rPr>
        <w:t>ac</w:t>
      </w:r>
      <w:r>
        <w:rPr>
          <w:rFonts w:ascii="Georgia" w:eastAsia="Georgia" w:hAnsi="Georgia" w:cs="Georgia"/>
          <w:sz w:val="24"/>
          <w:szCs w:val="24"/>
        </w:rPr>
        <w:t>e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.g.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w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3"/>
          <w:sz w:val="24"/>
          <w:szCs w:val="24"/>
        </w:rPr>
        <w:t>o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d</w:t>
      </w:r>
      <w:r>
        <w:rPr>
          <w:rFonts w:ascii="Georgia" w:eastAsia="Georgia" w:hAnsi="Georgia" w:cs="Georgia"/>
          <w:sz w:val="24"/>
          <w:szCs w:val="24"/>
        </w:rPr>
        <w:t>ry,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h</w:t>
      </w:r>
      <w:r>
        <w:rPr>
          <w:rFonts w:ascii="Georgia" w:eastAsia="Georgia" w:hAnsi="Georgia" w:cs="Georgia"/>
          <w:spacing w:val="2"/>
          <w:sz w:val="24"/>
          <w:szCs w:val="24"/>
        </w:rPr>
        <w:t>e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lt</w:t>
      </w:r>
      <w:r>
        <w:rPr>
          <w:rFonts w:ascii="Georgia" w:eastAsia="Georgia" w:hAnsi="Georgia" w:cs="Georgia"/>
          <w:spacing w:val="-1"/>
          <w:sz w:val="24"/>
          <w:szCs w:val="24"/>
        </w:rPr>
        <w:t>h</w:t>
      </w:r>
      <w:r>
        <w:rPr>
          <w:rFonts w:ascii="Georgia" w:eastAsia="Georgia" w:hAnsi="Georgia" w:cs="Georgia"/>
          <w:sz w:val="24"/>
          <w:szCs w:val="24"/>
        </w:rPr>
        <w:t>y</w:t>
      </w:r>
      <w:r>
        <w:rPr>
          <w:rFonts w:ascii="Georgia" w:eastAsia="Georgia" w:hAnsi="Georgia" w:cs="Georgia"/>
          <w:spacing w:val="-6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or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2"/>
          <w:sz w:val="24"/>
          <w:szCs w:val="24"/>
        </w:rPr>
        <w:t>s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d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sz w:val="24"/>
          <w:szCs w:val="24"/>
        </w:rPr>
        <w:t>.</w:t>
      </w:r>
      <w:r>
        <w:rPr>
          <w:rFonts w:ascii="Georgia" w:eastAsia="Georgia" w:hAnsi="Georgia" w:cs="Georgia"/>
          <w:spacing w:val="1"/>
          <w:sz w:val="24"/>
          <w:szCs w:val="24"/>
        </w:rPr>
        <w:t>)</w:t>
      </w:r>
      <w:r>
        <w:rPr>
          <w:rFonts w:ascii="Georgia" w:eastAsia="Georgia" w:hAnsi="Georgia" w:cs="Georgia"/>
          <w:sz w:val="24"/>
          <w:szCs w:val="24"/>
        </w:rPr>
        <w:t>.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NV</w:t>
      </w:r>
      <w:r>
        <w:rPr>
          <w:rFonts w:ascii="Georgia" w:eastAsia="Georgia" w:hAnsi="Georgia" w:cs="Georgia"/>
          <w:sz w:val="24"/>
          <w:szCs w:val="24"/>
        </w:rPr>
        <w:t>I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ca</w:t>
      </w:r>
      <w:r>
        <w:rPr>
          <w:rFonts w:ascii="Georgia" w:eastAsia="Georgia" w:hAnsi="Georgia" w:cs="Georgia"/>
          <w:spacing w:val="1"/>
          <w:sz w:val="24"/>
          <w:szCs w:val="24"/>
        </w:rPr>
        <w:t>ll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 sp</w:t>
      </w:r>
      <w:r>
        <w:rPr>
          <w:rFonts w:ascii="Georgia" w:eastAsia="Georgia" w:hAnsi="Georgia" w:cs="Georgia"/>
          <w:spacing w:val="-1"/>
          <w:sz w:val="24"/>
          <w:szCs w:val="24"/>
        </w:rPr>
        <w:t>ec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l pro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1"/>
          <w:sz w:val="24"/>
          <w:szCs w:val="24"/>
        </w:rPr>
        <w:t>l</w:t>
      </w:r>
      <w:r>
        <w:rPr>
          <w:rFonts w:ascii="Georgia" w:eastAsia="Georgia" w:hAnsi="Georgia" w:cs="Georgia"/>
          <w:sz w:val="24"/>
          <w:szCs w:val="24"/>
        </w:rPr>
        <w:t>e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of a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p</w:t>
      </w:r>
      <w:r>
        <w:rPr>
          <w:rFonts w:ascii="Georgia" w:eastAsia="Georgia" w:hAnsi="Georgia" w:cs="Georgia"/>
          <w:spacing w:val="-1"/>
          <w:sz w:val="24"/>
          <w:szCs w:val="24"/>
        </w:rPr>
        <w:t>ixe</w:t>
      </w:r>
      <w:r>
        <w:rPr>
          <w:rFonts w:ascii="Georgia" w:eastAsia="Georgia" w:hAnsi="Georgia" w:cs="Georgia"/>
          <w:sz w:val="24"/>
          <w:szCs w:val="24"/>
        </w:rPr>
        <w:t>l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</w:t>
      </w:r>
      <w:r>
        <w:rPr>
          <w:rFonts w:ascii="Georgia" w:eastAsia="Georgia" w:hAnsi="Georgia" w:cs="Georgia"/>
          <w:spacing w:val="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z w:val="24"/>
          <w:szCs w:val="24"/>
        </w:rPr>
        <w:t>z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 xml:space="preserve"> p</w:t>
      </w:r>
      <w:r>
        <w:rPr>
          <w:rFonts w:ascii="Georgia" w:eastAsia="Georgia" w:hAnsi="Georgia" w:cs="Georgia"/>
          <w:i/>
          <w:sz w:val="24"/>
          <w:szCs w:val="24"/>
        </w:rPr>
        <w:t>r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ofil</w:t>
      </w:r>
      <w:r>
        <w:rPr>
          <w:rFonts w:ascii="Georgia" w:eastAsia="Georgia" w:hAnsi="Georgia" w:cs="Georgia"/>
          <w:i/>
          <w:sz w:val="24"/>
          <w:szCs w:val="24"/>
        </w:rPr>
        <w:t>e</w:t>
      </w:r>
      <w:r>
        <w:rPr>
          <w:rFonts w:ascii="Georgia" w:eastAsia="Georgia" w:hAnsi="Georgia" w:cs="Georgia"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i/>
          <w:sz w:val="24"/>
          <w:szCs w:val="24"/>
        </w:rPr>
        <w:t>s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p</w:t>
      </w:r>
      <w:r>
        <w:rPr>
          <w:rFonts w:ascii="Georgia" w:eastAsia="Georgia" w:hAnsi="Georgia" w:cs="Georgia"/>
          <w:i/>
          <w:sz w:val="24"/>
          <w:szCs w:val="24"/>
        </w:rPr>
        <w:t>e</w:t>
      </w:r>
      <w:r>
        <w:rPr>
          <w:rFonts w:ascii="Georgia" w:eastAsia="Georgia" w:hAnsi="Georgia" w:cs="Georgia"/>
          <w:i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i/>
          <w:spacing w:val="-3"/>
          <w:sz w:val="24"/>
          <w:szCs w:val="24"/>
        </w:rPr>
        <w:t>r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i/>
          <w:sz w:val="24"/>
          <w:szCs w:val="24"/>
        </w:rPr>
        <w:t>m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)</w:t>
      </w:r>
      <w:r>
        <w:rPr>
          <w:rFonts w:ascii="Georgia" w:eastAsia="Georgia" w:hAnsi="Georgia" w:cs="Georgia"/>
          <w:i/>
          <w:sz w:val="24"/>
          <w:szCs w:val="24"/>
        </w:rPr>
        <w:t>.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140" w:right="3885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xel</w:t>
      </w:r>
      <w:r>
        <w:rPr>
          <w:rFonts w:ascii="Georgia" w:eastAsia="Georgia" w:hAnsi="Georgia" w:cs="Georgia"/>
          <w:sz w:val="22"/>
          <w:szCs w:val="22"/>
        </w:rPr>
        <w:t>: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 w:right="111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/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le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/</w:t>
      </w:r>
      <w:r>
        <w:rPr>
          <w:rFonts w:ascii="Georgia" w:eastAsia="Georgia" w:hAnsi="Georgia" w:cs="Georgia"/>
          <w:b/>
          <w:sz w:val="22"/>
          <w:szCs w:val="22"/>
        </w:rPr>
        <w:t>Z</w:t>
      </w:r>
      <w:r>
        <w:rPr>
          <w:rFonts w:ascii="Georgia" w:eastAsia="Georgia" w:hAnsi="Georgia" w:cs="Georgia"/>
          <w:b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(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z w:val="22"/>
          <w:szCs w:val="22"/>
        </w:rPr>
        <w:t>ru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m)</w:t>
      </w:r>
      <w:r>
        <w:rPr>
          <w:rFonts w:ascii="Georgia" w:eastAsia="Georgia" w:hAnsi="Georgia" w:cs="Georgia"/>
          <w:spacing w:val="-2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423" w:right="115" w:hanging="283"/>
        <w:jc w:val="both"/>
        <w:rPr>
          <w:rFonts w:ascii="Georgia" w:eastAsia="Georgia" w:hAnsi="Georgia" w:cs="Georgia"/>
          <w:sz w:val="22"/>
          <w:szCs w:val="22"/>
        </w:rPr>
        <w:sectPr w:rsidR="00733DF7">
          <w:footerReference w:type="default" r:id="rId19"/>
          <w:pgSz w:w="11900" w:h="16840"/>
          <w:pgMar w:top="780" w:right="1640" w:bottom="280" w:left="1660" w:header="581" w:footer="737" w:gutter="0"/>
          <w:pgNumType w:start="10"/>
          <w:cols w:space="720"/>
        </w:sect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.  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xe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a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po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3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t ju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s 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9" w:line="240" w:lineRule="exact"/>
        <w:rPr>
          <w:sz w:val="24"/>
          <w:szCs w:val="24"/>
        </w:rPr>
      </w:pPr>
    </w:p>
    <w:p w:rsidR="00733DF7" w:rsidRDefault="006A32A1">
      <w:pPr>
        <w:ind w:left="1758"/>
      </w:pPr>
      <w:r>
        <w:pict>
          <v:shape id="_x0000_i1026" type="#_x0000_t75" style="width:253.5pt;height:294.75pt">
            <v:imagedata r:id="rId20" o:title=""/>
          </v:shape>
        </w:pict>
      </w:r>
    </w:p>
    <w:p w:rsidR="00733DF7" w:rsidRDefault="00733DF7">
      <w:pPr>
        <w:spacing w:line="200" w:lineRule="exact"/>
      </w:pPr>
    </w:p>
    <w:p w:rsidR="00733DF7" w:rsidRDefault="00733DF7">
      <w:pPr>
        <w:spacing w:before="3" w:line="260" w:lineRule="exact"/>
        <w:rPr>
          <w:sz w:val="26"/>
          <w:szCs w:val="26"/>
        </w:rPr>
      </w:pPr>
    </w:p>
    <w:p w:rsidR="00733DF7" w:rsidRDefault="00DB49F2">
      <w:pPr>
        <w:spacing w:before="36"/>
        <w:ind w:left="423" w:right="113" w:hanging="28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To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ab</w:t>
      </w:r>
      <w:r>
        <w:rPr>
          <w:rFonts w:ascii="Georgia" w:eastAsia="Georgia" w:hAnsi="Georgia" w:cs="Georgia"/>
          <w:spacing w:val="1"/>
          <w:sz w:val="22"/>
          <w:szCs w:val="22"/>
        </w:rPr>
        <w:t>ov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ft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z w:val="22"/>
          <w:szCs w:val="22"/>
        </w:rPr>
        <w:t xml:space="preserve">ide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scr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z w:val="22"/>
          <w:szCs w:val="22"/>
        </w:rPr>
        <w:t xml:space="preserve">g. 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 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 5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50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423" w:right="113" w:hanging="28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4.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q</w:t>
      </w:r>
      <w:r>
        <w:rPr>
          <w:rFonts w:ascii="Georgia" w:eastAsia="Georgia" w:hAnsi="Georgia" w:cs="Georgia"/>
          <w:sz w:val="22"/>
          <w:szCs w:val="22"/>
        </w:rPr>
        <w:t xml:space="preserve">ue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a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cov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  <w:u w:val="single" w:color="000000"/>
        </w:rPr>
        <w:t>b</w:t>
      </w:r>
      <w:r>
        <w:rPr>
          <w:rFonts w:ascii="Georgia" w:eastAsia="Georgia" w:hAnsi="Georgia" w:cs="Georgia"/>
          <w:spacing w:val="-1"/>
          <w:sz w:val="22"/>
          <w:szCs w:val="22"/>
          <w:u w:val="single" w:color="000000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  <w:u w:val="single" w:color="000000"/>
        </w:rPr>
        <w:t>d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s</w:t>
      </w:r>
      <w:r>
        <w:rPr>
          <w:rFonts w:ascii="Georgia" w:eastAsia="Georgia" w:hAnsi="Georgia" w:cs="Georgia"/>
          <w:spacing w:val="-81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1</w:t>
      </w:r>
      <w:r>
        <w:rPr>
          <w:rFonts w:ascii="Georgia" w:eastAsia="Georgia" w:hAnsi="Georgia" w:cs="Georgia"/>
          <w:spacing w:val="-80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–</w:t>
      </w:r>
      <w:r>
        <w:rPr>
          <w:rFonts w:ascii="Georgia" w:eastAsia="Georgia" w:hAnsi="Georgia" w:cs="Georgia"/>
          <w:spacing w:val="-82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5</w:t>
      </w:r>
      <w:r>
        <w:rPr>
          <w:rFonts w:ascii="Georgia" w:eastAsia="Georgia" w:hAnsi="Georgia" w:cs="Georgia"/>
          <w:spacing w:val="-83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  <w:u w:val="single" w:color="000000"/>
        </w:rPr>
        <w:t>a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nd</w:t>
      </w:r>
      <w:r>
        <w:rPr>
          <w:rFonts w:ascii="Georgia" w:eastAsia="Georgia" w:hAnsi="Georgia" w:cs="Georgia"/>
          <w:spacing w:val="-81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7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5</w:t>
      </w:r>
      <w:r>
        <w:rPr>
          <w:rFonts w:ascii="Georgia" w:eastAsia="Georgia" w:hAnsi="Georgia" w:cs="Georgia"/>
          <w:b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46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6</w:t>
      </w:r>
      <w:r>
        <w:rPr>
          <w:rFonts w:ascii="Georgia" w:eastAsia="Georgia" w:hAnsi="Georgia" w:cs="Georgia"/>
          <w:b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xel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llo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proofErr w:type="gramEnd"/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1"/>
          <w:sz w:val="22"/>
          <w:szCs w:val="22"/>
        </w:rPr>
        <w:t>sw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0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140" w:right="11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a 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lan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6" w:line="240" w:lineRule="exact"/>
        <w:rPr>
          <w:sz w:val="24"/>
          <w:szCs w:val="24"/>
        </w:rPr>
      </w:pPr>
    </w:p>
    <w:p w:rsidR="00733DF7" w:rsidRDefault="00DB49F2">
      <w:pPr>
        <w:ind w:left="140" w:right="6632"/>
        <w:jc w:val="both"/>
        <w:rPr>
          <w:rFonts w:ascii="Georgia" w:eastAsia="Georgia" w:hAnsi="Georgia" w:cs="Georgia"/>
          <w:sz w:val="24"/>
          <w:szCs w:val="24"/>
        </w:rPr>
      </w:pPr>
      <w:r>
        <w:rPr>
          <w:w w:val="356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i/>
          <w:spacing w:val="1"/>
          <w:w w:val="99"/>
          <w:sz w:val="24"/>
          <w:szCs w:val="24"/>
          <w:u w:val="single" w:color="000000"/>
        </w:rPr>
        <w:t>ues</w:t>
      </w:r>
      <w:r>
        <w:rPr>
          <w:rFonts w:ascii="Georgia" w:eastAsia="Georgia" w:hAnsi="Georgia" w:cs="Georgia"/>
          <w:b/>
          <w:i/>
          <w:spacing w:val="-2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  <w:u w:val="single" w:color="000000"/>
        </w:rPr>
        <w:t>io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i/>
          <w:spacing w:val="-95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4:</w:t>
      </w:r>
    </w:p>
    <w:p w:rsidR="00733DF7" w:rsidRDefault="006A32A1">
      <w:pPr>
        <w:spacing w:before="1"/>
        <w:ind w:left="140" w:right="110"/>
        <w:jc w:val="both"/>
        <w:rPr>
          <w:rFonts w:ascii="Georgia" w:eastAsia="Georgia" w:hAnsi="Georgia" w:cs="Georgia"/>
          <w:sz w:val="24"/>
          <w:szCs w:val="24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pict>
          <v:group id="_x0000_s1041" style="position:absolute;left:0;text-align:left;margin-left:84.3pt;margin-top:54.3pt;width:426.7pt;height:139.05pt;z-index:-251649536;mso-position-horizontal-relative:page" coordorigin="1686,1086" coordsize="8534,2781">
            <v:shape id="_x0000_s1045" style="position:absolute;left:1697;top:1097;width:8513;height:0" coordorigin="1697,1097" coordsize="8513,0" path="m1697,1097r8513,e" filled="f" strokeweight=".58pt">
              <v:path arrowok="t"/>
            </v:shape>
            <v:shape id="_x0000_s1044" style="position:absolute;left:1692;top:1092;width:0;height:2770" coordorigin="1692,1092" coordsize="0,2770" path="m1692,1092r,2770e" filled="f" strokeweight=".58pt">
              <v:path arrowok="t"/>
            </v:shape>
            <v:shape id="_x0000_s1043" style="position:absolute;left:1697;top:3857;width:8513;height:0" coordorigin="1697,3857" coordsize="8513,0" path="m1697,3857r8513,e" filled="f" strokeweight=".58pt">
              <v:path arrowok="t"/>
            </v:shape>
            <v:shape id="_x0000_s1042" style="position:absolute;left:10214;top:1092;width:0;height:2770" coordorigin="10214,1092" coordsize="0,2770" path="m10214,1092r,2770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U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ng</w:t>
      </w:r>
      <w:r w:rsidR="00DB49F2"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ue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s n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ote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d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f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m</w:t>
      </w:r>
      <w:r w:rsidR="00DB49F2"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ab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,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d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aw</w:t>
      </w:r>
      <w:r w:rsidR="00DB49F2">
        <w:rPr>
          <w:rFonts w:ascii="Georgia" w:eastAsia="Georgia" w:hAnsi="Georgia" w:cs="Georgia"/>
          <w:b/>
          <w:i/>
          <w:spacing w:val="7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ect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al</w:t>
      </w:r>
      <w:r w:rsidR="00DB49F2">
        <w:rPr>
          <w:rFonts w:ascii="Georgia" w:eastAsia="Georgia" w:hAnsi="Georgia" w:cs="Georgia"/>
          <w:b/>
          <w:i/>
          <w:spacing w:val="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f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6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 xml:space="preserve">f </w:t>
      </w:r>
      <w:proofErr w:type="gramStart"/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Ur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ban</w:t>
      </w:r>
      <w:proofErr w:type="gramEnd"/>
      <w:r w:rsidR="00DB49F2">
        <w:rPr>
          <w:rFonts w:ascii="Georgia" w:eastAsia="Georgia" w:hAnsi="Georgia" w:cs="Georgia"/>
          <w:b/>
          <w:i/>
          <w:spacing w:val="58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,</w:t>
      </w:r>
      <w:r w:rsidR="00DB49F2">
        <w:rPr>
          <w:rFonts w:ascii="Georgia" w:eastAsia="Georgia" w:hAnsi="Georgia" w:cs="Georgia"/>
          <w:b/>
          <w:i/>
          <w:spacing w:val="5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50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and</w:t>
      </w:r>
      <w:r w:rsidR="00DB49F2">
        <w:rPr>
          <w:rFonts w:ascii="Georgia" w:eastAsia="Georgia" w:hAnsi="Georgia" w:cs="Georgia"/>
          <w:b/>
          <w:i/>
          <w:spacing w:val="57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U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and</w:t>
      </w:r>
      <w:r w:rsidR="00DB49F2">
        <w:rPr>
          <w:rFonts w:ascii="Georgia" w:eastAsia="Georgia" w:hAnsi="Georgia" w:cs="Georgia"/>
          <w:b/>
          <w:i/>
          <w:spacing w:val="59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g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et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5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57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5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5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b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w and</w:t>
      </w:r>
      <w:r w:rsidR="00DB49F2"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m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mb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 xml:space="preserve">r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ab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b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ot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x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 xml:space="preserve">.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nk ab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ho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2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y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u</w:t>
      </w:r>
      <w:r w:rsidR="00DB49F2"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shou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d d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ay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 xml:space="preserve">n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ue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pacing w:val="-7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ithi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band.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" w:line="240" w:lineRule="exact"/>
        <w:rPr>
          <w:sz w:val="24"/>
          <w:szCs w:val="24"/>
        </w:rPr>
      </w:pPr>
    </w:p>
    <w:p w:rsidR="00733DF7" w:rsidRDefault="006A32A1">
      <w:pPr>
        <w:spacing w:before="36"/>
        <w:ind w:left="140" w:right="116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036" style="position:absolute;left:0;text-align:left;margin-left:84.3pt;margin-top:-249.4pt;width:426.7pt;height:239pt;z-index:-251648512;mso-position-horizontal-relative:page" coordorigin="1686,-4988" coordsize="8534,4780">
            <v:shape id="_x0000_s1040" style="position:absolute;left:1697;top:-4977;width:8513;height:0" coordorigin="1697,-4977" coordsize="8513,0" path="m1697,-4977r8513,e" filled="f" strokeweight=".58pt">
              <v:path arrowok="t"/>
            </v:shape>
            <v:shape id="_x0000_s1039" style="position:absolute;left:1692;top:-4982;width:0;height:4769" coordorigin="1692,-4982" coordsize="0,4769" path="m1692,-4982r,4769e" filled="f" strokeweight=".58pt">
              <v:path arrowok="t"/>
            </v:shape>
            <v:shape id="_x0000_s1038" style="position:absolute;left:1697;top:-218;width:8513;height:0" coordorigin="1697,-218" coordsize="8513,0" path="m1697,-218r8513,e" filled="f" strokeweight=".58pt">
              <v:path arrowok="t"/>
            </v:shape>
            <v:shape id="_x0000_s1037" style="position:absolute;left:10214;top:-4982;width:0;height:4769" coordorigin="10214,-4982" coordsize="0,4769" path="m10214,-4982r,4769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ap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 xml:space="preserve">u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ic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i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i/>
          <w:sz w:val="22"/>
          <w:szCs w:val="22"/>
        </w:rPr>
        <w:t>p</w:t>
      </w:r>
      <w:r w:rsidR="00DB49F2">
        <w:rPr>
          <w:rFonts w:ascii="Georgia" w:eastAsia="Georgia" w:hAnsi="Georgia" w:cs="Georgia"/>
          <w:i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i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i/>
          <w:sz w:val="22"/>
          <w:szCs w:val="22"/>
        </w:rPr>
        <w:t>t</w:t>
      </w:r>
      <w:r w:rsidR="00DB49F2">
        <w:rPr>
          <w:rFonts w:ascii="Georgia" w:eastAsia="Georgia" w:hAnsi="Georgia" w:cs="Georgia"/>
          <w:i/>
          <w:spacing w:val="-1"/>
          <w:sz w:val="22"/>
          <w:szCs w:val="22"/>
        </w:rPr>
        <w:t>r</w:t>
      </w:r>
      <w:r w:rsidR="00DB49F2">
        <w:rPr>
          <w:rFonts w:ascii="Georgia" w:eastAsia="Georgia" w:hAnsi="Georgia" w:cs="Georgia"/>
          <w:i/>
          <w:spacing w:val="1"/>
          <w:sz w:val="22"/>
          <w:szCs w:val="22"/>
        </w:rPr>
        <w:t>a</w:t>
      </w:r>
      <w:r w:rsidR="00DB49F2">
        <w:rPr>
          <w:rFonts w:ascii="Georgia" w:eastAsia="Georgia" w:hAnsi="Georgia" w:cs="Georgia"/>
          <w:i/>
          <w:sz w:val="22"/>
          <w:szCs w:val="22"/>
        </w:rPr>
        <w:t>l</w:t>
      </w:r>
      <w:r w:rsidR="00DB49F2">
        <w:rPr>
          <w:rFonts w:ascii="Georgia" w:eastAsia="Georgia" w:hAnsi="Georgia" w:cs="Georgia"/>
          <w:i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i/>
          <w:spacing w:val="-1"/>
          <w:sz w:val="22"/>
          <w:szCs w:val="22"/>
        </w:rPr>
        <w:t>re</w:t>
      </w:r>
      <w:r w:rsidR="00DB49F2">
        <w:rPr>
          <w:rFonts w:ascii="Georgia" w:eastAsia="Georgia" w:hAnsi="Georgia" w:cs="Georgia"/>
          <w:i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i/>
          <w:sz w:val="22"/>
          <w:szCs w:val="22"/>
        </w:rPr>
        <w:t>p</w:t>
      </w:r>
      <w:r w:rsidR="00DB49F2">
        <w:rPr>
          <w:rFonts w:ascii="Georgia" w:eastAsia="Georgia" w:hAnsi="Georgia" w:cs="Georgia"/>
          <w:i/>
          <w:spacing w:val="-1"/>
          <w:sz w:val="22"/>
          <w:szCs w:val="22"/>
        </w:rPr>
        <w:t>on</w:t>
      </w:r>
      <w:r w:rsidR="00DB49F2">
        <w:rPr>
          <w:rFonts w:ascii="Georgia" w:eastAsia="Georgia" w:hAnsi="Georgia" w:cs="Georgia"/>
          <w:i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i/>
          <w:sz w:val="22"/>
          <w:szCs w:val="22"/>
        </w:rPr>
        <w:t>e</w:t>
      </w:r>
      <w:r w:rsidR="00DB49F2">
        <w:rPr>
          <w:rFonts w:ascii="Georgia" w:eastAsia="Georgia" w:hAnsi="Georgia" w:cs="Georgia"/>
          <w:i/>
          <w:spacing w:val="4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i/>
          <w:sz w:val="22"/>
          <w:szCs w:val="22"/>
        </w:rPr>
        <w:t>p</w:t>
      </w:r>
      <w:r w:rsidR="00DB49F2">
        <w:rPr>
          <w:rFonts w:ascii="Georgia" w:eastAsia="Georgia" w:hAnsi="Georgia" w:cs="Georgia"/>
          <w:i/>
          <w:spacing w:val="1"/>
          <w:sz w:val="22"/>
          <w:szCs w:val="22"/>
        </w:rPr>
        <w:t>a</w:t>
      </w:r>
      <w:r w:rsidR="00DB49F2">
        <w:rPr>
          <w:rFonts w:ascii="Georgia" w:eastAsia="Georgia" w:hAnsi="Georgia" w:cs="Georgia"/>
          <w:i/>
          <w:sz w:val="22"/>
          <w:szCs w:val="22"/>
        </w:rPr>
        <w:t>tt</w:t>
      </w:r>
      <w:r w:rsidR="00DB49F2">
        <w:rPr>
          <w:rFonts w:ascii="Georgia" w:eastAsia="Georgia" w:hAnsi="Georgia" w:cs="Georgia"/>
          <w:i/>
          <w:spacing w:val="-1"/>
          <w:sz w:val="22"/>
          <w:szCs w:val="22"/>
        </w:rPr>
        <w:t>ern</w:t>
      </w:r>
      <w:r w:rsidR="00DB49F2">
        <w:rPr>
          <w:rFonts w:ascii="Georgia" w:eastAsia="Georgia" w:hAnsi="Georgia" w:cs="Georgia"/>
          <w:i/>
          <w:spacing w:val="1"/>
          <w:sz w:val="22"/>
          <w:szCs w:val="22"/>
        </w:rPr>
        <w:t>s</w:t>
      </w:r>
      <w:r w:rsidR="00DB49F2">
        <w:rPr>
          <w:rFonts w:ascii="Georgia" w:eastAsia="Georgia" w:hAnsi="Georgia" w:cs="Georgia"/>
          <w:sz w:val="22"/>
          <w:szCs w:val="22"/>
        </w:rPr>
        <w:t>.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sho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l</w:t>
      </w:r>
      <w:r w:rsidR="00DB49F2">
        <w:rPr>
          <w:rFonts w:ascii="Georgia" w:eastAsia="Georgia" w:hAnsi="Georgia" w:cs="Georgia"/>
          <w:sz w:val="22"/>
          <w:szCs w:val="22"/>
        </w:rPr>
        <w:t>d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al</w:t>
      </w:r>
      <w:r w:rsidR="00DB49F2">
        <w:rPr>
          <w:rFonts w:ascii="Georgia" w:eastAsia="Georgia" w:hAnsi="Georgia" w:cs="Georgia"/>
          <w:sz w:val="22"/>
          <w:szCs w:val="22"/>
        </w:rPr>
        <w:t>l f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ro</w:t>
      </w:r>
      <w:r w:rsidR="00DB49F2">
        <w:rPr>
          <w:rFonts w:ascii="Georgia" w:eastAsia="Georgia" w:hAnsi="Georgia" w:cs="Georgia"/>
          <w:sz w:val="22"/>
          <w:szCs w:val="22"/>
        </w:rPr>
        <w:t xml:space="preserve">m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le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ct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s</w:t>
      </w:r>
      <w:r w:rsidR="00DB49F2"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 xml:space="preserve">t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d</w:t>
      </w:r>
      <w:r w:rsidR="00DB49F2">
        <w:rPr>
          <w:rFonts w:ascii="Georgia" w:eastAsia="Georgia" w:hAnsi="Georgia" w:cs="Georgia"/>
          <w:sz w:val="22"/>
          <w:szCs w:val="22"/>
        </w:rPr>
        <w:t>iff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c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ov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r t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y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p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 xml:space="preserve">s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-3"/>
          <w:sz w:val="22"/>
          <w:szCs w:val="22"/>
        </w:rPr>
        <w:t>l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>c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di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f</w:t>
      </w:r>
      <w:r w:rsidR="00DB49F2">
        <w:rPr>
          <w:rFonts w:ascii="Georgia" w:eastAsia="Georgia" w:hAnsi="Georgia" w:cs="Georgia"/>
          <w:sz w:val="22"/>
          <w:szCs w:val="22"/>
        </w:rPr>
        <w:t>f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z w:val="22"/>
          <w:szCs w:val="22"/>
        </w:rPr>
        <w:t>m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>u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n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t</w:t>
      </w:r>
      <w:r w:rsidR="00DB49F2">
        <w:rPr>
          <w:rFonts w:ascii="Georgia" w:eastAsia="Georgia" w:hAnsi="Georgia" w:cs="Georgia"/>
          <w:sz w:val="22"/>
          <w:szCs w:val="22"/>
        </w:rPr>
        <w:t xml:space="preserve">s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o</w:t>
      </w:r>
      <w:r w:rsidR="00DB49F2">
        <w:rPr>
          <w:rFonts w:ascii="Georgia" w:eastAsia="Georgia" w:hAnsi="Georgia" w:cs="Georgia"/>
          <w:sz w:val="22"/>
          <w:szCs w:val="22"/>
        </w:rPr>
        <w:t xml:space="preserve">f 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z w:val="22"/>
          <w:szCs w:val="22"/>
        </w:rPr>
        <w:t>gy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 w:rsidR="00DB49F2">
        <w:rPr>
          <w:rFonts w:ascii="Georgia" w:eastAsia="Georgia" w:hAnsi="Georgia" w:cs="Georgia"/>
          <w:sz w:val="22"/>
          <w:szCs w:val="22"/>
        </w:rPr>
        <w:t>in diff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r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en</w:t>
      </w:r>
      <w:r w:rsidR="00DB49F2">
        <w:rPr>
          <w:rFonts w:ascii="Georgia" w:eastAsia="Georgia" w:hAnsi="Georgia" w:cs="Georgia"/>
          <w:sz w:val="22"/>
          <w:szCs w:val="22"/>
        </w:rPr>
        <w:t xml:space="preserve">t 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w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a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v</w:t>
      </w:r>
      <w:r w:rsidR="00DB49F2">
        <w:rPr>
          <w:rFonts w:ascii="Georgia" w:eastAsia="Georgia" w:hAnsi="Georgia" w:cs="Georgia"/>
          <w:spacing w:val="-1"/>
          <w:sz w:val="22"/>
          <w:szCs w:val="22"/>
        </w:rPr>
        <w:t>elen</w:t>
      </w:r>
      <w:r w:rsidR="00DB49F2">
        <w:rPr>
          <w:rFonts w:ascii="Georgia" w:eastAsia="Georgia" w:hAnsi="Georgia" w:cs="Georgia"/>
          <w:sz w:val="22"/>
          <w:szCs w:val="22"/>
        </w:rPr>
        <w:t>g</w:t>
      </w:r>
      <w:r w:rsidR="00DB49F2">
        <w:rPr>
          <w:rFonts w:ascii="Georgia" w:eastAsia="Georgia" w:hAnsi="Georgia" w:cs="Georgia"/>
          <w:spacing w:val="-2"/>
          <w:sz w:val="22"/>
          <w:szCs w:val="22"/>
        </w:rPr>
        <w:t>t</w:t>
      </w:r>
      <w:r w:rsidR="00DB49F2">
        <w:rPr>
          <w:rFonts w:ascii="Georgia" w:eastAsia="Georgia" w:hAnsi="Georgia" w:cs="Georgia"/>
          <w:spacing w:val="1"/>
          <w:sz w:val="22"/>
          <w:szCs w:val="22"/>
        </w:rPr>
        <w:t>hs</w:t>
      </w:r>
      <w:r w:rsidR="00DB49F2"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before="17" w:line="280" w:lineRule="exact"/>
        <w:rPr>
          <w:sz w:val="28"/>
          <w:szCs w:val="28"/>
        </w:rPr>
      </w:pPr>
    </w:p>
    <w:p w:rsidR="00733DF7" w:rsidRDefault="00DB49F2">
      <w:pPr>
        <w:ind w:left="140" w:right="6653"/>
        <w:jc w:val="both"/>
        <w:rPr>
          <w:rFonts w:ascii="Georgia" w:eastAsia="Georgia" w:hAnsi="Georgia" w:cs="Georgia"/>
          <w:sz w:val="24"/>
          <w:szCs w:val="24"/>
        </w:rPr>
      </w:pPr>
      <w:r>
        <w:rPr>
          <w:w w:val="356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spacing w:val="1"/>
          <w:sz w:val="24"/>
          <w:szCs w:val="24"/>
          <w:u w:val="single" w:color="000000"/>
        </w:rPr>
        <w:t>u</w:t>
      </w:r>
      <w:r>
        <w:rPr>
          <w:rFonts w:ascii="Georgia" w:eastAsia="Georgia" w:hAnsi="Georgia" w:cs="Georgia"/>
          <w:b/>
          <w:sz w:val="24"/>
          <w:szCs w:val="24"/>
          <w:u w:val="single" w:color="000000"/>
        </w:rPr>
        <w:t>e</w:t>
      </w:r>
      <w:r>
        <w:rPr>
          <w:rFonts w:ascii="Georgia" w:eastAsia="Georgia" w:hAnsi="Georgia" w:cs="Georgia"/>
          <w:b/>
          <w:spacing w:val="-1"/>
          <w:sz w:val="24"/>
          <w:szCs w:val="24"/>
          <w:u w:val="single" w:color="000000"/>
        </w:rPr>
        <w:t>s</w:t>
      </w:r>
      <w:r>
        <w:rPr>
          <w:rFonts w:ascii="Georgia" w:eastAsia="Georgia" w:hAnsi="Georgia" w:cs="Georgia"/>
          <w:b/>
          <w:spacing w:val="1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spacing w:val="-1"/>
          <w:sz w:val="24"/>
          <w:szCs w:val="24"/>
          <w:u w:val="single" w:color="000000"/>
        </w:rPr>
        <w:t>i</w:t>
      </w:r>
      <w:r>
        <w:rPr>
          <w:rFonts w:ascii="Georgia" w:eastAsia="Georgia" w:hAnsi="Georgia" w:cs="Georgia"/>
          <w:b/>
          <w:spacing w:val="1"/>
          <w:sz w:val="24"/>
          <w:szCs w:val="24"/>
          <w:u w:val="single" w:color="000000"/>
        </w:rPr>
        <w:t>o</w:t>
      </w:r>
      <w:r>
        <w:rPr>
          <w:rFonts w:ascii="Georgia" w:eastAsia="Georgia" w:hAnsi="Georgia" w:cs="Georgia"/>
          <w:b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spacing w:val="-140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sz w:val="24"/>
          <w:szCs w:val="24"/>
          <w:u w:val="single" w:color="000000"/>
        </w:rPr>
        <w:t>5:</w:t>
      </w:r>
    </w:p>
    <w:p w:rsidR="00733DF7" w:rsidRDefault="006A32A1">
      <w:pPr>
        <w:spacing w:before="3" w:line="260" w:lineRule="exact"/>
        <w:ind w:left="140" w:right="406"/>
        <w:rPr>
          <w:rFonts w:ascii="Georgia" w:eastAsia="Georgia" w:hAnsi="Georgia" w:cs="Georgia"/>
          <w:sz w:val="24"/>
          <w:szCs w:val="24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pict>
          <v:group id="_x0000_s1031" style="position:absolute;left:0;text-align:left;margin-left:84.3pt;margin-top:40.75pt;width:426.7pt;height:328.8pt;z-index:-251647488;mso-position-horizontal-relative:page" coordorigin="1686,815" coordsize="8534,6576">
            <v:shape id="_x0000_s1035" style="position:absolute;left:1697;top:825;width:8513;height:0" coordorigin="1697,825" coordsize="8513,0" path="m1697,825r8513,e" filled="f" strokeweight=".58pt">
              <v:path arrowok="t"/>
            </v:shape>
            <v:shape id="_x0000_s1034" style="position:absolute;left:1692;top:821;width:0;height:6564" coordorigin="1692,821" coordsize="0,6564" path="m1692,821r,6564e" filled="f" strokeweight=".58pt">
              <v:path arrowok="t"/>
            </v:shape>
            <v:shape id="_x0000_s1033" style="position:absolute;left:1697;top:7380;width:8513;height:0" coordorigin="1697,7380" coordsize="8513,0" path="m1697,7380r8513,e" filled="f" strokeweight=".58pt">
              <v:path arrowok="t"/>
            </v:shape>
            <v:shape id="_x0000_s1032" style="position:absolute;left:10214;top:821;width:0;height:6564" coordorigin="10214,821" coordsize="0,6564" path="m10214,821r,6564e" filled="f" strokeweight=".58pt">
              <v:path arrowok="t"/>
            </v:shape>
            <w10:wrap anchorx="page"/>
          </v:group>
        </w:pic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x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ho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and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2"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y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ct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al</w:t>
      </w:r>
      <w:r w:rsidR="00DB49F2">
        <w:rPr>
          <w:rFonts w:ascii="Georgia" w:eastAsia="Georgia" w:hAnsi="Georgia" w:cs="Georgia"/>
          <w:b/>
          <w:i/>
          <w:spacing w:val="-6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pa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tte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ns</w:t>
      </w:r>
      <w:r w:rsidR="00DB49F2">
        <w:rPr>
          <w:rFonts w:ascii="Georgia" w:eastAsia="Georgia" w:hAnsi="Georgia" w:cs="Georgia"/>
          <w:b/>
          <w:i/>
          <w:spacing w:val="-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d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 q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ues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t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4 d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ff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ithi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and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b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et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</w:t>
      </w:r>
      <w:r w:rsidR="00DB49F2">
        <w:rPr>
          <w:rFonts w:ascii="Georgia" w:eastAsia="Georgia" w:hAnsi="Georgia" w:cs="Georgia"/>
          <w:b/>
          <w:i/>
          <w:spacing w:val="-4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a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h</w:t>
      </w:r>
      <w:r w:rsidR="00DB49F2"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f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la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nd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co</w:t>
      </w:r>
      <w:r w:rsidR="00DB49F2">
        <w:rPr>
          <w:rFonts w:ascii="Georgia" w:eastAsia="Georgia" w:hAnsi="Georgia" w:cs="Georgia"/>
          <w:b/>
          <w:i/>
          <w:spacing w:val="-3"/>
          <w:sz w:val="24"/>
          <w:szCs w:val="24"/>
        </w:rPr>
        <w:t>v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 w:rsidR="00DB49F2"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 w:rsidR="00DB49F2"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 w:rsidR="00DB49F2">
        <w:rPr>
          <w:rFonts w:ascii="Georgia" w:eastAsia="Georgia" w:hAnsi="Georgia" w:cs="Georgia"/>
          <w:b/>
          <w:i/>
          <w:sz w:val="24"/>
          <w:szCs w:val="24"/>
        </w:rPr>
        <w:t>.</w:t>
      </w:r>
      <w:r w:rsidR="00DB49F2"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3" w:line="260" w:lineRule="exact"/>
        <w:rPr>
          <w:sz w:val="26"/>
          <w:szCs w:val="26"/>
        </w:rPr>
      </w:pPr>
    </w:p>
    <w:p w:rsidR="00733DF7" w:rsidRDefault="006A32A1">
      <w:pPr>
        <w:spacing w:before="32"/>
        <w:ind w:left="4133" w:right="4149"/>
        <w:jc w:val="center"/>
        <w:rPr>
          <w:rFonts w:ascii="Arial" w:eastAsia="Arial" w:hAnsi="Arial" w:cs="Arial"/>
          <w:sz w:val="22"/>
          <w:szCs w:val="22"/>
        </w:rPr>
      </w:pPr>
      <w:r>
        <w:pict>
          <v:group id="_x0000_s1026" style="position:absolute;left:0;text-align:left;margin-left:84.3pt;margin-top:71.7pt;width:426.7pt;height:97.05pt;z-index:-251646464;mso-position-horizontal-relative:page;mso-position-vertical-relative:page" coordorigin="1686,1434" coordsize="8534,1941">
            <v:shape id="_x0000_s1030" style="position:absolute;left:1697;top:1445;width:8513;height:0" coordorigin="1697,1445" coordsize="8513,0" path="m1697,1445r8513,e" filled="f" strokeweight=".58pt">
              <v:path arrowok="t"/>
            </v:shape>
            <v:shape id="_x0000_s1029" style="position:absolute;left:1692;top:1440;width:0;height:1930" coordorigin="1692,1440" coordsize="0,1930" path="m1692,1440r,1930e" filled="f" strokeweight=".58pt">
              <v:path arrowok="t"/>
            </v:shape>
            <v:shape id="_x0000_s1028" style="position:absolute;left:1697;top:3365;width:8513;height:0" coordorigin="1697,3365" coordsize="8513,0" path="m1697,3365r8513,e" filled="f" strokeweight=".58pt">
              <v:path arrowok="t"/>
            </v:shape>
            <v:shape id="_x0000_s1027" style="position:absolute;left:10214;top:1440;width:0;height:1930" coordorigin="10214,1440" coordsize="0,1930" path="m10214,1440r,1930e" filled="f" strokeweight=".58pt">
              <v:path arrowok="t"/>
            </v:shape>
            <w10:wrap anchorx="page" anchory="page"/>
          </v:group>
        </w:pict>
      </w:r>
      <w:r w:rsidR="00DB49F2">
        <w:rPr>
          <w:rFonts w:ascii="Arial" w:eastAsia="Arial" w:hAnsi="Arial" w:cs="Arial"/>
          <w:sz w:val="22"/>
          <w:szCs w:val="22"/>
        </w:rPr>
        <w:t>13</w:t>
      </w:r>
    </w:p>
    <w:sectPr w:rsidR="00733DF7">
      <w:headerReference w:type="default" r:id="rId21"/>
      <w:footerReference w:type="default" r:id="rId22"/>
      <w:pgSz w:w="11900" w:h="16840"/>
      <w:pgMar w:top="780" w:right="1640" w:bottom="280" w:left="1660" w:header="581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32A1" w:rsidRDefault="006A32A1">
      <w:r>
        <w:separator/>
      </w:r>
    </w:p>
  </w:endnote>
  <w:endnote w:type="continuationSeparator" w:id="0">
    <w:p w:rsidR="006A32A1" w:rsidRDefault="006A32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3DF7" w:rsidRDefault="006A32A1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292.6pt;margin-top:794.15pt;width:10.15pt;height:13.05pt;z-index:-1045;mso-position-horizontal-relative:page;mso-position-vertical-relative:page" filled="f" stroked="f">
          <v:textbox inset="0,0,0,0">
            <w:txbxContent>
              <w:p w:rsidR="00733DF7" w:rsidRDefault="00DB49F2">
                <w:pPr>
                  <w:spacing w:line="240" w:lineRule="exact"/>
                  <w:ind w:left="40"/>
                  <w:rPr>
                    <w:rFonts w:ascii="Arial" w:eastAsia="Arial" w:hAnsi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683BB0">
                  <w:rPr>
                    <w:rFonts w:ascii="Arial" w:eastAsia="Arial" w:hAnsi="Arial" w:cs="Arial"/>
                    <w:noProof/>
                    <w:sz w:val="22"/>
                    <w:szCs w:val="22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3DF7" w:rsidRDefault="006A32A1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289.5pt;margin-top:794.15pt;width:16.25pt;height:13.05pt;z-index:-1044;mso-position-horizontal-relative:page;mso-position-vertical-relative:page" filled="f" stroked="f">
          <v:textbox inset="0,0,0,0">
            <w:txbxContent>
              <w:p w:rsidR="00733DF7" w:rsidRDefault="00DB49F2">
                <w:pPr>
                  <w:spacing w:line="240" w:lineRule="exact"/>
                  <w:ind w:left="40"/>
                  <w:rPr>
                    <w:rFonts w:ascii="Arial" w:eastAsia="Arial" w:hAnsi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683BB0">
                  <w:rPr>
                    <w:rFonts w:ascii="Arial" w:eastAsia="Arial" w:hAnsi="Arial" w:cs="Arial"/>
                    <w:noProof/>
                    <w:sz w:val="22"/>
                    <w:szCs w:val="22"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3DF7" w:rsidRDefault="00733DF7">
    <w:pPr>
      <w:spacing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32A1" w:rsidRDefault="006A32A1">
      <w:r>
        <w:separator/>
      </w:r>
    </w:p>
  </w:footnote>
  <w:footnote w:type="continuationSeparator" w:id="0">
    <w:p w:rsidR="006A32A1" w:rsidRDefault="006A32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3DF7" w:rsidRDefault="006A32A1">
    <w:pPr>
      <w:spacing w:line="200" w:lineRule="exact"/>
    </w:pPr>
    <w:r>
      <w:pict>
        <v:group id="_x0000_s2055" style="position:absolute;margin-left:88.55pt;margin-top:49.3pt;width:418.2pt;height:0;z-index:-1047;mso-position-horizontal-relative:page;mso-position-vertical-relative:page" coordorigin="1771,986" coordsize="8364,0">
          <v:shape id="_x0000_s2056" style="position:absolute;left:1771;top:986;width:8364;height:0" coordorigin="1771,986" coordsize="8364,0" path="m1771,986r8364,e" filled="f" strokeweight=".58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202.15pt;margin-top:35.65pt;width:191pt;height:13.05pt;z-index:-1046;mso-position-horizontal-relative:page;mso-position-vertical-relative:page" filled="f" stroked="f">
          <v:textbox inset="0,0,0,0">
            <w:txbxContent>
              <w:p w:rsidR="00733DF7" w:rsidRDefault="00DB49F2">
                <w:pPr>
                  <w:spacing w:line="240" w:lineRule="exact"/>
                  <w:ind w:left="20" w:right="-33"/>
                  <w:rPr>
                    <w:rFonts w:ascii="Arial" w:eastAsia="Arial" w:hAnsi="Arial" w:cs="Arial"/>
                    <w:sz w:val="22"/>
                    <w:szCs w:val="22"/>
                  </w:rPr>
                </w:pP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m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o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 xml:space="preserve"> S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ens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i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ng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 xml:space="preserve"> </w:t>
                </w:r>
                <w:r>
                  <w:rPr>
                    <w:rFonts w:ascii="Arial" w:eastAsia="Arial" w:hAnsi="Arial" w:cs="Arial"/>
                    <w:spacing w:val="4"/>
                    <w:sz w:val="22"/>
                    <w:szCs w:val="22"/>
                  </w:rPr>
                  <w:t>f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o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2"/>
                    <w:sz w:val="22"/>
                    <w:szCs w:val="22"/>
                  </w:rPr>
                  <w:t xml:space="preserve"> 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a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h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 xml:space="preserve"> O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bs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-2"/>
                    <w:sz w:val="22"/>
                    <w:szCs w:val="22"/>
                  </w:rPr>
                  <w:t>v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a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i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on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3DF7" w:rsidRDefault="006A32A1">
    <w:pPr>
      <w:spacing w:line="200" w:lineRule="exact"/>
    </w:pPr>
    <w:r>
      <w:pict>
        <v:group id="_x0000_s2050" style="position:absolute;margin-left:88.55pt;margin-top:49.3pt;width:418.2pt;height:0;z-index:-1043;mso-position-horizontal-relative:page;mso-position-vertical-relative:page" coordorigin="1771,986" coordsize="8364,0">
          <v:shape id="_x0000_s2051" style="position:absolute;left:1771;top:986;width:8364;height:0" coordorigin="1771,986" coordsize="8364,0" path="m1771,986r8364,e" filled="f" strokeweight=".58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02.15pt;margin-top:35.65pt;width:191pt;height:13.05pt;z-index:-1042;mso-position-horizontal-relative:page;mso-position-vertical-relative:page" filled="f" stroked="f">
          <v:textbox inset="0,0,0,0">
            <w:txbxContent>
              <w:p w:rsidR="00733DF7" w:rsidRDefault="00DB49F2">
                <w:pPr>
                  <w:spacing w:line="240" w:lineRule="exact"/>
                  <w:ind w:left="20" w:right="-33"/>
                  <w:rPr>
                    <w:rFonts w:ascii="Arial" w:eastAsia="Arial" w:hAnsi="Arial" w:cs="Arial"/>
                    <w:sz w:val="22"/>
                    <w:szCs w:val="22"/>
                  </w:rPr>
                </w:pP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m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o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 xml:space="preserve"> S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ens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i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ng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 xml:space="preserve"> </w:t>
                </w:r>
                <w:r>
                  <w:rPr>
                    <w:rFonts w:ascii="Arial" w:eastAsia="Arial" w:hAnsi="Arial" w:cs="Arial"/>
                    <w:spacing w:val="4"/>
                    <w:sz w:val="22"/>
                    <w:szCs w:val="22"/>
                  </w:rPr>
                  <w:t>f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o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2"/>
                    <w:sz w:val="22"/>
                    <w:szCs w:val="22"/>
                  </w:rPr>
                  <w:t xml:space="preserve"> 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a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h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 xml:space="preserve"> O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bs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-2"/>
                    <w:sz w:val="22"/>
                    <w:szCs w:val="22"/>
                  </w:rPr>
                  <w:t>v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a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i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on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040C7D"/>
    <w:multiLevelType w:val="multilevel"/>
    <w:tmpl w:val="72B89D70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fr-FR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20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3DF7"/>
    <w:rsid w:val="00324B03"/>
    <w:rsid w:val="00683BB0"/>
    <w:rsid w:val="006A32A1"/>
    <w:rsid w:val="00733DF7"/>
    <w:rsid w:val="00936BD1"/>
    <w:rsid w:val="00AC0CB3"/>
    <w:rsid w:val="00C60091"/>
    <w:rsid w:val="00DB49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."/>
  <w:listSeparator w:val=","/>
  <w14:docId w14:val="21FC3435"/>
  <w15:docId w15:val="{A448847F-2E4E-4901-9BDE-5882201F4A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2040</Words>
  <Characters>11630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Ogutu B.O.</dc:creator>
  <cp:lastModifiedBy>Ogutu B.O.</cp:lastModifiedBy>
  <cp:revision>5</cp:revision>
  <dcterms:created xsi:type="dcterms:W3CDTF">2016-10-05T09:40:00Z</dcterms:created>
  <dcterms:modified xsi:type="dcterms:W3CDTF">2017-10-25T11:06:00Z</dcterms:modified>
</cp:coreProperties>
</file>