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33DF7" w:rsidRDefault="00C60091" w:rsidP="00C60091">
      <w:pPr>
        <w:tabs>
          <w:tab w:val="left" w:pos="2460"/>
        </w:tabs>
        <w:spacing w:line="200" w:lineRule="exact"/>
      </w:pPr>
      <w:r>
        <w:tab/>
      </w:r>
    </w:p>
    <w:p w:rsidR="00733DF7" w:rsidRDefault="00733DF7">
      <w:pPr>
        <w:spacing w:line="200" w:lineRule="exact"/>
      </w:pPr>
    </w:p>
    <w:p w:rsidR="00733DF7" w:rsidRDefault="00733DF7">
      <w:pPr>
        <w:spacing w:before="2" w:line="240" w:lineRule="exact"/>
        <w:rPr>
          <w:sz w:val="24"/>
          <w:szCs w:val="24"/>
        </w:rPr>
      </w:pPr>
    </w:p>
    <w:p w:rsidR="00733DF7" w:rsidRDefault="00DB49F2">
      <w:pPr>
        <w:spacing w:before="24" w:line="340" w:lineRule="exact"/>
        <w:ind w:left="1618"/>
        <w:rPr>
          <w:rFonts w:ascii="Georgia" w:eastAsia="Georgia" w:hAnsi="Georgia" w:cs="Georgia"/>
          <w:sz w:val="32"/>
          <w:szCs w:val="32"/>
        </w:rPr>
      </w:pPr>
      <w:r>
        <w:pict>
          <v:group id="_x0000_s1293" style="position:absolute;left:0;text-align:left;margin-left:84.3pt;margin-top:71.7pt;width:426.7pt;height:37.9pt;z-index:-251671040;mso-position-horizontal-relative:page;mso-position-vertical-relative:page" coordorigin="1686,1434" coordsize="8534,758">
            <v:shape id="_x0000_s1301" style="position:absolute;left:1697;top:1450;width:8513;height:727" coordorigin="1697,1450" coordsize="8513,727" path="m10210,1450r-104,l10106,2177r104,l10210,1450xe" fillcolor="#d9d9d9" stroked="f">
              <v:path arrowok="t"/>
            </v:shape>
            <v:shape id="_x0000_s1300" style="position:absolute;left:1697;top:1450;width:8513;height:727" coordorigin="1697,1450" coordsize="8513,727" path="m1800,1450r-103,l1697,2177r103,l1800,1450xe" fillcolor="#d9d9d9" stroked="f">
              <v:path arrowok="t"/>
            </v:shape>
            <v:shape id="_x0000_s1299" style="position:absolute;left:1800;top:1450;width:8306;height:362" coordorigin="1800,1450" coordsize="8306,362" path="m1800,1812r8306,l10106,1450r-8306,l1800,1812xe" fillcolor="#d9d9d9" stroked="f">
              <v:path arrowok="t"/>
            </v:shape>
            <v:shape id="_x0000_s1298" style="position:absolute;left:1800;top:1812;width:8306;height:365" coordorigin="1800,1812" coordsize="8306,365" path="m1800,2177r8306,l10106,1812r-8306,l1800,2177xe" fillcolor="#d9d9d9" stroked="f">
              <v:path arrowok="t"/>
            </v:shape>
            <v:shape id="_x0000_s1297" style="position:absolute;left:1697;top:1445;width:8513;height:0" coordorigin="1697,1445" coordsize="8513,0" path="m1697,1445r8513,e" filled="f" strokeweight=".58pt">
              <v:path arrowok="t"/>
            </v:shape>
            <v:shape id="_x0000_s1296" style="position:absolute;left:1692;top:1440;width:0;height:746" coordorigin="1692,1440" coordsize="0,746" path="m1692,1440r,746e" filled="f" strokeweight=".58pt">
              <v:path arrowok="t"/>
            </v:shape>
            <v:shape id="_x0000_s1295" style="position:absolute;left:1697;top:2182;width:8513;height:0" coordorigin="1697,2182" coordsize="8513,0" path="m1697,2182r8513,e" filled="f" strokeweight=".58pt">
              <v:path arrowok="t"/>
            </v:shape>
            <v:shape id="_x0000_s1294" style="position:absolute;left:10214;top:1440;width:0;height:746" coordorigin="10214,1440" coordsize="0,746" path="m10214,1440r,746e" filled="f" strokeweight=".58pt">
              <v:path arrowok="t"/>
            </v:shape>
            <w10:wrap anchorx="page" anchory="page"/>
          </v:group>
        </w:pict>
      </w:r>
      <w:r>
        <w:rPr>
          <w:rFonts w:ascii="Georgia" w:eastAsia="Georgia" w:hAnsi="Georgia" w:cs="Georgia"/>
          <w:b/>
          <w:spacing w:val="-1"/>
          <w:position w:val="-1"/>
          <w:sz w:val="32"/>
          <w:szCs w:val="32"/>
        </w:rPr>
        <w:t>P</w:t>
      </w:r>
      <w:r>
        <w:rPr>
          <w:rFonts w:ascii="Georgia" w:eastAsia="Georgia" w:hAnsi="Georgia" w:cs="Georgia"/>
          <w:b/>
          <w:position w:val="-1"/>
          <w:sz w:val="32"/>
          <w:szCs w:val="32"/>
        </w:rPr>
        <w:t>ra</w:t>
      </w:r>
      <w:r>
        <w:rPr>
          <w:rFonts w:ascii="Georgia" w:eastAsia="Georgia" w:hAnsi="Georgia" w:cs="Georgia"/>
          <w:b/>
          <w:spacing w:val="1"/>
          <w:position w:val="-1"/>
          <w:sz w:val="32"/>
          <w:szCs w:val="32"/>
        </w:rPr>
        <w:t>c</w:t>
      </w:r>
      <w:r>
        <w:rPr>
          <w:rFonts w:ascii="Georgia" w:eastAsia="Georgia" w:hAnsi="Georgia" w:cs="Georgia"/>
          <w:b/>
          <w:position w:val="-1"/>
          <w:sz w:val="32"/>
          <w:szCs w:val="32"/>
        </w:rPr>
        <w:t>ti</w:t>
      </w:r>
      <w:r>
        <w:rPr>
          <w:rFonts w:ascii="Georgia" w:eastAsia="Georgia" w:hAnsi="Georgia" w:cs="Georgia"/>
          <w:b/>
          <w:spacing w:val="3"/>
          <w:position w:val="-1"/>
          <w:sz w:val="32"/>
          <w:szCs w:val="32"/>
        </w:rPr>
        <w:t>c</w:t>
      </w:r>
      <w:r>
        <w:rPr>
          <w:rFonts w:ascii="Georgia" w:eastAsia="Georgia" w:hAnsi="Georgia" w:cs="Georgia"/>
          <w:b/>
          <w:position w:val="-1"/>
          <w:sz w:val="32"/>
          <w:szCs w:val="32"/>
        </w:rPr>
        <w:t>al</w:t>
      </w:r>
      <w:r>
        <w:rPr>
          <w:rFonts w:ascii="Georgia" w:eastAsia="Georgia" w:hAnsi="Georgia" w:cs="Georgia"/>
          <w:b/>
          <w:spacing w:val="-14"/>
          <w:position w:val="-1"/>
          <w:sz w:val="32"/>
          <w:szCs w:val="32"/>
        </w:rPr>
        <w:t xml:space="preserve"> </w:t>
      </w:r>
      <w:r>
        <w:rPr>
          <w:rFonts w:ascii="Georgia" w:eastAsia="Georgia" w:hAnsi="Georgia" w:cs="Georgia"/>
          <w:b/>
          <w:position w:val="-1"/>
          <w:sz w:val="32"/>
          <w:szCs w:val="32"/>
        </w:rPr>
        <w:t xml:space="preserve">– </w:t>
      </w:r>
      <w:r>
        <w:rPr>
          <w:rFonts w:ascii="Georgia" w:eastAsia="Georgia" w:hAnsi="Georgia" w:cs="Georgia"/>
          <w:b/>
          <w:spacing w:val="-1"/>
          <w:position w:val="-1"/>
          <w:sz w:val="32"/>
          <w:szCs w:val="32"/>
        </w:rPr>
        <w:t>I</w:t>
      </w:r>
      <w:r>
        <w:rPr>
          <w:rFonts w:ascii="Georgia" w:eastAsia="Georgia" w:hAnsi="Georgia" w:cs="Georgia"/>
          <w:b/>
          <w:spacing w:val="1"/>
          <w:position w:val="-1"/>
          <w:sz w:val="32"/>
          <w:szCs w:val="32"/>
        </w:rPr>
        <w:t>n</w:t>
      </w:r>
      <w:r>
        <w:rPr>
          <w:rFonts w:ascii="Georgia" w:eastAsia="Georgia" w:hAnsi="Georgia" w:cs="Georgia"/>
          <w:b/>
          <w:position w:val="-1"/>
          <w:sz w:val="32"/>
          <w:szCs w:val="32"/>
        </w:rPr>
        <w:t>tr</w:t>
      </w:r>
      <w:r>
        <w:rPr>
          <w:rFonts w:ascii="Georgia" w:eastAsia="Georgia" w:hAnsi="Georgia" w:cs="Georgia"/>
          <w:b/>
          <w:spacing w:val="1"/>
          <w:position w:val="-1"/>
          <w:sz w:val="32"/>
          <w:szCs w:val="32"/>
        </w:rPr>
        <w:t>o</w:t>
      </w:r>
      <w:r>
        <w:rPr>
          <w:rFonts w:ascii="Georgia" w:eastAsia="Georgia" w:hAnsi="Georgia" w:cs="Georgia"/>
          <w:b/>
          <w:position w:val="-1"/>
          <w:sz w:val="32"/>
          <w:szCs w:val="32"/>
        </w:rPr>
        <w:t>du</w:t>
      </w:r>
      <w:r>
        <w:rPr>
          <w:rFonts w:ascii="Georgia" w:eastAsia="Georgia" w:hAnsi="Georgia" w:cs="Georgia"/>
          <w:b/>
          <w:spacing w:val="1"/>
          <w:position w:val="-1"/>
          <w:sz w:val="32"/>
          <w:szCs w:val="32"/>
        </w:rPr>
        <w:t>c</w:t>
      </w:r>
      <w:r>
        <w:rPr>
          <w:rFonts w:ascii="Georgia" w:eastAsia="Georgia" w:hAnsi="Georgia" w:cs="Georgia"/>
          <w:b/>
          <w:position w:val="-1"/>
          <w:sz w:val="32"/>
          <w:szCs w:val="32"/>
        </w:rPr>
        <w:t>ti</w:t>
      </w:r>
      <w:r>
        <w:rPr>
          <w:rFonts w:ascii="Georgia" w:eastAsia="Georgia" w:hAnsi="Georgia" w:cs="Georgia"/>
          <w:b/>
          <w:spacing w:val="1"/>
          <w:position w:val="-1"/>
          <w:sz w:val="32"/>
          <w:szCs w:val="32"/>
        </w:rPr>
        <w:t>o</w:t>
      </w:r>
      <w:r>
        <w:rPr>
          <w:rFonts w:ascii="Georgia" w:eastAsia="Georgia" w:hAnsi="Georgia" w:cs="Georgia"/>
          <w:b/>
          <w:position w:val="-1"/>
          <w:sz w:val="32"/>
          <w:szCs w:val="32"/>
        </w:rPr>
        <w:t>n</w:t>
      </w:r>
      <w:r>
        <w:rPr>
          <w:rFonts w:ascii="Georgia" w:eastAsia="Georgia" w:hAnsi="Georgia" w:cs="Georgia"/>
          <w:b/>
          <w:spacing w:val="-20"/>
          <w:position w:val="-1"/>
          <w:sz w:val="32"/>
          <w:szCs w:val="32"/>
        </w:rPr>
        <w:t xml:space="preserve"> </w:t>
      </w:r>
      <w:r>
        <w:rPr>
          <w:rFonts w:ascii="Georgia" w:eastAsia="Georgia" w:hAnsi="Georgia" w:cs="Georgia"/>
          <w:b/>
          <w:position w:val="-1"/>
          <w:sz w:val="32"/>
          <w:szCs w:val="32"/>
        </w:rPr>
        <w:t>to</w:t>
      </w:r>
      <w:r>
        <w:rPr>
          <w:rFonts w:ascii="Georgia" w:eastAsia="Georgia" w:hAnsi="Georgia" w:cs="Georgia"/>
          <w:b/>
          <w:spacing w:val="-1"/>
          <w:position w:val="-1"/>
          <w:sz w:val="32"/>
          <w:szCs w:val="32"/>
        </w:rPr>
        <w:t xml:space="preserve"> </w:t>
      </w:r>
      <w:r>
        <w:rPr>
          <w:rFonts w:ascii="Georgia" w:eastAsia="Georgia" w:hAnsi="Georgia" w:cs="Georgia"/>
          <w:b/>
          <w:position w:val="-1"/>
          <w:sz w:val="32"/>
          <w:szCs w:val="32"/>
        </w:rPr>
        <w:t>E</w:t>
      </w:r>
      <w:r>
        <w:rPr>
          <w:rFonts w:ascii="Georgia" w:eastAsia="Georgia" w:hAnsi="Georgia" w:cs="Georgia"/>
          <w:b/>
          <w:spacing w:val="1"/>
          <w:position w:val="-1"/>
          <w:sz w:val="32"/>
          <w:szCs w:val="32"/>
        </w:rPr>
        <w:t>N</w:t>
      </w:r>
      <w:r>
        <w:rPr>
          <w:rFonts w:ascii="Georgia" w:eastAsia="Georgia" w:hAnsi="Georgia" w:cs="Georgia"/>
          <w:b/>
          <w:spacing w:val="-1"/>
          <w:position w:val="-1"/>
          <w:sz w:val="32"/>
          <w:szCs w:val="32"/>
        </w:rPr>
        <w:t>V</w:t>
      </w:r>
      <w:r>
        <w:rPr>
          <w:rFonts w:ascii="Georgia" w:eastAsia="Georgia" w:hAnsi="Georgia" w:cs="Georgia"/>
          <w:b/>
          <w:position w:val="-1"/>
          <w:sz w:val="32"/>
          <w:szCs w:val="32"/>
        </w:rPr>
        <w:t>I</w:t>
      </w:r>
    </w:p>
    <w:p w:rsidR="00733DF7" w:rsidRDefault="00733DF7">
      <w:pPr>
        <w:spacing w:before="8" w:line="180" w:lineRule="exact"/>
        <w:rPr>
          <w:sz w:val="19"/>
          <w:szCs w:val="19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before="36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1"/>
          <w:sz w:val="22"/>
          <w:szCs w:val="22"/>
        </w:rPr>
        <w:t>Ai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 xml:space="preserve">d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Ob</w:t>
      </w:r>
      <w:r>
        <w:rPr>
          <w:rFonts w:ascii="Georgia" w:eastAsia="Georgia" w:hAnsi="Georgia" w:cs="Georgia"/>
          <w:b/>
          <w:sz w:val="22"/>
          <w:szCs w:val="22"/>
        </w:rPr>
        <w:t>j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v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s</w:t>
      </w:r>
    </w:p>
    <w:p w:rsidR="00733DF7" w:rsidRDefault="00DB49F2">
      <w:pPr>
        <w:spacing w:before="3" w:line="240" w:lineRule="exact"/>
        <w:ind w:left="140" w:right="11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16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VI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gi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16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 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lay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DB49F2" w:rsidRDefault="00DB49F2">
      <w:pPr>
        <w:spacing w:before="7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re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z w:val="22"/>
          <w:szCs w:val="22"/>
        </w:rPr>
        <w:t>ks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 xml:space="preserve">r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p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l</w:t>
      </w:r>
    </w:p>
    <w:p w:rsidR="00733DF7" w:rsidRDefault="00DB49F2">
      <w:pPr>
        <w:spacing w:line="240" w:lineRule="exact"/>
        <w:ind w:left="50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Vi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 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a</w:t>
      </w:r>
    </w:p>
    <w:p w:rsidR="00733DF7" w:rsidRDefault="00DB49F2">
      <w:pPr>
        <w:spacing w:line="240" w:lineRule="exact"/>
        <w:ind w:left="50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Z</w:t>
      </w:r>
      <w:r>
        <w:rPr>
          <w:rFonts w:ascii="Georgia" w:eastAsia="Georgia" w:hAnsi="Georgia" w:cs="Georgia"/>
          <w:spacing w:val="1"/>
          <w:sz w:val="22"/>
          <w:szCs w:val="22"/>
        </w:rPr>
        <w:t>oo</w:t>
      </w:r>
      <w:r>
        <w:rPr>
          <w:rFonts w:ascii="Georgia" w:eastAsia="Georgia" w:hAnsi="Georgia" w:cs="Georgia"/>
          <w:sz w:val="22"/>
          <w:szCs w:val="22"/>
        </w:rPr>
        <w:t>mi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 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ut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a</w:t>
      </w:r>
    </w:p>
    <w:p w:rsidR="00733DF7" w:rsidRDefault="00DB49F2">
      <w:pPr>
        <w:spacing w:before="2"/>
        <w:ind w:left="50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3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lay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</w:p>
    <w:p w:rsidR="00733DF7" w:rsidRDefault="00DB49F2">
      <w:pPr>
        <w:spacing w:line="240" w:lineRule="exact"/>
        <w:ind w:left="50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 xml:space="preserve">4.  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>nq</w:t>
      </w:r>
      <w:r>
        <w:rPr>
          <w:rFonts w:ascii="Georgia" w:eastAsia="Georgia" w:hAnsi="Georgia" w:cs="Georgia"/>
          <w:sz w:val="22"/>
          <w:szCs w:val="22"/>
        </w:rPr>
        <w:t>ui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y</w:t>
      </w:r>
    </w:p>
    <w:p w:rsidR="00733DF7" w:rsidRDefault="00733DF7">
      <w:pPr>
        <w:spacing w:line="200" w:lineRule="exact"/>
      </w:pPr>
    </w:p>
    <w:p w:rsidR="00733DF7" w:rsidRDefault="00733DF7">
      <w:pPr>
        <w:spacing w:before="19" w:line="280" w:lineRule="exact"/>
        <w:rPr>
          <w:sz w:val="28"/>
          <w:szCs w:val="28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en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pr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proofErr w:type="gramEnd"/>
      <w:r>
        <w:rPr>
          <w:rFonts w:ascii="Georgia" w:eastAsia="Georgia" w:hAnsi="Georgia" w:cs="Georgia"/>
          <w:spacing w:val="-1"/>
          <w:sz w:val="22"/>
          <w:szCs w:val="22"/>
        </w:rPr>
        <w:t xml:space="preserve"> 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u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mi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s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c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or</w:t>
      </w:r>
      <w:r>
        <w:rPr>
          <w:rFonts w:ascii="Georgia" w:eastAsia="Georgia" w:hAnsi="Georgia" w:cs="Georgia"/>
          <w:spacing w:val="-1"/>
          <w:sz w:val="22"/>
          <w:szCs w:val="22"/>
        </w:rPr>
        <w:t>k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</w:p>
    <w:p w:rsidR="00733DF7" w:rsidRDefault="00DB49F2">
      <w:pPr>
        <w:spacing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position w:val="-1"/>
          <w:sz w:val="22"/>
          <w:szCs w:val="22"/>
        </w:rPr>
        <w:t xml:space="preserve">VI 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an</w:t>
      </w:r>
      <w:r>
        <w:rPr>
          <w:rFonts w:ascii="Georgia" w:eastAsia="Georgia" w:hAnsi="Georgia" w:cs="Georgia"/>
          <w:position w:val="-1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w</w:t>
      </w:r>
      <w:r>
        <w:rPr>
          <w:rFonts w:ascii="Georgia" w:eastAsia="Georgia" w:hAnsi="Georgia" w:cs="Georgia"/>
          <w:spacing w:val="-2"/>
          <w:position w:val="-1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t</w:t>
      </w:r>
      <w:r>
        <w:rPr>
          <w:rFonts w:ascii="Georgia" w:eastAsia="Georgia" w:hAnsi="Georgia" w:cs="Georgia"/>
          <w:position w:val="-1"/>
          <w:sz w:val="22"/>
          <w:szCs w:val="22"/>
        </w:rPr>
        <w:t>h</w:t>
      </w:r>
      <w:r>
        <w:rPr>
          <w:rFonts w:ascii="Georgia" w:eastAsia="Georgia" w:hAnsi="Georgia" w:cs="Georgia"/>
          <w:spacing w:val="-2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th</w:t>
      </w:r>
      <w:r>
        <w:rPr>
          <w:rFonts w:ascii="Georgia" w:eastAsia="Georgia" w:hAnsi="Georgia" w:cs="Georgia"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 xml:space="preserve"> na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t</w:t>
      </w:r>
      <w:r>
        <w:rPr>
          <w:rFonts w:ascii="Georgia" w:eastAsia="Georgia" w:hAnsi="Georgia" w:cs="Georgia"/>
          <w:position w:val="-1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position w:val="-1"/>
          <w:sz w:val="22"/>
          <w:szCs w:val="22"/>
        </w:rPr>
        <w:t>r</w:t>
      </w:r>
      <w:r>
        <w:rPr>
          <w:rFonts w:ascii="Georgia" w:eastAsia="Georgia" w:hAnsi="Georgia" w:cs="Georgia"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 xml:space="preserve"> an</w:t>
      </w:r>
      <w:r>
        <w:rPr>
          <w:rFonts w:ascii="Georgia" w:eastAsia="Georgia" w:hAnsi="Georgia" w:cs="Georgia"/>
          <w:position w:val="-1"/>
          <w:sz w:val="22"/>
          <w:szCs w:val="22"/>
        </w:rPr>
        <w:t>d f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or</w:t>
      </w:r>
      <w:r>
        <w:rPr>
          <w:rFonts w:ascii="Georgia" w:eastAsia="Georgia" w:hAnsi="Georgia" w:cs="Georgia"/>
          <w:position w:val="-1"/>
          <w:sz w:val="22"/>
          <w:szCs w:val="22"/>
        </w:rPr>
        <w:t xml:space="preserve">m 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o</w:t>
      </w:r>
      <w:r>
        <w:rPr>
          <w:rFonts w:ascii="Georgia" w:eastAsia="Georgia" w:hAnsi="Georgia" w:cs="Georgia"/>
          <w:position w:val="-1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position w:val="-1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t</w:t>
      </w:r>
      <w:r>
        <w:rPr>
          <w:rFonts w:ascii="Georgia" w:eastAsia="Georgia" w:hAnsi="Georgia" w:cs="Georgia"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s</w:t>
      </w:r>
      <w:r>
        <w:rPr>
          <w:rFonts w:ascii="Georgia" w:eastAsia="Georgia" w:hAnsi="Georgia" w:cs="Georgia"/>
          <w:position w:val="-1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position w:val="-1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position w:val="-1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a</w:t>
      </w:r>
      <w:r>
        <w:rPr>
          <w:rFonts w:ascii="Georgia" w:eastAsia="Georgia" w:hAnsi="Georgia" w:cs="Georgia"/>
          <w:position w:val="-1"/>
          <w:sz w:val="22"/>
          <w:szCs w:val="22"/>
        </w:rPr>
        <w:t>ge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position w:val="-1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t</w:t>
      </w:r>
      <w:r>
        <w:rPr>
          <w:rFonts w:ascii="Georgia" w:eastAsia="Georgia" w:hAnsi="Georgia" w:cs="Georgia"/>
          <w:position w:val="-1"/>
          <w:sz w:val="22"/>
          <w:szCs w:val="22"/>
        </w:rPr>
        <w:t>a</w:t>
      </w:r>
    </w:p>
    <w:p w:rsidR="00733DF7" w:rsidRDefault="00733DF7">
      <w:pPr>
        <w:spacing w:line="200" w:lineRule="exact"/>
      </w:pPr>
    </w:p>
    <w:p w:rsidR="00733DF7" w:rsidRDefault="00733DF7">
      <w:pPr>
        <w:spacing w:before="4" w:line="280" w:lineRule="exact"/>
        <w:rPr>
          <w:sz w:val="28"/>
          <w:szCs w:val="28"/>
        </w:rPr>
      </w:pPr>
    </w:p>
    <w:p w:rsidR="00733DF7" w:rsidRDefault="00DB49F2">
      <w:pPr>
        <w:spacing w:before="30" w:line="300" w:lineRule="exact"/>
        <w:ind w:left="140"/>
        <w:rPr>
          <w:rFonts w:ascii="Georgia" w:eastAsia="Georgia" w:hAnsi="Georgia" w:cs="Georgia"/>
          <w:sz w:val="28"/>
          <w:szCs w:val="28"/>
        </w:rPr>
      </w:pPr>
      <w:r>
        <w:pict>
          <v:group id="_x0000_s1284" style="position:absolute;left:0;text-align:left;margin-left:84.3pt;margin-top:.85pt;width:426.7pt;height:33.35pt;z-index:-251670016;mso-position-horizontal-relative:page" coordorigin="1686,17" coordsize="8534,667">
            <v:shape id="_x0000_s1292" style="position:absolute;left:1697;top:32;width:8513;height:636" coordorigin="1697,32" coordsize="8513,636" path="m10210,32r-104,l10106,668r104,l10210,32xe" fillcolor="#d9d9d9" stroked="f">
              <v:path arrowok="t"/>
            </v:shape>
            <v:shape id="_x0000_s1291" style="position:absolute;left:1697;top:32;width:8513;height:636" coordorigin="1697,32" coordsize="8513,636" path="m1800,32r-103,l1697,668r103,l1800,32xe" fillcolor="#d9d9d9" stroked="f">
              <v:path arrowok="t"/>
            </v:shape>
            <v:shape id="_x0000_s1290" style="position:absolute;left:1800;top:32;width:8306;height:317" coordorigin="1800,32" coordsize="8306,317" path="m1800,349r8306,l10106,32r-8306,l1800,349xe" fillcolor="#d9d9d9" stroked="f">
              <v:path arrowok="t"/>
            </v:shape>
            <v:shape id="_x0000_s1289" style="position:absolute;left:1800;top:349;width:8306;height:319" coordorigin="1800,349" coordsize="8306,319" path="m1800,668r8306,l10106,349r-8306,l1800,668xe" fillcolor="#d9d9d9" stroked="f">
              <v:path arrowok="t"/>
            </v:shape>
            <v:shape id="_x0000_s1288" style="position:absolute;left:1697;top:28;width:8513;height:0" coordorigin="1697,28" coordsize="8513,0" path="m1697,28r8513,e" filled="f" strokeweight=".58pt">
              <v:path arrowok="t"/>
            </v:shape>
            <v:shape id="_x0000_s1287" style="position:absolute;left:1692;top:23;width:0;height:655" coordorigin="1692,23" coordsize="0,655" path="m1692,23r,655e" filled="f" strokeweight=".58pt">
              <v:path arrowok="t"/>
            </v:shape>
            <v:shape id="_x0000_s1286" style="position:absolute;left:1697;top:673;width:8513;height:0" coordorigin="1697,673" coordsize="8513,0" path="m1697,673r8513,e" filled="f" strokeweight=".58pt">
              <v:path arrowok="t"/>
            </v:shape>
            <v:shape id="_x0000_s1285" style="position:absolute;left:10214;top:23;width:0;height:655" coordorigin="10214,23" coordsize="0,655" path="m10214,23r,655e" filled="f" strokeweight=".58pt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D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a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t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a f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o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r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 xml:space="preserve"> t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h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i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s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2"/>
          <w:position w:val="-1"/>
          <w:sz w:val="28"/>
          <w:szCs w:val="28"/>
        </w:rPr>
        <w:t>P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r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a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c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t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i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c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a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l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2" w:line="200" w:lineRule="exact"/>
      </w:pPr>
    </w:p>
    <w:p w:rsidR="00733DF7" w:rsidRDefault="00DB49F2">
      <w:pPr>
        <w:spacing w:before="36"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283" type="#_x0000_t75" style="position:absolute;left:0;text-align:left;margin-left:309.95pt;margin-top:51.75pt;width:186pt;height:222.1pt;z-index:-251668992;mso-position-horizontal-relative:page">
            <v:imagedata r:id="rId7" o:title=""/>
            <w10:wrap anchorx="page"/>
          </v:shape>
        </w:pic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a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g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us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 xml:space="preserve">d 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i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 xml:space="preserve"> t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hi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3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p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position w:val="-1"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ti</w:t>
      </w:r>
      <w:r>
        <w:rPr>
          <w:rFonts w:ascii="Georgia" w:eastAsia="Georgia" w:hAnsi="Georgia" w:cs="Georgia"/>
          <w:b/>
          <w:spacing w:val="-2"/>
          <w:position w:val="-1"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a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l</w:t>
      </w:r>
    </w:p>
    <w:p w:rsidR="00733DF7" w:rsidRDefault="00936BD1">
      <w:pPr>
        <w:spacing w:before="20" w:line="220" w:lineRule="exact"/>
        <w:rPr>
          <w:sz w:val="22"/>
          <w:szCs w:val="22"/>
        </w:rPr>
      </w:pPr>
      <w:r>
        <w:rPr>
          <w:noProof/>
          <w:sz w:val="22"/>
          <w:szCs w:val="22"/>
          <w:lang w:val="en-GB" w:eastAsia="zh-CN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3651885</wp:posOffset>
                </wp:positionV>
                <wp:extent cx="5524500" cy="19050"/>
                <wp:effectExtent l="0" t="0" r="19050" b="1905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524500" cy="190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706AE47" id="Straight Connector 1" o:spid="_x0000_s1026" style="position:absolute;flip:y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.5pt,287.55pt" to="440.5pt,28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" strokecolor="black [3213]"/>
            </w:pict>
          </mc:Fallback>
        </mc:AlternateContent>
      </w:r>
    </w:p>
    <w:tbl>
      <w:tblPr>
        <w:tblW w:w="8677" w:type="dxa"/>
        <w:tblInd w:w="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34"/>
        <w:gridCol w:w="2973"/>
        <w:gridCol w:w="4470"/>
      </w:tblGrid>
      <w:tr w:rsidR="00733DF7" w:rsidTr="00936BD1">
        <w:trPr>
          <w:trHeight w:hRule="exact" w:val="443"/>
        </w:trPr>
        <w:tc>
          <w:tcPr>
            <w:tcW w:w="1234" w:type="dxa"/>
            <w:tcBorders>
              <w:top w:val="single" w:sz="12" w:space="0" w:color="000000"/>
              <w:left w:val="single" w:sz="12" w:space="0" w:color="000000"/>
              <w:bottom w:val="single" w:sz="7" w:space="0" w:color="000000"/>
              <w:right w:val="single" w:sz="7" w:space="0" w:color="000000"/>
            </w:tcBorders>
          </w:tcPr>
          <w:p w:rsidR="00733DF7" w:rsidRDefault="00733DF7">
            <w:pPr>
              <w:spacing w:before="1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71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b/>
                <w:spacing w:val="1"/>
              </w:rPr>
              <w:t>F</w:t>
            </w:r>
            <w:r>
              <w:rPr>
                <w:rFonts w:ascii="Georgia" w:eastAsia="Georgia" w:hAnsi="Georgia" w:cs="Georgia"/>
                <w:b/>
                <w:spacing w:val="-1"/>
              </w:rPr>
              <w:t>i</w:t>
            </w:r>
            <w:r>
              <w:rPr>
                <w:rFonts w:ascii="Georgia" w:eastAsia="Georgia" w:hAnsi="Georgia" w:cs="Georgia"/>
                <w:b/>
                <w:spacing w:val="1"/>
              </w:rPr>
              <w:t>l</w:t>
            </w:r>
            <w:r>
              <w:rPr>
                <w:rFonts w:ascii="Georgia" w:eastAsia="Georgia" w:hAnsi="Georgia" w:cs="Georgia"/>
                <w:b/>
              </w:rPr>
              <w:t>e</w:t>
            </w:r>
            <w:r>
              <w:rPr>
                <w:rFonts w:ascii="Georgia" w:eastAsia="Georgia" w:hAnsi="Georgia" w:cs="Georgia"/>
                <w:b/>
                <w:spacing w:val="-5"/>
              </w:rPr>
              <w:t xml:space="preserve"> </w:t>
            </w:r>
            <w:r>
              <w:rPr>
                <w:rFonts w:ascii="Georgia" w:eastAsia="Georgia" w:hAnsi="Georgia" w:cs="Georgia"/>
                <w:b/>
                <w:spacing w:val="2"/>
              </w:rPr>
              <w:t>n</w:t>
            </w:r>
            <w:r>
              <w:rPr>
                <w:rFonts w:ascii="Georgia" w:eastAsia="Georgia" w:hAnsi="Georgia" w:cs="Georgia"/>
                <w:b/>
                <w:spacing w:val="1"/>
              </w:rPr>
              <w:t>a</w:t>
            </w:r>
            <w:r>
              <w:rPr>
                <w:rFonts w:ascii="Georgia" w:eastAsia="Georgia" w:hAnsi="Georgia" w:cs="Georgia"/>
                <w:b/>
                <w:spacing w:val="-1"/>
              </w:rPr>
              <w:t>m</w:t>
            </w:r>
            <w:r>
              <w:rPr>
                <w:rFonts w:ascii="Georgia" w:eastAsia="Georgia" w:hAnsi="Georgia" w:cs="Georgia"/>
                <w:b/>
              </w:rPr>
              <w:t>e</w:t>
            </w:r>
          </w:p>
        </w:tc>
        <w:tc>
          <w:tcPr>
            <w:tcW w:w="2973" w:type="dxa"/>
            <w:tcBorders>
              <w:top w:val="single" w:sz="12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733DF7" w:rsidRDefault="00DB49F2">
            <w:pPr>
              <w:spacing w:line="220" w:lineRule="exact"/>
              <w:ind w:left="6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b/>
                <w:spacing w:val="-1"/>
              </w:rPr>
              <w:t>C</w:t>
            </w:r>
            <w:r>
              <w:rPr>
                <w:rFonts w:ascii="Georgia" w:eastAsia="Georgia" w:hAnsi="Georgia" w:cs="Georgia"/>
                <w:b/>
                <w:spacing w:val="2"/>
              </w:rPr>
              <w:t>h</w:t>
            </w:r>
            <w:r>
              <w:rPr>
                <w:rFonts w:ascii="Georgia" w:eastAsia="Georgia" w:hAnsi="Georgia" w:cs="Georgia"/>
                <w:b/>
                <w:spacing w:val="-1"/>
              </w:rPr>
              <w:t>a</w:t>
            </w:r>
            <w:r>
              <w:rPr>
                <w:rFonts w:ascii="Georgia" w:eastAsia="Georgia" w:hAnsi="Georgia" w:cs="Georgia"/>
                <w:b/>
              </w:rPr>
              <w:t>r</w:t>
            </w:r>
            <w:r>
              <w:rPr>
                <w:rFonts w:ascii="Georgia" w:eastAsia="Georgia" w:hAnsi="Georgia" w:cs="Georgia"/>
                <w:b/>
                <w:spacing w:val="3"/>
              </w:rPr>
              <w:t>l</w:t>
            </w:r>
            <w:r>
              <w:rPr>
                <w:rFonts w:ascii="Georgia" w:eastAsia="Georgia" w:hAnsi="Georgia" w:cs="Georgia"/>
                <w:b/>
                <w:spacing w:val="-1"/>
              </w:rPr>
              <w:t>e</w:t>
            </w:r>
            <w:r>
              <w:rPr>
                <w:rFonts w:ascii="Georgia" w:eastAsia="Georgia" w:hAnsi="Georgia" w:cs="Georgia"/>
                <w:b/>
                <w:spacing w:val="1"/>
              </w:rPr>
              <w:t>s</w:t>
            </w:r>
            <w:r>
              <w:rPr>
                <w:rFonts w:ascii="Georgia" w:eastAsia="Georgia" w:hAnsi="Georgia" w:cs="Georgia"/>
                <w:b/>
              </w:rPr>
              <w:t>t</w:t>
            </w:r>
            <w:r>
              <w:rPr>
                <w:rFonts w:ascii="Georgia" w:eastAsia="Georgia" w:hAnsi="Georgia" w:cs="Georgia"/>
                <w:b/>
                <w:spacing w:val="1"/>
              </w:rPr>
              <w:t>o</w:t>
            </w:r>
            <w:r>
              <w:rPr>
                <w:rFonts w:ascii="Georgia" w:eastAsia="Georgia" w:hAnsi="Georgia" w:cs="Georgia"/>
                <w:b/>
                <w:spacing w:val="2"/>
              </w:rPr>
              <w:t>n</w:t>
            </w:r>
            <w:r>
              <w:rPr>
                <w:rFonts w:ascii="Georgia" w:eastAsia="Georgia" w:hAnsi="Georgia" w:cs="Georgia"/>
                <w:b/>
                <w:spacing w:val="-1"/>
              </w:rPr>
              <w:t>_</w:t>
            </w:r>
            <w:r>
              <w:rPr>
                <w:rFonts w:ascii="Georgia" w:eastAsia="Georgia" w:hAnsi="Georgia" w:cs="Georgia"/>
                <w:b/>
              </w:rPr>
              <w:t>t</w:t>
            </w:r>
            <w:r>
              <w:rPr>
                <w:rFonts w:ascii="Georgia" w:eastAsia="Georgia" w:hAnsi="Georgia" w:cs="Georgia"/>
                <w:b/>
                <w:spacing w:val="2"/>
              </w:rPr>
              <w:t>m</w:t>
            </w:r>
            <w:r>
              <w:rPr>
                <w:rFonts w:ascii="Georgia" w:eastAsia="Georgia" w:hAnsi="Georgia" w:cs="Georgia"/>
                <w:b/>
                <w:spacing w:val="-1"/>
              </w:rPr>
              <w:t>_</w:t>
            </w:r>
            <w:r>
              <w:rPr>
                <w:rFonts w:ascii="Georgia" w:eastAsia="Georgia" w:hAnsi="Georgia" w:cs="Georgia"/>
                <w:b/>
                <w:spacing w:val="1"/>
              </w:rPr>
              <w:t>199</w:t>
            </w:r>
            <w:r>
              <w:rPr>
                <w:rFonts w:ascii="Georgia" w:eastAsia="Georgia" w:hAnsi="Georgia" w:cs="Georgia"/>
                <w:b/>
              </w:rPr>
              <w:t>4</w:t>
            </w:r>
            <w:r>
              <w:rPr>
                <w:rFonts w:ascii="Georgia" w:eastAsia="Georgia" w:hAnsi="Georgia" w:cs="Georgia"/>
                <w:b/>
                <w:spacing w:val="2"/>
              </w:rPr>
              <w:t>_</w:t>
            </w:r>
            <w:r>
              <w:rPr>
                <w:rFonts w:ascii="Georgia" w:eastAsia="Georgia" w:hAnsi="Georgia" w:cs="Georgia"/>
                <w:b/>
              </w:rPr>
              <w:t>02_</w:t>
            </w:r>
          </w:p>
          <w:p w:rsidR="00733DF7" w:rsidRDefault="00DB49F2">
            <w:pPr>
              <w:ind w:left="6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b/>
              </w:rPr>
              <w:t>03</w:t>
            </w:r>
          </w:p>
        </w:tc>
        <w:tc>
          <w:tcPr>
            <w:tcW w:w="4470" w:type="dxa"/>
            <w:tcBorders>
              <w:top w:val="single" w:sz="12" w:space="0" w:color="000000"/>
              <w:left w:val="single" w:sz="7" w:space="0" w:color="000000"/>
              <w:bottom w:val="single" w:sz="7" w:space="0" w:color="000000"/>
              <w:right w:val="single" w:sz="12" w:space="0" w:color="000000"/>
            </w:tcBorders>
          </w:tcPr>
          <w:p w:rsidR="00733DF7" w:rsidRDefault="00733DF7">
            <w:pPr>
              <w:spacing w:before="1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858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b/>
              </w:rPr>
              <w:t>Qu</w:t>
            </w:r>
            <w:r>
              <w:rPr>
                <w:rFonts w:ascii="Georgia" w:eastAsia="Georgia" w:hAnsi="Georgia" w:cs="Georgia"/>
                <w:b/>
                <w:spacing w:val="-1"/>
              </w:rPr>
              <w:t>i</w:t>
            </w:r>
            <w:r>
              <w:rPr>
                <w:rFonts w:ascii="Georgia" w:eastAsia="Georgia" w:hAnsi="Georgia" w:cs="Georgia"/>
                <w:b/>
                <w:spacing w:val="2"/>
              </w:rPr>
              <w:t>c</w:t>
            </w:r>
            <w:r>
              <w:rPr>
                <w:rFonts w:ascii="Georgia" w:eastAsia="Georgia" w:hAnsi="Georgia" w:cs="Georgia"/>
                <w:b/>
              </w:rPr>
              <w:t>k</w:t>
            </w:r>
            <w:r>
              <w:rPr>
                <w:rFonts w:ascii="Georgia" w:eastAsia="Georgia" w:hAnsi="Georgia" w:cs="Georgia"/>
                <w:b/>
                <w:spacing w:val="-7"/>
              </w:rPr>
              <w:t xml:space="preserve"> </w:t>
            </w:r>
            <w:r>
              <w:rPr>
                <w:rFonts w:ascii="Georgia" w:eastAsia="Georgia" w:hAnsi="Georgia" w:cs="Georgia"/>
                <w:b/>
                <w:spacing w:val="1"/>
              </w:rPr>
              <w:t>lo</w:t>
            </w:r>
            <w:r>
              <w:rPr>
                <w:rFonts w:ascii="Georgia" w:eastAsia="Georgia" w:hAnsi="Georgia" w:cs="Georgia"/>
                <w:b/>
                <w:spacing w:val="3"/>
              </w:rPr>
              <w:t>o</w:t>
            </w:r>
            <w:r>
              <w:rPr>
                <w:rFonts w:ascii="Georgia" w:eastAsia="Georgia" w:hAnsi="Georgia" w:cs="Georgia"/>
                <w:b/>
              </w:rPr>
              <w:t>k</w:t>
            </w:r>
            <w:r>
              <w:rPr>
                <w:rFonts w:ascii="Georgia" w:eastAsia="Georgia" w:hAnsi="Georgia" w:cs="Georgia"/>
                <w:b/>
                <w:spacing w:val="-5"/>
              </w:rPr>
              <w:t xml:space="preserve"> </w:t>
            </w:r>
            <w:r>
              <w:rPr>
                <w:rFonts w:ascii="Georgia" w:eastAsia="Georgia" w:hAnsi="Georgia" w:cs="Georgia"/>
                <w:b/>
              </w:rPr>
              <w:t>(</w:t>
            </w:r>
            <w:r>
              <w:rPr>
                <w:rFonts w:ascii="Georgia" w:eastAsia="Georgia" w:hAnsi="Georgia" w:cs="Georgia"/>
                <w:b/>
                <w:spacing w:val="2"/>
              </w:rPr>
              <w:t>R</w:t>
            </w:r>
            <w:r>
              <w:rPr>
                <w:rFonts w:ascii="Georgia" w:eastAsia="Georgia" w:hAnsi="Georgia" w:cs="Georgia"/>
                <w:b/>
              </w:rPr>
              <w:t>GB</w:t>
            </w:r>
            <w:r>
              <w:rPr>
                <w:rFonts w:ascii="Georgia" w:eastAsia="Georgia" w:hAnsi="Georgia" w:cs="Georgia"/>
                <w:b/>
                <w:spacing w:val="-3"/>
              </w:rPr>
              <w:t xml:space="preserve"> </w:t>
            </w:r>
            <w:r>
              <w:rPr>
                <w:rFonts w:ascii="Georgia" w:eastAsia="Georgia" w:hAnsi="Georgia" w:cs="Georgia"/>
                <w:b/>
              </w:rPr>
              <w:t>=</w:t>
            </w:r>
            <w:r>
              <w:rPr>
                <w:rFonts w:ascii="Georgia" w:eastAsia="Georgia" w:hAnsi="Georgia" w:cs="Georgia"/>
                <w:b/>
                <w:spacing w:val="-2"/>
              </w:rPr>
              <w:t xml:space="preserve"> </w:t>
            </w:r>
            <w:r>
              <w:rPr>
                <w:rFonts w:ascii="Georgia" w:eastAsia="Georgia" w:hAnsi="Georgia" w:cs="Georgia"/>
                <w:b/>
              </w:rPr>
              <w:t>4</w:t>
            </w:r>
            <w:r>
              <w:rPr>
                <w:rFonts w:ascii="Georgia" w:eastAsia="Georgia" w:hAnsi="Georgia" w:cs="Georgia"/>
                <w:b/>
                <w:spacing w:val="-1"/>
              </w:rPr>
              <w:t>,</w:t>
            </w:r>
            <w:r>
              <w:rPr>
                <w:rFonts w:ascii="Georgia" w:eastAsia="Georgia" w:hAnsi="Georgia" w:cs="Georgia"/>
                <w:b/>
                <w:spacing w:val="3"/>
              </w:rPr>
              <w:t>3</w:t>
            </w:r>
            <w:r>
              <w:rPr>
                <w:rFonts w:ascii="Georgia" w:eastAsia="Georgia" w:hAnsi="Georgia" w:cs="Georgia"/>
                <w:b/>
                <w:spacing w:val="2"/>
              </w:rPr>
              <w:t>,</w:t>
            </w:r>
            <w:r>
              <w:rPr>
                <w:rFonts w:ascii="Georgia" w:eastAsia="Georgia" w:hAnsi="Georgia" w:cs="Georgia"/>
                <w:b/>
              </w:rPr>
              <w:t>2)</w:t>
            </w:r>
          </w:p>
        </w:tc>
      </w:tr>
      <w:tr w:rsidR="00733DF7" w:rsidTr="00936BD1">
        <w:trPr>
          <w:trHeight w:hRule="exact" w:val="639"/>
        </w:trPr>
        <w:tc>
          <w:tcPr>
            <w:tcW w:w="1234" w:type="dxa"/>
            <w:tcBorders>
              <w:top w:val="single" w:sz="7" w:space="0" w:color="000000"/>
              <w:left w:val="single" w:sz="12" w:space="0" w:color="000000"/>
              <w:bottom w:val="single" w:sz="5" w:space="0" w:color="000000"/>
              <w:right w:val="single" w:sz="7" w:space="0" w:color="000000"/>
            </w:tcBorders>
          </w:tcPr>
          <w:p w:rsidR="00733DF7" w:rsidRDefault="00DB49F2">
            <w:pPr>
              <w:spacing w:line="220" w:lineRule="exact"/>
              <w:ind w:left="-1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</w:rPr>
              <w:t>L</w:t>
            </w:r>
            <w:r>
              <w:rPr>
                <w:rFonts w:ascii="Georgia" w:eastAsia="Georgia" w:hAnsi="Georgia" w:cs="Georgia"/>
                <w:spacing w:val="1"/>
              </w:rPr>
              <w:t>ocat</w:t>
            </w:r>
            <w:r>
              <w:rPr>
                <w:rFonts w:ascii="Georgia" w:eastAsia="Georgia" w:hAnsi="Georgia" w:cs="Georgia"/>
                <w:spacing w:val="-1"/>
              </w:rPr>
              <w:t>i</w:t>
            </w:r>
            <w:r>
              <w:rPr>
                <w:rFonts w:ascii="Georgia" w:eastAsia="Georgia" w:hAnsi="Georgia" w:cs="Georgia"/>
                <w:spacing w:val="1"/>
              </w:rPr>
              <w:t>o</w:t>
            </w:r>
            <w:r>
              <w:rPr>
                <w:rFonts w:ascii="Georgia" w:eastAsia="Georgia" w:hAnsi="Georgia" w:cs="Georgia"/>
              </w:rPr>
              <w:t>n</w:t>
            </w:r>
          </w:p>
        </w:tc>
        <w:tc>
          <w:tcPr>
            <w:tcW w:w="2973" w:type="dxa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 w:rsidR="00733DF7" w:rsidRDefault="00DB49F2">
            <w:pPr>
              <w:spacing w:line="220" w:lineRule="exact"/>
              <w:ind w:left="6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spacing w:val="-1"/>
              </w:rPr>
              <w:t>Ch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>r</w:t>
            </w:r>
            <w:r>
              <w:rPr>
                <w:rFonts w:ascii="Georgia" w:eastAsia="Georgia" w:hAnsi="Georgia" w:cs="Georgia"/>
                <w:spacing w:val="1"/>
              </w:rPr>
              <w:t>l</w:t>
            </w:r>
            <w:r>
              <w:rPr>
                <w:rFonts w:ascii="Georgia" w:eastAsia="Georgia" w:hAnsi="Georgia" w:cs="Georgia"/>
              </w:rPr>
              <w:t>es</w:t>
            </w:r>
            <w:r>
              <w:rPr>
                <w:rFonts w:ascii="Georgia" w:eastAsia="Georgia" w:hAnsi="Georgia" w:cs="Georgia"/>
                <w:spacing w:val="1"/>
              </w:rPr>
              <w:t>to</w:t>
            </w:r>
            <w:r>
              <w:rPr>
                <w:rFonts w:ascii="Georgia" w:eastAsia="Georgia" w:hAnsi="Georgia" w:cs="Georgia"/>
              </w:rPr>
              <w:t>n</w:t>
            </w:r>
            <w:r>
              <w:rPr>
                <w:rFonts w:ascii="Georgia" w:eastAsia="Georgia" w:hAnsi="Georgia" w:cs="Georgia"/>
                <w:spacing w:val="-10"/>
              </w:rPr>
              <w:t xml:space="preserve"> </w:t>
            </w:r>
            <w:r>
              <w:rPr>
                <w:rFonts w:ascii="Georgia" w:eastAsia="Georgia" w:hAnsi="Georgia" w:cs="Georgia"/>
                <w:spacing w:val="1"/>
              </w:rPr>
              <w:t>US</w:t>
            </w:r>
            <w:r>
              <w:rPr>
                <w:rFonts w:ascii="Georgia" w:eastAsia="Georgia" w:hAnsi="Georgia" w:cs="Georgia"/>
                <w:spacing w:val="3"/>
              </w:rPr>
              <w:t>A</w:t>
            </w:r>
            <w:r>
              <w:rPr>
                <w:rFonts w:ascii="Georgia" w:eastAsia="Georgia" w:hAnsi="Georgia" w:cs="Georgia"/>
              </w:rPr>
              <w:t>,</w:t>
            </w:r>
            <w:r>
              <w:rPr>
                <w:rFonts w:ascii="Georgia" w:eastAsia="Georgia" w:hAnsi="Georgia" w:cs="Georgia"/>
                <w:spacing w:val="-6"/>
              </w:rPr>
              <w:t xml:space="preserve"> </w:t>
            </w:r>
            <w:r>
              <w:rPr>
                <w:rFonts w:ascii="Georgia" w:eastAsia="Georgia" w:hAnsi="Georgia" w:cs="Georgia"/>
                <w:spacing w:val="1"/>
              </w:rPr>
              <w:t>S</w:t>
            </w:r>
            <w:r>
              <w:rPr>
                <w:rFonts w:ascii="Georgia" w:eastAsia="Georgia" w:hAnsi="Georgia" w:cs="Georgia"/>
              </w:rPr>
              <w:t>C</w:t>
            </w:r>
          </w:p>
        </w:tc>
        <w:tc>
          <w:tcPr>
            <w:tcW w:w="447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12" w:space="0" w:color="000000"/>
            </w:tcBorders>
          </w:tcPr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line="200" w:lineRule="exact"/>
            </w:pPr>
          </w:p>
          <w:p w:rsidR="00733DF7" w:rsidRDefault="00733DF7">
            <w:pPr>
              <w:spacing w:before="5" w:line="260" w:lineRule="exact"/>
              <w:rPr>
                <w:sz w:val="26"/>
                <w:szCs w:val="26"/>
              </w:rPr>
            </w:pPr>
          </w:p>
        </w:tc>
      </w:tr>
      <w:tr w:rsidR="00733DF7" w:rsidTr="00936BD1">
        <w:trPr>
          <w:trHeight w:hRule="exact" w:val="479"/>
        </w:trPr>
        <w:tc>
          <w:tcPr>
            <w:tcW w:w="123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7" w:space="0" w:color="000000"/>
            </w:tcBorders>
          </w:tcPr>
          <w:p w:rsidR="00733DF7" w:rsidRDefault="00DB49F2">
            <w:pPr>
              <w:ind w:left="-1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spacing w:val="1"/>
              </w:rPr>
              <w:t>S</w:t>
            </w:r>
            <w:r>
              <w:rPr>
                <w:rFonts w:ascii="Georgia" w:eastAsia="Georgia" w:hAnsi="Georgia" w:cs="Georgia"/>
              </w:rPr>
              <w:t>ens</w:t>
            </w:r>
            <w:r>
              <w:rPr>
                <w:rFonts w:ascii="Georgia" w:eastAsia="Georgia" w:hAnsi="Georgia" w:cs="Georgia"/>
                <w:spacing w:val="1"/>
              </w:rPr>
              <w:t>o</w:t>
            </w:r>
            <w:r>
              <w:rPr>
                <w:rFonts w:ascii="Georgia" w:eastAsia="Georgia" w:hAnsi="Georgia" w:cs="Georgia"/>
              </w:rPr>
              <w:t>r</w:t>
            </w:r>
          </w:p>
        </w:tc>
        <w:tc>
          <w:tcPr>
            <w:tcW w:w="2973" w:type="dxa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 w:rsidR="00733DF7" w:rsidRDefault="00DB49F2">
            <w:pPr>
              <w:ind w:left="6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</w:rPr>
              <w:t>L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>n</w:t>
            </w:r>
            <w:r>
              <w:rPr>
                <w:rFonts w:ascii="Georgia" w:eastAsia="Georgia" w:hAnsi="Georgia" w:cs="Georgia"/>
                <w:spacing w:val="1"/>
              </w:rPr>
              <w:t>d</w:t>
            </w:r>
            <w:r>
              <w:rPr>
                <w:rFonts w:ascii="Georgia" w:eastAsia="Georgia" w:hAnsi="Georgia" w:cs="Georgia"/>
              </w:rPr>
              <w:t>s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>t</w:t>
            </w:r>
            <w:r>
              <w:rPr>
                <w:rFonts w:ascii="Georgia" w:eastAsia="Georgia" w:hAnsi="Georgia" w:cs="Georgia"/>
                <w:spacing w:val="-6"/>
              </w:rPr>
              <w:t xml:space="preserve"> </w:t>
            </w:r>
            <w:r>
              <w:rPr>
                <w:rFonts w:ascii="Georgia" w:eastAsia="Georgia" w:hAnsi="Georgia" w:cs="Georgia"/>
                <w:spacing w:val="-1"/>
              </w:rPr>
              <w:t>T</w:t>
            </w:r>
            <w:r>
              <w:rPr>
                <w:rFonts w:ascii="Georgia" w:eastAsia="Georgia" w:hAnsi="Georgia" w:cs="Georgia"/>
              </w:rPr>
              <w:t>M</w:t>
            </w:r>
          </w:p>
        </w:tc>
        <w:tc>
          <w:tcPr>
            <w:tcW w:w="4470" w:type="dxa"/>
            <w:vMerge/>
            <w:tcBorders>
              <w:left w:val="single" w:sz="7" w:space="0" w:color="000000"/>
              <w:right w:val="single" w:sz="12" w:space="0" w:color="000000"/>
            </w:tcBorders>
          </w:tcPr>
          <w:p w:rsidR="00733DF7" w:rsidRDefault="00733DF7"/>
        </w:tc>
      </w:tr>
      <w:tr w:rsidR="00733DF7" w:rsidTr="00936BD1">
        <w:trPr>
          <w:trHeight w:hRule="exact" w:val="557"/>
        </w:trPr>
        <w:tc>
          <w:tcPr>
            <w:tcW w:w="123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7" w:space="0" w:color="000000"/>
            </w:tcBorders>
          </w:tcPr>
          <w:p w:rsidR="00733DF7" w:rsidRDefault="00DB49F2">
            <w:pPr>
              <w:ind w:left="-1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spacing w:val="1"/>
              </w:rPr>
              <w:t>S</w:t>
            </w:r>
            <w:r>
              <w:rPr>
                <w:rFonts w:ascii="Georgia" w:eastAsia="Georgia" w:hAnsi="Georgia" w:cs="Georgia"/>
                <w:spacing w:val="-1"/>
              </w:rPr>
              <w:t>p</w:t>
            </w:r>
            <w:r>
              <w:rPr>
                <w:rFonts w:ascii="Georgia" w:eastAsia="Georgia" w:hAnsi="Georgia" w:cs="Georgia"/>
                <w:spacing w:val="1"/>
              </w:rPr>
              <w:t>at</w:t>
            </w:r>
            <w:r>
              <w:rPr>
                <w:rFonts w:ascii="Georgia" w:eastAsia="Georgia" w:hAnsi="Georgia" w:cs="Georgia"/>
                <w:spacing w:val="-1"/>
              </w:rPr>
              <w:t>i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>l</w:t>
            </w:r>
          </w:p>
        </w:tc>
        <w:tc>
          <w:tcPr>
            <w:tcW w:w="2973" w:type="dxa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 w:rsidR="00733DF7" w:rsidRDefault="00DB49F2">
            <w:pPr>
              <w:ind w:left="6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spacing w:val="1"/>
              </w:rPr>
              <w:t>3</w:t>
            </w:r>
            <w:r>
              <w:rPr>
                <w:rFonts w:ascii="Georgia" w:eastAsia="Georgia" w:hAnsi="Georgia" w:cs="Georgia"/>
              </w:rPr>
              <w:t>0</w:t>
            </w:r>
            <w:r>
              <w:rPr>
                <w:rFonts w:ascii="Georgia" w:eastAsia="Georgia" w:hAnsi="Georgia" w:cs="Georgia"/>
                <w:spacing w:val="-2"/>
              </w:rPr>
              <w:t xml:space="preserve"> </w:t>
            </w:r>
            <w:r>
              <w:rPr>
                <w:rFonts w:ascii="Georgia" w:eastAsia="Georgia" w:hAnsi="Georgia" w:cs="Georgia"/>
              </w:rPr>
              <w:t>m</w:t>
            </w:r>
            <w:r>
              <w:rPr>
                <w:rFonts w:ascii="Georgia" w:eastAsia="Georgia" w:hAnsi="Georgia" w:cs="Georgia"/>
                <w:spacing w:val="-2"/>
              </w:rPr>
              <w:t xml:space="preserve"> </w:t>
            </w:r>
            <w:r>
              <w:rPr>
                <w:rFonts w:ascii="Georgia" w:eastAsia="Georgia" w:hAnsi="Georgia" w:cs="Georgia"/>
              </w:rPr>
              <w:t>x</w:t>
            </w:r>
            <w:r>
              <w:rPr>
                <w:rFonts w:ascii="Georgia" w:eastAsia="Georgia" w:hAnsi="Georgia" w:cs="Georgia"/>
                <w:spacing w:val="-1"/>
              </w:rPr>
              <w:t xml:space="preserve"> </w:t>
            </w:r>
            <w:r>
              <w:rPr>
                <w:rFonts w:ascii="Georgia" w:eastAsia="Georgia" w:hAnsi="Georgia" w:cs="Georgia"/>
                <w:spacing w:val="1"/>
              </w:rPr>
              <w:t>3</w:t>
            </w:r>
            <w:r>
              <w:rPr>
                <w:rFonts w:ascii="Georgia" w:eastAsia="Georgia" w:hAnsi="Georgia" w:cs="Georgia"/>
              </w:rPr>
              <w:t>0 m</w:t>
            </w:r>
            <w:r>
              <w:rPr>
                <w:rFonts w:ascii="Georgia" w:eastAsia="Georgia" w:hAnsi="Georgia" w:cs="Georgia"/>
                <w:spacing w:val="-2"/>
              </w:rPr>
              <w:t xml:space="preserve"> </w:t>
            </w:r>
            <w:r>
              <w:rPr>
                <w:rFonts w:ascii="Georgia" w:eastAsia="Georgia" w:hAnsi="Georgia" w:cs="Georgia"/>
                <w:spacing w:val="-1"/>
              </w:rPr>
              <w:t>i</w:t>
            </w:r>
            <w:r>
              <w:rPr>
                <w:rFonts w:ascii="Georgia" w:eastAsia="Georgia" w:hAnsi="Georgia" w:cs="Georgia"/>
              </w:rPr>
              <w:t>n</w:t>
            </w:r>
            <w:r>
              <w:rPr>
                <w:rFonts w:ascii="Georgia" w:eastAsia="Georgia" w:hAnsi="Georgia" w:cs="Georgia"/>
                <w:spacing w:val="-2"/>
              </w:rPr>
              <w:t xml:space="preserve"> </w:t>
            </w:r>
            <w:r>
              <w:rPr>
                <w:rFonts w:ascii="Georgia" w:eastAsia="Georgia" w:hAnsi="Georgia" w:cs="Georgia"/>
                <w:spacing w:val="3"/>
              </w:rPr>
              <w:t>o</w:t>
            </w:r>
            <w:r>
              <w:rPr>
                <w:rFonts w:ascii="Georgia" w:eastAsia="Georgia" w:hAnsi="Georgia" w:cs="Georgia"/>
                <w:spacing w:val="-1"/>
              </w:rPr>
              <w:t>p</w:t>
            </w:r>
            <w:r>
              <w:rPr>
                <w:rFonts w:ascii="Georgia" w:eastAsia="Georgia" w:hAnsi="Georgia" w:cs="Georgia"/>
                <w:spacing w:val="1"/>
              </w:rPr>
              <w:t>t</w:t>
            </w:r>
            <w:r>
              <w:rPr>
                <w:rFonts w:ascii="Georgia" w:eastAsia="Georgia" w:hAnsi="Georgia" w:cs="Georgia"/>
                <w:spacing w:val="-1"/>
              </w:rPr>
              <w:t>i</w:t>
            </w:r>
            <w:r>
              <w:rPr>
                <w:rFonts w:ascii="Georgia" w:eastAsia="Georgia" w:hAnsi="Georgia" w:cs="Georgia"/>
                <w:spacing w:val="1"/>
              </w:rPr>
              <w:t>ca</w:t>
            </w:r>
            <w:r>
              <w:rPr>
                <w:rFonts w:ascii="Georgia" w:eastAsia="Georgia" w:hAnsi="Georgia" w:cs="Georgia"/>
              </w:rPr>
              <w:t>l</w:t>
            </w:r>
            <w:r>
              <w:rPr>
                <w:rFonts w:ascii="Georgia" w:eastAsia="Georgia" w:hAnsi="Georgia" w:cs="Georgia"/>
                <w:spacing w:val="-3"/>
              </w:rPr>
              <w:t xml:space="preserve"> </w:t>
            </w:r>
            <w:r>
              <w:rPr>
                <w:rFonts w:ascii="Georgia" w:eastAsia="Georgia" w:hAnsi="Georgia" w:cs="Georgia"/>
                <w:spacing w:val="-1"/>
              </w:rPr>
              <w:t>b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  <w:spacing w:val="2"/>
              </w:rPr>
              <w:t>n</w:t>
            </w:r>
            <w:r>
              <w:rPr>
                <w:rFonts w:ascii="Georgia" w:eastAsia="Georgia" w:hAnsi="Georgia" w:cs="Georgia"/>
                <w:spacing w:val="1"/>
              </w:rPr>
              <w:t>d</w:t>
            </w:r>
            <w:r>
              <w:rPr>
                <w:rFonts w:ascii="Georgia" w:eastAsia="Georgia" w:hAnsi="Georgia" w:cs="Georgia"/>
              </w:rPr>
              <w:t>s</w:t>
            </w:r>
          </w:p>
        </w:tc>
        <w:tc>
          <w:tcPr>
            <w:tcW w:w="4470" w:type="dxa"/>
            <w:vMerge/>
            <w:tcBorders>
              <w:left w:val="single" w:sz="7" w:space="0" w:color="000000"/>
              <w:right w:val="single" w:sz="12" w:space="0" w:color="000000"/>
            </w:tcBorders>
          </w:tcPr>
          <w:p w:rsidR="00733DF7" w:rsidRDefault="00733DF7"/>
        </w:tc>
      </w:tr>
      <w:tr w:rsidR="00733DF7" w:rsidTr="00936BD1">
        <w:trPr>
          <w:trHeight w:hRule="exact" w:val="484"/>
        </w:trPr>
        <w:tc>
          <w:tcPr>
            <w:tcW w:w="1234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7" w:space="0" w:color="000000"/>
            </w:tcBorders>
          </w:tcPr>
          <w:p w:rsidR="00733DF7" w:rsidRDefault="00DB49F2">
            <w:pPr>
              <w:ind w:left="-1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spacing w:val="-1"/>
              </w:rPr>
              <w:t>T</w:t>
            </w:r>
            <w:r>
              <w:rPr>
                <w:rFonts w:ascii="Georgia" w:eastAsia="Georgia" w:hAnsi="Georgia" w:cs="Georgia"/>
              </w:rPr>
              <w:t>e</w:t>
            </w:r>
            <w:r>
              <w:rPr>
                <w:rFonts w:ascii="Georgia" w:eastAsia="Georgia" w:hAnsi="Georgia" w:cs="Georgia"/>
                <w:spacing w:val="2"/>
              </w:rPr>
              <w:t>m</w:t>
            </w:r>
            <w:r>
              <w:rPr>
                <w:rFonts w:ascii="Georgia" w:eastAsia="Georgia" w:hAnsi="Georgia" w:cs="Georgia"/>
                <w:spacing w:val="-1"/>
              </w:rPr>
              <w:t>p</w:t>
            </w:r>
            <w:r>
              <w:rPr>
                <w:rFonts w:ascii="Georgia" w:eastAsia="Georgia" w:hAnsi="Georgia" w:cs="Georgia"/>
                <w:spacing w:val="1"/>
              </w:rPr>
              <w:t>o</w:t>
            </w:r>
            <w:r>
              <w:rPr>
                <w:rFonts w:ascii="Georgia" w:eastAsia="Georgia" w:hAnsi="Georgia" w:cs="Georgia"/>
              </w:rPr>
              <w:t>r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>l</w:t>
            </w:r>
          </w:p>
        </w:tc>
        <w:tc>
          <w:tcPr>
            <w:tcW w:w="2973" w:type="dxa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</w:tcPr>
          <w:p w:rsidR="00733DF7" w:rsidRDefault="00DB49F2">
            <w:pPr>
              <w:ind w:left="6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spacing w:val="1"/>
              </w:rPr>
              <w:t>O</w:t>
            </w:r>
            <w:r>
              <w:rPr>
                <w:rFonts w:ascii="Georgia" w:eastAsia="Georgia" w:hAnsi="Georgia" w:cs="Georgia"/>
                <w:spacing w:val="-1"/>
              </w:rPr>
              <w:t>b</w:t>
            </w:r>
            <w:r>
              <w:rPr>
                <w:rFonts w:ascii="Georgia" w:eastAsia="Georgia" w:hAnsi="Georgia" w:cs="Georgia"/>
                <w:spacing w:val="1"/>
              </w:rPr>
              <w:t>ta</w:t>
            </w:r>
            <w:r>
              <w:rPr>
                <w:rFonts w:ascii="Georgia" w:eastAsia="Georgia" w:hAnsi="Georgia" w:cs="Georgia"/>
                <w:spacing w:val="-1"/>
              </w:rPr>
              <w:t>i</w:t>
            </w:r>
            <w:r>
              <w:rPr>
                <w:rFonts w:ascii="Georgia" w:eastAsia="Georgia" w:hAnsi="Georgia" w:cs="Georgia"/>
              </w:rPr>
              <w:t>ned</w:t>
            </w:r>
            <w:r>
              <w:rPr>
                <w:rFonts w:ascii="Georgia" w:eastAsia="Georgia" w:hAnsi="Georgia" w:cs="Georgia"/>
                <w:spacing w:val="-7"/>
              </w:rPr>
              <w:t xml:space="preserve"> </w:t>
            </w:r>
            <w:r>
              <w:rPr>
                <w:rFonts w:ascii="Georgia" w:eastAsia="Georgia" w:hAnsi="Georgia" w:cs="Georgia"/>
                <w:spacing w:val="3"/>
              </w:rPr>
              <w:t>F</w:t>
            </w:r>
            <w:r>
              <w:rPr>
                <w:rFonts w:ascii="Georgia" w:eastAsia="Georgia" w:hAnsi="Georgia" w:cs="Georgia"/>
              </w:rPr>
              <w:t>e</w:t>
            </w:r>
            <w:r>
              <w:rPr>
                <w:rFonts w:ascii="Georgia" w:eastAsia="Georgia" w:hAnsi="Georgia" w:cs="Georgia"/>
                <w:spacing w:val="1"/>
              </w:rPr>
              <w:t>b</w:t>
            </w:r>
            <w:r>
              <w:rPr>
                <w:rFonts w:ascii="Georgia" w:eastAsia="Georgia" w:hAnsi="Georgia" w:cs="Georgia"/>
              </w:rPr>
              <w:t>.</w:t>
            </w:r>
            <w:r>
              <w:rPr>
                <w:rFonts w:ascii="Georgia" w:eastAsia="Georgia" w:hAnsi="Georgia" w:cs="Georgia"/>
                <w:spacing w:val="-5"/>
              </w:rPr>
              <w:t xml:space="preserve"> </w:t>
            </w:r>
            <w:r>
              <w:rPr>
                <w:rFonts w:ascii="Georgia" w:eastAsia="Georgia" w:hAnsi="Georgia" w:cs="Georgia"/>
              </w:rPr>
              <w:t>3</w:t>
            </w:r>
            <w:r>
              <w:rPr>
                <w:rFonts w:ascii="Georgia" w:eastAsia="Georgia" w:hAnsi="Georgia" w:cs="Georgia"/>
                <w:spacing w:val="-1"/>
              </w:rPr>
              <w:t xml:space="preserve"> </w:t>
            </w:r>
            <w:r>
              <w:rPr>
                <w:rFonts w:ascii="Georgia" w:eastAsia="Georgia" w:hAnsi="Georgia" w:cs="Georgia"/>
                <w:spacing w:val="1"/>
              </w:rPr>
              <w:t>1</w:t>
            </w:r>
            <w:r>
              <w:rPr>
                <w:rFonts w:ascii="Georgia" w:eastAsia="Georgia" w:hAnsi="Georgia" w:cs="Georgia"/>
              </w:rPr>
              <w:t>994</w:t>
            </w:r>
          </w:p>
        </w:tc>
        <w:tc>
          <w:tcPr>
            <w:tcW w:w="4470" w:type="dxa"/>
            <w:vMerge/>
            <w:tcBorders>
              <w:left w:val="single" w:sz="7" w:space="0" w:color="000000"/>
              <w:right w:val="single" w:sz="12" w:space="0" w:color="000000"/>
            </w:tcBorders>
          </w:tcPr>
          <w:p w:rsidR="00733DF7" w:rsidRDefault="00733DF7"/>
        </w:tc>
      </w:tr>
      <w:tr w:rsidR="00733DF7" w:rsidTr="00936BD1">
        <w:trPr>
          <w:trHeight w:hRule="exact" w:val="2933"/>
        </w:trPr>
        <w:tc>
          <w:tcPr>
            <w:tcW w:w="1234" w:type="dxa"/>
            <w:tcBorders>
              <w:top w:val="single" w:sz="5" w:space="0" w:color="000000"/>
              <w:left w:val="single" w:sz="12" w:space="0" w:color="000000"/>
              <w:bottom w:val="nil"/>
              <w:right w:val="single" w:sz="7" w:space="0" w:color="000000"/>
            </w:tcBorders>
          </w:tcPr>
          <w:p w:rsidR="00733DF7" w:rsidRDefault="00DB49F2">
            <w:pPr>
              <w:ind w:left="-1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spacing w:val="1"/>
              </w:rPr>
              <w:t>S</w:t>
            </w:r>
            <w:r>
              <w:rPr>
                <w:rFonts w:ascii="Georgia" w:eastAsia="Georgia" w:hAnsi="Georgia" w:cs="Georgia"/>
                <w:spacing w:val="-1"/>
              </w:rPr>
              <w:t>p</w:t>
            </w:r>
            <w:r>
              <w:rPr>
                <w:rFonts w:ascii="Georgia" w:eastAsia="Georgia" w:hAnsi="Georgia" w:cs="Georgia"/>
              </w:rPr>
              <w:t>e</w:t>
            </w:r>
            <w:r>
              <w:rPr>
                <w:rFonts w:ascii="Georgia" w:eastAsia="Georgia" w:hAnsi="Georgia" w:cs="Georgia"/>
                <w:spacing w:val="1"/>
              </w:rPr>
              <w:t>ct</w:t>
            </w:r>
            <w:r>
              <w:rPr>
                <w:rFonts w:ascii="Georgia" w:eastAsia="Georgia" w:hAnsi="Georgia" w:cs="Georgia"/>
              </w:rPr>
              <w:t>r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>l</w:t>
            </w:r>
          </w:p>
        </w:tc>
        <w:tc>
          <w:tcPr>
            <w:tcW w:w="2973" w:type="dxa"/>
            <w:tcBorders>
              <w:top w:val="single" w:sz="5" w:space="0" w:color="000000"/>
              <w:left w:val="single" w:sz="7" w:space="0" w:color="000000"/>
              <w:bottom w:val="nil"/>
              <w:right w:val="single" w:sz="7" w:space="0" w:color="000000"/>
            </w:tcBorders>
          </w:tcPr>
          <w:p w:rsidR="00733DF7" w:rsidRDefault="00DB49F2">
            <w:pPr>
              <w:ind w:left="6" w:right="-25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spacing w:val="-1"/>
              </w:rPr>
              <w:t>B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>nd</w:t>
            </w:r>
            <w:r>
              <w:rPr>
                <w:rFonts w:ascii="Georgia" w:eastAsia="Georgia" w:hAnsi="Georgia" w:cs="Georgia"/>
                <w:spacing w:val="-4"/>
              </w:rPr>
              <w:t xml:space="preserve"> </w:t>
            </w:r>
            <w:r>
              <w:rPr>
                <w:rFonts w:ascii="Georgia" w:eastAsia="Georgia" w:hAnsi="Georgia" w:cs="Georgia"/>
              </w:rPr>
              <w:t xml:space="preserve">1 = </w:t>
            </w:r>
            <w:r>
              <w:rPr>
                <w:rFonts w:ascii="Georgia" w:eastAsia="Georgia" w:hAnsi="Georgia" w:cs="Georgia"/>
                <w:spacing w:val="-1"/>
              </w:rPr>
              <w:t>B</w:t>
            </w:r>
            <w:r>
              <w:rPr>
                <w:rFonts w:ascii="Georgia" w:eastAsia="Georgia" w:hAnsi="Georgia" w:cs="Georgia"/>
                <w:spacing w:val="1"/>
              </w:rPr>
              <w:t>lu</w:t>
            </w:r>
            <w:r>
              <w:rPr>
                <w:rFonts w:ascii="Georgia" w:eastAsia="Georgia" w:hAnsi="Georgia" w:cs="Georgia"/>
              </w:rPr>
              <w:t>e</w:t>
            </w:r>
            <w:r>
              <w:rPr>
                <w:rFonts w:ascii="Georgia" w:eastAsia="Georgia" w:hAnsi="Georgia" w:cs="Georgia"/>
                <w:spacing w:val="-5"/>
              </w:rPr>
              <w:t xml:space="preserve"> </w:t>
            </w:r>
            <w:r>
              <w:rPr>
                <w:rFonts w:ascii="Georgia" w:eastAsia="Georgia" w:hAnsi="Georgia" w:cs="Georgia"/>
              </w:rPr>
              <w:t>(</w:t>
            </w:r>
            <w:r>
              <w:rPr>
                <w:rFonts w:ascii="Georgia" w:eastAsia="Georgia" w:hAnsi="Georgia" w:cs="Georgia"/>
                <w:spacing w:val="3"/>
              </w:rPr>
              <w:t>0</w:t>
            </w:r>
            <w:r>
              <w:rPr>
                <w:rFonts w:ascii="Georgia" w:eastAsia="Georgia" w:hAnsi="Georgia" w:cs="Georgia"/>
                <w:spacing w:val="-1"/>
              </w:rPr>
              <w:t>.</w:t>
            </w:r>
            <w:r>
              <w:rPr>
                <w:rFonts w:ascii="Georgia" w:eastAsia="Georgia" w:hAnsi="Georgia" w:cs="Georgia"/>
              </w:rPr>
              <w:t>45</w:t>
            </w:r>
            <w:r>
              <w:rPr>
                <w:rFonts w:ascii="Georgia" w:eastAsia="Georgia" w:hAnsi="Georgia" w:cs="Georgia"/>
                <w:spacing w:val="-5"/>
              </w:rPr>
              <w:t xml:space="preserve"> </w:t>
            </w:r>
            <w:r>
              <w:rPr>
                <w:rFonts w:ascii="Georgia" w:eastAsia="Georgia" w:hAnsi="Georgia" w:cs="Georgia"/>
              </w:rPr>
              <w:t>-</w:t>
            </w:r>
            <w:r>
              <w:rPr>
                <w:rFonts w:ascii="Georgia" w:eastAsia="Georgia" w:hAnsi="Georgia" w:cs="Georgia"/>
                <w:spacing w:val="-1"/>
              </w:rPr>
              <w:t xml:space="preserve"> </w:t>
            </w:r>
            <w:r>
              <w:rPr>
                <w:rFonts w:ascii="Georgia" w:eastAsia="Georgia" w:hAnsi="Georgia" w:cs="Georgia"/>
                <w:spacing w:val="3"/>
              </w:rPr>
              <w:t>0</w:t>
            </w:r>
            <w:r>
              <w:rPr>
                <w:rFonts w:ascii="Georgia" w:eastAsia="Georgia" w:hAnsi="Georgia" w:cs="Georgia"/>
                <w:spacing w:val="-1"/>
              </w:rPr>
              <w:t>.</w:t>
            </w:r>
            <w:r>
              <w:rPr>
                <w:rFonts w:ascii="Georgia" w:eastAsia="Georgia" w:hAnsi="Georgia" w:cs="Georgia"/>
                <w:spacing w:val="3"/>
              </w:rPr>
              <w:t>5</w:t>
            </w:r>
            <w:r>
              <w:rPr>
                <w:rFonts w:ascii="Georgia" w:eastAsia="Georgia" w:hAnsi="Georgia" w:cs="Georgia"/>
              </w:rPr>
              <w:t>2</w:t>
            </w:r>
            <w:r>
              <w:rPr>
                <w:rFonts w:ascii="Georgia" w:eastAsia="Georgia" w:hAnsi="Georgia" w:cs="Georgia"/>
                <w:spacing w:val="-3"/>
              </w:rPr>
              <w:t xml:space="preserve"> </w:t>
            </w:r>
            <w:r>
              <w:rPr>
                <w:rFonts w:ascii="Georgia" w:eastAsia="Georgia" w:hAnsi="Georgia" w:cs="Georgia"/>
              </w:rPr>
              <w:t xml:space="preserve">µm) </w:t>
            </w:r>
            <w:r>
              <w:rPr>
                <w:rFonts w:ascii="Georgia" w:eastAsia="Georgia" w:hAnsi="Georgia" w:cs="Georgia"/>
                <w:spacing w:val="-1"/>
              </w:rPr>
              <w:t>B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 xml:space="preserve">nd </w:t>
            </w:r>
            <w:r>
              <w:rPr>
                <w:rFonts w:ascii="Georgia" w:eastAsia="Georgia" w:hAnsi="Georgia" w:cs="Georgia"/>
                <w:spacing w:val="5"/>
              </w:rPr>
              <w:t xml:space="preserve"> </w:t>
            </w:r>
            <w:r>
              <w:rPr>
                <w:rFonts w:ascii="Georgia" w:eastAsia="Georgia" w:hAnsi="Georgia" w:cs="Georgia"/>
              </w:rPr>
              <w:t xml:space="preserve">2 </w:t>
            </w:r>
            <w:r>
              <w:rPr>
                <w:rFonts w:ascii="Georgia" w:eastAsia="Georgia" w:hAnsi="Georgia" w:cs="Georgia"/>
                <w:spacing w:val="7"/>
              </w:rPr>
              <w:t xml:space="preserve"> </w:t>
            </w:r>
            <w:r>
              <w:rPr>
                <w:rFonts w:ascii="Georgia" w:eastAsia="Georgia" w:hAnsi="Georgia" w:cs="Georgia"/>
              </w:rPr>
              <w:t xml:space="preserve">= </w:t>
            </w:r>
            <w:r>
              <w:rPr>
                <w:rFonts w:ascii="Georgia" w:eastAsia="Georgia" w:hAnsi="Georgia" w:cs="Georgia"/>
                <w:spacing w:val="7"/>
              </w:rPr>
              <w:t xml:space="preserve"> </w:t>
            </w:r>
            <w:r>
              <w:rPr>
                <w:rFonts w:ascii="Georgia" w:eastAsia="Georgia" w:hAnsi="Georgia" w:cs="Georgia"/>
              </w:rPr>
              <w:t>Gr</w:t>
            </w:r>
            <w:r>
              <w:rPr>
                <w:rFonts w:ascii="Georgia" w:eastAsia="Georgia" w:hAnsi="Georgia" w:cs="Georgia"/>
                <w:spacing w:val="2"/>
              </w:rPr>
              <w:t>e</w:t>
            </w:r>
            <w:r>
              <w:rPr>
                <w:rFonts w:ascii="Georgia" w:eastAsia="Georgia" w:hAnsi="Georgia" w:cs="Georgia"/>
              </w:rPr>
              <w:t xml:space="preserve">en </w:t>
            </w:r>
            <w:r>
              <w:rPr>
                <w:rFonts w:ascii="Georgia" w:eastAsia="Georgia" w:hAnsi="Georgia" w:cs="Georgia"/>
                <w:spacing w:val="4"/>
              </w:rPr>
              <w:t xml:space="preserve"> </w:t>
            </w:r>
            <w:r>
              <w:rPr>
                <w:rFonts w:ascii="Georgia" w:eastAsia="Georgia" w:hAnsi="Georgia" w:cs="Georgia"/>
              </w:rPr>
              <w:t>(0</w:t>
            </w:r>
            <w:r>
              <w:rPr>
                <w:rFonts w:ascii="Georgia" w:eastAsia="Georgia" w:hAnsi="Georgia" w:cs="Georgia"/>
                <w:spacing w:val="-1"/>
              </w:rPr>
              <w:t>.</w:t>
            </w:r>
            <w:r>
              <w:rPr>
                <w:rFonts w:ascii="Georgia" w:eastAsia="Georgia" w:hAnsi="Georgia" w:cs="Georgia"/>
                <w:spacing w:val="3"/>
              </w:rPr>
              <w:t>5</w:t>
            </w:r>
            <w:r>
              <w:rPr>
                <w:rFonts w:ascii="Georgia" w:eastAsia="Georgia" w:hAnsi="Georgia" w:cs="Georgia"/>
              </w:rPr>
              <w:t xml:space="preserve">2 </w:t>
            </w:r>
            <w:r>
              <w:rPr>
                <w:rFonts w:ascii="Georgia" w:eastAsia="Georgia" w:hAnsi="Georgia" w:cs="Georgia"/>
                <w:spacing w:val="3"/>
              </w:rPr>
              <w:t xml:space="preserve"> </w:t>
            </w:r>
            <w:r>
              <w:rPr>
                <w:rFonts w:ascii="Georgia" w:eastAsia="Georgia" w:hAnsi="Georgia" w:cs="Georgia"/>
              </w:rPr>
              <w:t xml:space="preserve">- </w:t>
            </w:r>
            <w:r>
              <w:rPr>
                <w:rFonts w:ascii="Georgia" w:eastAsia="Georgia" w:hAnsi="Georgia" w:cs="Georgia"/>
                <w:spacing w:val="8"/>
              </w:rPr>
              <w:t xml:space="preserve"> </w:t>
            </w:r>
            <w:r>
              <w:rPr>
                <w:rFonts w:ascii="Georgia" w:eastAsia="Georgia" w:hAnsi="Georgia" w:cs="Georgia"/>
              </w:rPr>
              <w:t>0</w:t>
            </w:r>
            <w:r>
              <w:rPr>
                <w:rFonts w:ascii="Georgia" w:eastAsia="Georgia" w:hAnsi="Georgia" w:cs="Georgia"/>
                <w:spacing w:val="-1"/>
              </w:rPr>
              <w:t>.</w:t>
            </w:r>
            <w:r>
              <w:rPr>
                <w:rFonts w:ascii="Georgia" w:eastAsia="Georgia" w:hAnsi="Georgia" w:cs="Georgia"/>
              </w:rPr>
              <w:t>60</w:t>
            </w:r>
          </w:p>
          <w:p w:rsidR="00733DF7" w:rsidRPr="00AC0CB3" w:rsidRDefault="00DB49F2">
            <w:pPr>
              <w:ind w:left="6"/>
              <w:rPr>
                <w:rFonts w:ascii="Georgia" w:eastAsia="Georgia" w:hAnsi="Georgia" w:cs="Georgia"/>
                <w:lang w:val="de-DE"/>
              </w:rPr>
            </w:pPr>
            <w:r w:rsidRPr="00AC0CB3">
              <w:rPr>
                <w:rFonts w:ascii="Georgia" w:eastAsia="Georgia" w:hAnsi="Georgia" w:cs="Georgia"/>
                <w:lang w:val="de-DE"/>
              </w:rPr>
              <w:t>µm)</w:t>
            </w:r>
          </w:p>
          <w:p w:rsidR="00733DF7" w:rsidRPr="00AC0CB3" w:rsidRDefault="00DB49F2">
            <w:pPr>
              <w:spacing w:line="220" w:lineRule="exact"/>
              <w:ind w:left="6"/>
              <w:rPr>
                <w:rFonts w:ascii="Georgia" w:eastAsia="Georgia" w:hAnsi="Georgia" w:cs="Georgia"/>
                <w:lang w:val="de-DE"/>
              </w:rPr>
            </w:pP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>B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>a</w:t>
            </w:r>
            <w:r w:rsidRPr="00AC0CB3">
              <w:rPr>
                <w:rFonts w:ascii="Georgia" w:eastAsia="Georgia" w:hAnsi="Georgia" w:cs="Georgia"/>
                <w:lang w:val="de-DE"/>
              </w:rPr>
              <w:t>nd</w:t>
            </w:r>
            <w:r w:rsidRPr="00AC0CB3">
              <w:rPr>
                <w:rFonts w:ascii="Georgia" w:eastAsia="Georgia" w:hAnsi="Georgia" w:cs="Georgia"/>
                <w:spacing w:val="-4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>3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 xml:space="preserve">= </w:t>
            </w:r>
            <w:proofErr w:type="spellStart"/>
            <w:r w:rsidRPr="00AC0CB3">
              <w:rPr>
                <w:rFonts w:ascii="Georgia" w:eastAsia="Georgia" w:hAnsi="Georgia" w:cs="Georgia"/>
                <w:lang w:val="de-DE"/>
              </w:rPr>
              <w:t>Red</w:t>
            </w:r>
            <w:proofErr w:type="spellEnd"/>
            <w:r w:rsidRPr="00AC0CB3">
              <w:rPr>
                <w:rFonts w:ascii="Georgia" w:eastAsia="Georgia" w:hAnsi="Georgia" w:cs="Georgia"/>
                <w:spacing w:val="-3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spacing w:val="2"/>
                <w:lang w:val="de-DE"/>
              </w:rPr>
              <w:t>(</w:t>
            </w:r>
            <w:r w:rsidRPr="00AC0CB3">
              <w:rPr>
                <w:rFonts w:ascii="Georgia" w:eastAsia="Georgia" w:hAnsi="Georgia" w:cs="Georgia"/>
                <w:lang w:val="de-DE"/>
              </w:rPr>
              <w:t>0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>.</w:t>
            </w:r>
            <w:r w:rsidRPr="00AC0CB3">
              <w:rPr>
                <w:rFonts w:ascii="Georgia" w:eastAsia="Georgia" w:hAnsi="Georgia" w:cs="Georgia"/>
                <w:lang w:val="de-DE"/>
              </w:rPr>
              <w:t>63</w:t>
            </w:r>
            <w:r w:rsidRPr="00AC0CB3">
              <w:rPr>
                <w:rFonts w:ascii="Georgia" w:eastAsia="Georgia" w:hAnsi="Georgia" w:cs="Georgia"/>
                <w:spacing w:val="-5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>-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>0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>.</w:t>
            </w:r>
            <w:r w:rsidRPr="00AC0CB3">
              <w:rPr>
                <w:rFonts w:ascii="Georgia" w:eastAsia="Georgia" w:hAnsi="Georgia" w:cs="Georgia"/>
                <w:spacing w:val="3"/>
                <w:lang w:val="de-DE"/>
              </w:rPr>
              <w:t>6</w:t>
            </w:r>
            <w:r w:rsidRPr="00AC0CB3">
              <w:rPr>
                <w:rFonts w:ascii="Georgia" w:eastAsia="Georgia" w:hAnsi="Georgia" w:cs="Georgia"/>
                <w:lang w:val="de-DE"/>
              </w:rPr>
              <w:t>9</w:t>
            </w:r>
            <w:r w:rsidRPr="00AC0CB3">
              <w:rPr>
                <w:rFonts w:ascii="Georgia" w:eastAsia="Georgia" w:hAnsi="Georgia" w:cs="Georgia"/>
                <w:spacing w:val="-2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>µm)</w:t>
            </w:r>
          </w:p>
          <w:p w:rsidR="00733DF7" w:rsidRPr="00AC0CB3" w:rsidRDefault="00DB49F2">
            <w:pPr>
              <w:ind w:left="6" w:right="68"/>
              <w:rPr>
                <w:rFonts w:ascii="Georgia" w:eastAsia="Georgia" w:hAnsi="Georgia" w:cs="Georgia"/>
                <w:lang w:val="de-DE"/>
              </w:rPr>
            </w:pP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>B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>a</w:t>
            </w:r>
            <w:r w:rsidRPr="00AC0CB3">
              <w:rPr>
                <w:rFonts w:ascii="Georgia" w:eastAsia="Georgia" w:hAnsi="Georgia" w:cs="Georgia"/>
                <w:lang w:val="de-DE"/>
              </w:rPr>
              <w:t>nd</w:t>
            </w:r>
            <w:r w:rsidRPr="00AC0CB3">
              <w:rPr>
                <w:rFonts w:ascii="Georgia" w:eastAsia="Georgia" w:hAnsi="Georgia" w:cs="Georgia"/>
                <w:spacing w:val="-4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>4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 xml:space="preserve">= 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>N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>I</w:t>
            </w:r>
            <w:r w:rsidRPr="00AC0CB3">
              <w:rPr>
                <w:rFonts w:ascii="Georgia" w:eastAsia="Georgia" w:hAnsi="Georgia" w:cs="Georgia"/>
                <w:lang w:val="de-DE"/>
              </w:rPr>
              <w:t>R</w:t>
            </w:r>
            <w:r w:rsidRPr="00AC0CB3">
              <w:rPr>
                <w:rFonts w:ascii="Georgia" w:eastAsia="Georgia" w:hAnsi="Georgia" w:cs="Georgia"/>
                <w:spacing w:val="-2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>(0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>.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>7</w:t>
            </w:r>
            <w:r w:rsidRPr="00AC0CB3">
              <w:rPr>
                <w:rFonts w:ascii="Georgia" w:eastAsia="Georgia" w:hAnsi="Georgia" w:cs="Georgia"/>
                <w:lang w:val="de-DE"/>
              </w:rPr>
              <w:t>6</w:t>
            </w:r>
            <w:r w:rsidRPr="00AC0CB3">
              <w:rPr>
                <w:rFonts w:ascii="Georgia" w:eastAsia="Georgia" w:hAnsi="Georgia" w:cs="Georgia"/>
                <w:spacing w:val="-3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>-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>0</w:t>
            </w:r>
            <w:r w:rsidRPr="00AC0CB3">
              <w:rPr>
                <w:rFonts w:ascii="Georgia" w:eastAsia="Georgia" w:hAnsi="Georgia" w:cs="Georgia"/>
                <w:spacing w:val="2"/>
                <w:lang w:val="de-DE"/>
              </w:rPr>
              <w:t>.</w:t>
            </w:r>
            <w:r w:rsidRPr="00AC0CB3">
              <w:rPr>
                <w:rFonts w:ascii="Georgia" w:eastAsia="Georgia" w:hAnsi="Georgia" w:cs="Georgia"/>
                <w:lang w:val="de-DE"/>
              </w:rPr>
              <w:t>90</w:t>
            </w:r>
            <w:r w:rsidRPr="00AC0CB3">
              <w:rPr>
                <w:rFonts w:ascii="Georgia" w:eastAsia="Georgia" w:hAnsi="Georgia" w:cs="Georgia"/>
                <w:spacing w:val="-2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 xml:space="preserve">µm) 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>B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>a</w:t>
            </w:r>
            <w:r w:rsidRPr="00AC0CB3">
              <w:rPr>
                <w:rFonts w:ascii="Georgia" w:eastAsia="Georgia" w:hAnsi="Georgia" w:cs="Georgia"/>
                <w:lang w:val="de-DE"/>
              </w:rPr>
              <w:t xml:space="preserve">nd </w:t>
            </w:r>
            <w:r w:rsidRPr="00AC0CB3">
              <w:rPr>
                <w:rFonts w:ascii="Georgia" w:eastAsia="Georgia" w:hAnsi="Georgia" w:cs="Georgia"/>
                <w:spacing w:val="7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 xml:space="preserve">5 </w:t>
            </w:r>
            <w:r w:rsidRPr="00AC0CB3">
              <w:rPr>
                <w:rFonts w:ascii="Georgia" w:eastAsia="Georgia" w:hAnsi="Georgia" w:cs="Georgia"/>
                <w:spacing w:val="13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 xml:space="preserve">= </w:t>
            </w:r>
            <w:r w:rsidRPr="00AC0CB3">
              <w:rPr>
                <w:rFonts w:ascii="Georgia" w:eastAsia="Georgia" w:hAnsi="Georgia" w:cs="Georgia"/>
                <w:spacing w:val="12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>S</w:t>
            </w:r>
            <w:r w:rsidRPr="00AC0CB3">
              <w:rPr>
                <w:rFonts w:ascii="Georgia" w:eastAsia="Georgia" w:hAnsi="Georgia" w:cs="Georgia"/>
                <w:lang w:val="de-DE"/>
              </w:rPr>
              <w:t>W</w:t>
            </w:r>
            <w:r w:rsidRPr="00AC0CB3">
              <w:rPr>
                <w:rFonts w:ascii="Georgia" w:eastAsia="Georgia" w:hAnsi="Georgia" w:cs="Georgia"/>
                <w:spacing w:val="2"/>
                <w:lang w:val="de-DE"/>
              </w:rPr>
              <w:t>I</w:t>
            </w:r>
            <w:r w:rsidRPr="00AC0CB3">
              <w:rPr>
                <w:rFonts w:ascii="Georgia" w:eastAsia="Georgia" w:hAnsi="Georgia" w:cs="Georgia"/>
                <w:lang w:val="de-DE"/>
              </w:rPr>
              <w:t xml:space="preserve">R </w:t>
            </w:r>
            <w:r w:rsidRPr="00AC0CB3">
              <w:rPr>
                <w:rFonts w:ascii="Georgia" w:eastAsia="Georgia" w:hAnsi="Georgia" w:cs="Georgia"/>
                <w:spacing w:val="9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>(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>1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>.</w:t>
            </w:r>
            <w:r w:rsidRPr="00AC0CB3">
              <w:rPr>
                <w:rFonts w:ascii="Georgia" w:eastAsia="Georgia" w:hAnsi="Georgia" w:cs="Georgia"/>
                <w:lang w:val="de-DE"/>
              </w:rPr>
              <w:t xml:space="preserve">55 </w:t>
            </w:r>
            <w:r w:rsidRPr="00AC0CB3">
              <w:rPr>
                <w:rFonts w:ascii="Georgia" w:eastAsia="Georgia" w:hAnsi="Georgia" w:cs="Georgia"/>
                <w:spacing w:val="10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lang w:val="de-DE"/>
              </w:rPr>
              <w:t xml:space="preserve">- </w:t>
            </w:r>
            <w:r w:rsidRPr="00AC0CB3">
              <w:rPr>
                <w:rFonts w:ascii="Georgia" w:eastAsia="Georgia" w:hAnsi="Georgia" w:cs="Georgia"/>
                <w:spacing w:val="13"/>
                <w:lang w:val="de-DE"/>
              </w:rPr>
              <w:t xml:space="preserve"> 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>1</w:t>
            </w:r>
            <w:r w:rsidRPr="00AC0CB3">
              <w:rPr>
                <w:rFonts w:ascii="Georgia" w:eastAsia="Georgia" w:hAnsi="Georgia" w:cs="Georgia"/>
                <w:spacing w:val="-1"/>
                <w:lang w:val="de-DE"/>
              </w:rPr>
              <w:t>.</w:t>
            </w:r>
            <w:r w:rsidRPr="00AC0CB3">
              <w:rPr>
                <w:rFonts w:ascii="Georgia" w:eastAsia="Georgia" w:hAnsi="Georgia" w:cs="Georgia"/>
                <w:spacing w:val="1"/>
                <w:lang w:val="de-DE"/>
              </w:rPr>
              <w:t>7</w:t>
            </w:r>
            <w:r w:rsidRPr="00AC0CB3">
              <w:rPr>
                <w:rFonts w:ascii="Georgia" w:eastAsia="Georgia" w:hAnsi="Georgia" w:cs="Georgia"/>
                <w:lang w:val="de-DE"/>
              </w:rPr>
              <w:t>5</w:t>
            </w:r>
          </w:p>
          <w:p w:rsidR="00733DF7" w:rsidRDefault="00DB49F2">
            <w:pPr>
              <w:spacing w:line="220" w:lineRule="exact"/>
              <w:ind w:left="6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</w:rPr>
              <w:t>µm)</w:t>
            </w:r>
          </w:p>
          <w:p w:rsidR="00733DF7" w:rsidRDefault="00DB49F2">
            <w:pPr>
              <w:ind w:left="6" w:right="75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spacing w:val="-1"/>
              </w:rPr>
              <w:t>B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>nd</w:t>
            </w:r>
            <w:r>
              <w:rPr>
                <w:rFonts w:ascii="Georgia" w:eastAsia="Georgia" w:hAnsi="Georgia" w:cs="Georgia"/>
                <w:spacing w:val="-4"/>
              </w:rPr>
              <w:t xml:space="preserve"> </w:t>
            </w:r>
            <w:r>
              <w:rPr>
                <w:rFonts w:ascii="Georgia" w:eastAsia="Georgia" w:hAnsi="Georgia" w:cs="Georgia"/>
              </w:rPr>
              <w:t>6</w:t>
            </w:r>
            <w:r>
              <w:rPr>
                <w:rFonts w:ascii="Georgia" w:eastAsia="Georgia" w:hAnsi="Georgia" w:cs="Georgia"/>
                <w:spacing w:val="1"/>
              </w:rPr>
              <w:t xml:space="preserve"> </w:t>
            </w:r>
            <w:r>
              <w:rPr>
                <w:rFonts w:ascii="Georgia" w:eastAsia="Georgia" w:hAnsi="Georgia" w:cs="Georgia"/>
              </w:rPr>
              <w:t>=</w:t>
            </w:r>
            <w:r>
              <w:rPr>
                <w:rFonts w:ascii="Georgia" w:eastAsia="Georgia" w:hAnsi="Georgia" w:cs="Georgia"/>
                <w:spacing w:val="-2"/>
              </w:rPr>
              <w:t xml:space="preserve"> </w:t>
            </w:r>
            <w:r>
              <w:rPr>
                <w:rFonts w:ascii="Georgia" w:eastAsia="Georgia" w:hAnsi="Georgia" w:cs="Georgia"/>
                <w:spacing w:val="2"/>
              </w:rPr>
              <w:t>T</w:t>
            </w:r>
            <w:r>
              <w:rPr>
                <w:rFonts w:ascii="Georgia" w:eastAsia="Georgia" w:hAnsi="Georgia" w:cs="Georgia"/>
                <w:spacing w:val="-1"/>
              </w:rPr>
              <w:t>I</w:t>
            </w:r>
            <w:r>
              <w:rPr>
                <w:rFonts w:ascii="Georgia" w:eastAsia="Georgia" w:hAnsi="Georgia" w:cs="Georgia"/>
              </w:rPr>
              <w:t>R</w:t>
            </w:r>
            <w:r>
              <w:rPr>
                <w:rFonts w:ascii="Georgia" w:eastAsia="Georgia" w:hAnsi="Georgia" w:cs="Georgia"/>
                <w:spacing w:val="-1"/>
              </w:rPr>
              <w:t xml:space="preserve"> </w:t>
            </w:r>
            <w:r>
              <w:rPr>
                <w:rFonts w:ascii="Georgia" w:eastAsia="Georgia" w:hAnsi="Georgia" w:cs="Georgia"/>
              </w:rPr>
              <w:t>(</w:t>
            </w:r>
            <w:r>
              <w:rPr>
                <w:rFonts w:ascii="Georgia" w:eastAsia="Georgia" w:hAnsi="Georgia" w:cs="Georgia"/>
                <w:spacing w:val="1"/>
              </w:rPr>
              <w:t>1</w:t>
            </w:r>
            <w:r>
              <w:rPr>
                <w:rFonts w:ascii="Georgia" w:eastAsia="Georgia" w:hAnsi="Georgia" w:cs="Georgia"/>
              </w:rPr>
              <w:t>0</w:t>
            </w:r>
            <w:r>
              <w:rPr>
                <w:rFonts w:ascii="Georgia" w:eastAsia="Georgia" w:hAnsi="Georgia" w:cs="Georgia"/>
                <w:spacing w:val="-1"/>
              </w:rPr>
              <w:t>.</w:t>
            </w:r>
            <w:r>
              <w:rPr>
                <w:rFonts w:ascii="Georgia" w:eastAsia="Georgia" w:hAnsi="Georgia" w:cs="Georgia"/>
              </w:rPr>
              <w:t>4</w:t>
            </w:r>
            <w:r>
              <w:rPr>
                <w:rFonts w:ascii="Georgia" w:eastAsia="Georgia" w:hAnsi="Georgia" w:cs="Georgia"/>
                <w:spacing w:val="-2"/>
              </w:rPr>
              <w:t xml:space="preserve"> </w:t>
            </w:r>
            <w:r>
              <w:rPr>
                <w:rFonts w:ascii="Georgia" w:eastAsia="Georgia" w:hAnsi="Georgia" w:cs="Georgia"/>
              </w:rPr>
              <w:t>–</w:t>
            </w:r>
            <w:r>
              <w:rPr>
                <w:rFonts w:ascii="Georgia" w:eastAsia="Georgia" w:hAnsi="Georgia" w:cs="Georgia"/>
                <w:spacing w:val="-2"/>
              </w:rPr>
              <w:t xml:space="preserve"> </w:t>
            </w:r>
            <w:r>
              <w:rPr>
                <w:rFonts w:ascii="Georgia" w:eastAsia="Georgia" w:hAnsi="Georgia" w:cs="Georgia"/>
                <w:spacing w:val="1"/>
              </w:rPr>
              <w:t>1</w:t>
            </w:r>
            <w:r>
              <w:rPr>
                <w:rFonts w:ascii="Georgia" w:eastAsia="Georgia" w:hAnsi="Georgia" w:cs="Georgia"/>
                <w:spacing w:val="2"/>
              </w:rPr>
              <w:t>2</w:t>
            </w:r>
            <w:r>
              <w:rPr>
                <w:rFonts w:ascii="Georgia" w:eastAsia="Georgia" w:hAnsi="Georgia" w:cs="Georgia"/>
                <w:spacing w:val="-1"/>
              </w:rPr>
              <w:t>.</w:t>
            </w:r>
            <w:r>
              <w:rPr>
                <w:rFonts w:ascii="Georgia" w:eastAsia="Georgia" w:hAnsi="Georgia" w:cs="Georgia"/>
              </w:rPr>
              <w:t>5</w:t>
            </w:r>
            <w:r>
              <w:rPr>
                <w:rFonts w:ascii="Georgia" w:eastAsia="Georgia" w:hAnsi="Georgia" w:cs="Georgia"/>
                <w:spacing w:val="-4"/>
              </w:rPr>
              <w:t xml:space="preserve"> </w:t>
            </w:r>
            <w:r>
              <w:rPr>
                <w:rFonts w:ascii="Georgia" w:eastAsia="Georgia" w:hAnsi="Georgia" w:cs="Georgia"/>
                <w:spacing w:val="2"/>
              </w:rPr>
              <w:t>µ</w:t>
            </w:r>
            <w:r>
              <w:rPr>
                <w:rFonts w:ascii="Georgia" w:eastAsia="Georgia" w:hAnsi="Georgia" w:cs="Georgia"/>
              </w:rPr>
              <w:t xml:space="preserve">m) </w:t>
            </w:r>
            <w:r>
              <w:rPr>
                <w:rFonts w:ascii="Georgia" w:eastAsia="Georgia" w:hAnsi="Georgia" w:cs="Georgia"/>
                <w:spacing w:val="-1"/>
              </w:rPr>
              <w:t>B</w:t>
            </w:r>
            <w:r>
              <w:rPr>
                <w:rFonts w:ascii="Georgia" w:eastAsia="Georgia" w:hAnsi="Georgia" w:cs="Georgia"/>
                <w:spacing w:val="1"/>
              </w:rPr>
              <w:t>a</w:t>
            </w:r>
            <w:r>
              <w:rPr>
                <w:rFonts w:ascii="Georgia" w:eastAsia="Georgia" w:hAnsi="Georgia" w:cs="Georgia"/>
              </w:rPr>
              <w:t>nd</w:t>
            </w:r>
            <w:r>
              <w:rPr>
                <w:rFonts w:ascii="Georgia" w:eastAsia="Georgia" w:hAnsi="Georgia" w:cs="Georgia"/>
                <w:spacing w:val="42"/>
              </w:rPr>
              <w:t xml:space="preserve"> </w:t>
            </w:r>
            <w:r>
              <w:rPr>
                <w:rFonts w:ascii="Georgia" w:eastAsia="Georgia" w:hAnsi="Georgia" w:cs="Georgia"/>
              </w:rPr>
              <w:t>7</w:t>
            </w:r>
            <w:r>
              <w:rPr>
                <w:rFonts w:ascii="Georgia" w:eastAsia="Georgia" w:hAnsi="Georgia" w:cs="Georgia"/>
                <w:spacing w:val="47"/>
              </w:rPr>
              <w:t xml:space="preserve"> </w:t>
            </w:r>
            <w:r>
              <w:rPr>
                <w:rFonts w:ascii="Georgia" w:eastAsia="Georgia" w:hAnsi="Georgia" w:cs="Georgia"/>
              </w:rPr>
              <w:t>=</w:t>
            </w:r>
            <w:r>
              <w:rPr>
                <w:rFonts w:ascii="Georgia" w:eastAsia="Georgia" w:hAnsi="Georgia" w:cs="Georgia"/>
                <w:spacing w:val="46"/>
              </w:rPr>
              <w:t xml:space="preserve"> </w:t>
            </w:r>
            <w:r>
              <w:rPr>
                <w:rFonts w:ascii="Georgia" w:eastAsia="Georgia" w:hAnsi="Georgia" w:cs="Georgia"/>
                <w:spacing w:val="1"/>
              </w:rPr>
              <w:t>S</w:t>
            </w:r>
            <w:r>
              <w:rPr>
                <w:rFonts w:ascii="Georgia" w:eastAsia="Georgia" w:hAnsi="Georgia" w:cs="Georgia"/>
              </w:rPr>
              <w:t>W</w:t>
            </w:r>
            <w:r>
              <w:rPr>
                <w:rFonts w:ascii="Georgia" w:eastAsia="Georgia" w:hAnsi="Georgia" w:cs="Georgia"/>
                <w:spacing w:val="2"/>
              </w:rPr>
              <w:t>I</w:t>
            </w:r>
            <w:r>
              <w:rPr>
                <w:rFonts w:ascii="Georgia" w:eastAsia="Georgia" w:hAnsi="Georgia" w:cs="Georgia"/>
              </w:rPr>
              <w:t>R</w:t>
            </w:r>
            <w:r>
              <w:rPr>
                <w:rFonts w:ascii="Georgia" w:eastAsia="Georgia" w:hAnsi="Georgia" w:cs="Georgia"/>
                <w:spacing w:val="40"/>
              </w:rPr>
              <w:t xml:space="preserve"> </w:t>
            </w:r>
            <w:r>
              <w:rPr>
                <w:rFonts w:ascii="Georgia" w:eastAsia="Georgia" w:hAnsi="Georgia" w:cs="Georgia"/>
                <w:spacing w:val="2"/>
              </w:rPr>
              <w:t>(</w:t>
            </w:r>
            <w:r>
              <w:rPr>
                <w:rFonts w:ascii="Georgia" w:eastAsia="Georgia" w:hAnsi="Georgia" w:cs="Georgia"/>
                <w:spacing w:val="-1"/>
              </w:rPr>
              <w:t>2.</w:t>
            </w:r>
            <w:r>
              <w:rPr>
                <w:rFonts w:ascii="Georgia" w:eastAsia="Georgia" w:hAnsi="Georgia" w:cs="Georgia"/>
                <w:spacing w:val="3"/>
              </w:rPr>
              <w:t>0</w:t>
            </w:r>
            <w:r>
              <w:rPr>
                <w:rFonts w:ascii="Georgia" w:eastAsia="Georgia" w:hAnsi="Georgia" w:cs="Georgia"/>
              </w:rPr>
              <w:t>8</w:t>
            </w:r>
            <w:r>
              <w:rPr>
                <w:rFonts w:ascii="Georgia" w:eastAsia="Georgia" w:hAnsi="Georgia" w:cs="Georgia"/>
                <w:spacing w:val="41"/>
              </w:rPr>
              <w:t xml:space="preserve"> </w:t>
            </w:r>
            <w:r>
              <w:rPr>
                <w:rFonts w:ascii="Georgia" w:eastAsia="Georgia" w:hAnsi="Georgia" w:cs="Georgia"/>
              </w:rPr>
              <w:t>-</w:t>
            </w:r>
            <w:r>
              <w:rPr>
                <w:rFonts w:ascii="Georgia" w:eastAsia="Georgia" w:hAnsi="Georgia" w:cs="Georgia"/>
                <w:spacing w:val="46"/>
              </w:rPr>
              <w:t xml:space="preserve"> </w:t>
            </w:r>
            <w:r>
              <w:rPr>
                <w:rFonts w:ascii="Georgia" w:eastAsia="Georgia" w:hAnsi="Georgia" w:cs="Georgia"/>
                <w:spacing w:val="-1"/>
              </w:rPr>
              <w:t>2.</w:t>
            </w:r>
            <w:r>
              <w:rPr>
                <w:rFonts w:ascii="Georgia" w:eastAsia="Georgia" w:hAnsi="Georgia" w:cs="Georgia"/>
                <w:spacing w:val="1"/>
              </w:rPr>
              <w:t>3</w:t>
            </w:r>
            <w:r>
              <w:rPr>
                <w:rFonts w:ascii="Georgia" w:eastAsia="Georgia" w:hAnsi="Georgia" w:cs="Georgia"/>
              </w:rPr>
              <w:t>5</w:t>
            </w:r>
          </w:p>
          <w:p w:rsidR="00733DF7" w:rsidRDefault="00DB49F2">
            <w:pPr>
              <w:spacing w:line="220" w:lineRule="exact"/>
              <w:ind w:left="6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</w:rPr>
              <w:t>µm)</w:t>
            </w:r>
          </w:p>
        </w:tc>
        <w:tc>
          <w:tcPr>
            <w:tcW w:w="4470" w:type="dxa"/>
            <w:vMerge/>
            <w:tcBorders>
              <w:left w:val="single" w:sz="7" w:space="0" w:color="000000"/>
              <w:bottom w:val="nil"/>
              <w:right w:val="single" w:sz="12" w:space="0" w:color="000000"/>
            </w:tcBorders>
          </w:tcPr>
          <w:p w:rsidR="00733DF7" w:rsidRDefault="00733DF7"/>
        </w:tc>
      </w:tr>
    </w:tbl>
    <w:p w:rsidR="00733DF7" w:rsidRDefault="00733DF7">
      <w:pPr>
        <w:spacing w:before="5" w:line="200" w:lineRule="exact"/>
      </w:pPr>
    </w:p>
    <w:p w:rsidR="00936BD1" w:rsidRDefault="00936BD1" w:rsidP="00936BD1">
      <w:pPr>
        <w:pBdr>
          <w:bottom w:val="single" w:sz="4" w:space="1" w:color="auto"/>
        </w:pBdr>
        <w:spacing w:before="38" w:line="240" w:lineRule="exact"/>
        <w:ind w:left="140" w:right="117"/>
        <w:rPr>
          <w:rFonts w:ascii="Georgia" w:eastAsia="Georgia" w:hAnsi="Georgia" w:cs="Georgia"/>
          <w:spacing w:val="1"/>
          <w:sz w:val="22"/>
          <w:szCs w:val="22"/>
        </w:rPr>
      </w:pPr>
    </w:p>
    <w:p w:rsidR="00733DF7" w:rsidRDefault="00DB49F2" w:rsidP="00936BD1">
      <w:pPr>
        <w:pBdr>
          <w:bottom w:val="single" w:sz="4" w:space="1" w:color="auto"/>
        </w:pBdr>
        <w:spacing w:before="38" w:line="240" w:lineRule="exact"/>
        <w:ind w:left="140" w:right="11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z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p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2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2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29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2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na</w:t>
      </w:r>
      <w:r>
        <w:rPr>
          <w:rFonts w:ascii="Georgia" w:eastAsia="Georgia" w:hAnsi="Georgia" w:cs="Georgia"/>
          <w:sz w:val="22"/>
          <w:szCs w:val="22"/>
        </w:rPr>
        <w:t>me</w:t>
      </w:r>
      <w:r>
        <w:rPr>
          <w:rFonts w:ascii="Georgia" w:eastAsia="Georgia" w:hAnsi="Georgia" w:cs="Georgia"/>
          <w:spacing w:val="2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2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os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2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k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gh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5" w:line="220" w:lineRule="exact"/>
        <w:rPr>
          <w:sz w:val="22"/>
          <w:szCs w:val="22"/>
        </w:rPr>
      </w:pPr>
    </w:p>
    <w:p w:rsidR="00733DF7" w:rsidRDefault="00DB49F2">
      <w:pPr>
        <w:spacing w:before="30" w:line="300" w:lineRule="exact"/>
        <w:ind w:left="140"/>
        <w:rPr>
          <w:rFonts w:ascii="Georgia" w:eastAsia="Georgia" w:hAnsi="Georgia" w:cs="Georgia"/>
          <w:sz w:val="28"/>
          <w:szCs w:val="28"/>
        </w:rPr>
      </w:pPr>
      <w:r>
        <w:pict>
          <v:group id="_x0000_s1274" style="position:absolute;left:0;text-align:left;margin-left:84.3pt;margin-top:.85pt;width:428.2pt;height:32.8pt;z-index:-251667968;mso-position-horizontal-relative:page" coordorigin="1686,17" coordsize="8534,669">
            <v:shape id="_x0000_s1282" style="position:absolute;left:1697;top:32;width:8513;height:636" coordorigin="1697,32" coordsize="8513,636" path="m10210,32r-104,l10106,668r104,l10210,32xe" fillcolor="#d9d9d9" stroked="f">
              <v:path arrowok="t"/>
            </v:shape>
            <v:shape id="_x0000_s1281" style="position:absolute;left:1697;top:32;width:8513;height:636" coordorigin="1697,32" coordsize="8513,636" path="m1800,32r-103,l1697,668r103,l1800,32xe" fillcolor="#d9d9d9" stroked="f">
              <v:path arrowok="t"/>
            </v:shape>
            <v:shape id="_x0000_s1280" style="position:absolute;left:1800;top:32;width:8306;height:319" coordorigin="1800,32" coordsize="8306,319" path="m1800,352r8306,l10106,32r-8306,l1800,352xe" fillcolor="#d9d9d9" stroked="f">
              <v:path arrowok="t"/>
            </v:shape>
            <v:shape id="_x0000_s1279" style="position:absolute;left:1800;top:352;width:8306;height:317" coordorigin="1800,352" coordsize="8306,317" path="m1800,668r8306,l10106,352r-8306,l1800,668xe" fillcolor="#d9d9d9" stroked="f">
              <v:path arrowok="t"/>
            </v:shape>
            <v:shape id="_x0000_s1278" style="position:absolute;left:1697;top:28;width:8513;height:0" coordorigin="1697,28" coordsize="8513,0" path="m1697,28r8513,e" filled="f" strokeweight=".58pt">
              <v:path arrowok="t"/>
            </v:shape>
            <v:shape id="_x0000_s1277" style="position:absolute;left:1692;top:23;width:0;height:658" coordorigin="1692,23" coordsize="0,658" path="m1692,23r,657e" filled="f" strokeweight=".58pt">
              <v:path arrowok="t"/>
            </v:shape>
            <v:shape id="_x0000_s1276" style="position:absolute;left:1697;top:676;width:8513;height:0" coordorigin="1697,676" coordsize="8513,0" path="m1697,676r8513,e" filled="f" strokeweight=".58pt">
              <v:path arrowok="t"/>
            </v:shape>
            <v:shape id="_x0000_s1275" style="position:absolute;left:10214;top:23;width:0;height:658" coordorigin="10214,23" coordsize="0,658" path="m10214,23r,657e" filled="f" strokeweight=".58pt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S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t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a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r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t</w:t>
      </w:r>
      <w:r>
        <w:rPr>
          <w:rFonts w:ascii="Georgia" w:eastAsia="Georgia" w:hAnsi="Georgia" w:cs="Georgia"/>
          <w:b/>
          <w:spacing w:val="-3"/>
          <w:position w:val="-1"/>
          <w:sz w:val="28"/>
          <w:szCs w:val="28"/>
        </w:rPr>
        <w:t>i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n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 xml:space="preserve">g 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EN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VI</w:t>
      </w:r>
    </w:p>
    <w:p w:rsidR="00733DF7" w:rsidRDefault="00733DF7">
      <w:pPr>
        <w:spacing w:before="2" w:line="140" w:lineRule="exact"/>
        <w:rPr>
          <w:sz w:val="15"/>
          <w:szCs w:val="15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before="36"/>
        <w:ind w:left="140"/>
        <w:rPr>
          <w:rFonts w:ascii="Georgia" w:eastAsia="Georgia" w:hAnsi="Georgia" w:cs="Georgia"/>
          <w:spacing w:val="-3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-1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 w:rsidR="00936BD1">
        <w:rPr>
          <w:rFonts w:ascii="Georgia" w:eastAsia="Georgia" w:hAnsi="Georgia" w:cs="Georgia"/>
          <w:spacing w:val="1"/>
          <w:sz w:val="22"/>
          <w:szCs w:val="22"/>
        </w:rPr>
        <w:t>as follows</w:t>
      </w:r>
      <w:r>
        <w:rPr>
          <w:rFonts w:ascii="Georgia" w:eastAsia="Georgia" w:hAnsi="Georgia" w:cs="Georgia"/>
          <w:sz w:val="22"/>
          <w:szCs w:val="22"/>
        </w:rPr>
        <w:t xml:space="preserve"> </w:t>
      </w:r>
      <w:r w:rsidR="00936BD1">
        <w:rPr>
          <w:rFonts w:ascii="Georgia" w:eastAsia="Georgia" w:hAnsi="Georgia" w:cs="Georgia"/>
          <w:spacing w:val="-3"/>
          <w:sz w:val="22"/>
          <w:szCs w:val="22"/>
        </w:rPr>
        <w:t xml:space="preserve">  ENVI 5.2&gt; Tools &gt; ENVI Classic (64 bit)</w:t>
      </w:r>
    </w:p>
    <w:p w:rsidR="00936BD1" w:rsidRDefault="00936BD1">
      <w:pPr>
        <w:spacing w:before="36"/>
        <w:ind w:left="140"/>
        <w:rPr>
          <w:rFonts w:ascii="Georgia" w:eastAsia="Georgia" w:hAnsi="Georgia" w:cs="Georgia"/>
          <w:spacing w:val="-3"/>
          <w:sz w:val="22"/>
          <w:szCs w:val="22"/>
        </w:rPr>
      </w:pPr>
    </w:p>
    <w:p w:rsidR="00733DF7" w:rsidRDefault="00DB49F2">
      <w:pPr>
        <w:spacing w:before="36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 xml:space="preserve">u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a</w:t>
      </w:r>
      <w:r>
        <w:rPr>
          <w:rFonts w:ascii="Georgia" w:eastAsia="Georgia" w:hAnsi="Georgia" w:cs="Georgia"/>
          <w:spacing w:val="1"/>
          <w:sz w:val="22"/>
          <w:szCs w:val="22"/>
        </w:rPr>
        <w:t>pp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ee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936BD1">
      <w:pPr>
        <w:ind w:left="140"/>
      </w:pPr>
      <w:r>
        <w:rPr>
          <w:noProof/>
        </w:rPr>
        <w:drawing>
          <wp:inline distT="0" distB="0" distL="0" distR="0" wp14:anchorId="7C6A90EA" wp14:editId="1F466389">
            <wp:extent cx="5918200" cy="563666"/>
            <wp:effectExtent l="0" t="0" r="0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4505" t="21326" r="65922" b="72047"/>
                    <a:stretch/>
                  </pic:blipFill>
                  <pic:spPr bwMode="auto">
                    <a:xfrm>
                      <a:off x="0" y="0"/>
                      <a:ext cx="5918200" cy="5636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36BD1" w:rsidRDefault="00936BD1">
      <w:pPr>
        <w:spacing w:before="2" w:line="240" w:lineRule="exact"/>
        <w:ind w:left="140"/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</w:pPr>
    </w:p>
    <w:p w:rsidR="00733DF7" w:rsidRDefault="00DB49F2">
      <w:pPr>
        <w:spacing w:before="2"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EN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 xml:space="preserve">VI 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ai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 xml:space="preserve"> m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u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 xml:space="preserve"> b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a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r</w:t>
      </w:r>
    </w:p>
    <w:p w:rsidR="00733DF7" w:rsidRDefault="00733DF7">
      <w:pPr>
        <w:spacing w:before="2" w:line="120" w:lineRule="exact"/>
        <w:rPr>
          <w:sz w:val="13"/>
          <w:szCs w:val="13"/>
        </w:rPr>
      </w:pPr>
    </w:p>
    <w:p w:rsidR="00733DF7" w:rsidRDefault="00733DF7">
      <w:pPr>
        <w:spacing w:line="200" w:lineRule="exact"/>
      </w:pPr>
    </w:p>
    <w:p w:rsidR="00733DF7" w:rsidRDefault="00DB49F2">
      <w:pPr>
        <w:spacing w:before="30" w:line="300" w:lineRule="exact"/>
        <w:ind w:left="140"/>
        <w:rPr>
          <w:rFonts w:ascii="Georgia" w:eastAsia="Georgia" w:hAnsi="Georgia" w:cs="Georgia"/>
          <w:sz w:val="28"/>
          <w:szCs w:val="28"/>
        </w:rPr>
      </w:pPr>
      <w:r>
        <w:pict>
          <v:group id="_x0000_s1264" style="position:absolute;left:0;text-align:left;margin-left:84.3pt;margin-top:.85pt;width:459.2pt;height:32.55pt;z-index:-251666944;mso-position-horizontal-relative:page" coordorigin="1686,17" coordsize="8534,669">
            <v:shape id="_x0000_s1272" style="position:absolute;left:1697;top:32;width:8513;height:636" coordorigin="1697,32" coordsize="8513,636" path="m10210,32r-104,l10106,668r104,l10210,32xe" fillcolor="#ccc" stroked="f">
              <v:path arrowok="t"/>
            </v:shape>
            <v:shape id="_x0000_s1271" style="position:absolute;left:1697;top:32;width:8513;height:636" coordorigin="1697,32" coordsize="8513,636" path="m1800,32r-103,l1697,668r103,l1800,32xe" fillcolor="#ccc" stroked="f">
              <v:path arrowok="t"/>
            </v:shape>
            <v:shape id="_x0000_s1270" style="position:absolute;left:1800;top:32;width:8306;height:319" coordorigin="1800,32" coordsize="8306,319" path="m1800,352r8306,l10106,32r-8306,l1800,352xe" fillcolor="#ccc" stroked="f">
              <v:path arrowok="t"/>
            </v:shape>
            <v:shape id="_x0000_s1269" style="position:absolute;left:1800;top:352;width:8306;height:317" coordorigin="1800,352" coordsize="8306,317" path="m1800,668r8306,l10106,352r-8306,l1800,668xe" fillcolor="#ccc" stroked="f">
              <v:path arrowok="t"/>
            </v:shape>
            <v:shape id="_x0000_s1268" style="position:absolute;left:1697;top:28;width:8513;height:0" coordorigin="1697,28" coordsize="8513,0" path="m1697,28r8513,e" filled="f" strokeweight=".58pt">
              <v:path arrowok="t"/>
            </v:shape>
            <v:shape id="_x0000_s1267" style="position:absolute;left:1692;top:23;width:0;height:658" coordorigin="1692,23" coordsize="0,658" path="m1692,23r,657e" filled="f" strokeweight=".58pt">
              <v:path arrowok="t"/>
            </v:shape>
            <v:shape id="_x0000_s1266" style="position:absolute;left:1697;top:676;width:8513;height:0" coordorigin="1697,676" coordsize="8513,0" path="m1697,676r8513,e" filled="f" strokeweight=".58pt">
              <v:path arrowok="t"/>
            </v:shape>
            <v:shape id="_x0000_s1265" style="position:absolute;left:10214;top:23;width:0;height:658" coordorigin="10214,23" coordsize="0,658" path="m10214,23r,657e" filled="f" strokeweight=".58pt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I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nt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r</w:t>
      </w:r>
      <w:r>
        <w:rPr>
          <w:rFonts w:ascii="Georgia" w:eastAsia="Georgia" w:hAnsi="Georgia" w:cs="Georgia"/>
          <w:b/>
          <w:spacing w:val="-3"/>
          <w:position w:val="-1"/>
          <w:sz w:val="28"/>
          <w:szCs w:val="28"/>
        </w:rPr>
        <w:t>o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d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uc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i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n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g</w:t>
      </w:r>
      <w:r>
        <w:rPr>
          <w:rFonts w:ascii="Georgia" w:eastAsia="Georgia" w:hAnsi="Georgia" w:cs="Georgia"/>
          <w:b/>
          <w:spacing w:val="-2"/>
          <w:position w:val="-1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t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h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e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D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a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t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a</w:t>
      </w:r>
    </w:p>
    <w:p w:rsidR="00733DF7" w:rsidRDefault="00733DF7">
      <w:pPr>
        <w:spacing w:before="2" w:line="140" w:lineRule="exact"/>
        <w:rPr>
          <w:sz w:val="15"/>
          <w:szCs w:val="15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before="38" w:line="240" w:lineRule="exact"/>
        <w:ind w:left="140" w:right="835"/>
        <w:jc w:val="both"/>
        <w:rPr>
          <w:rFonts w:ascii="Georgia" w:eastAsia="Georgia" w:hAnsi="Georgia" w:cs="Georgia"/>
          <w:sz w:val="22"/>
          <w:szCs w:val="22"/>
        </w:rPr>
      </w:pPr>
      <w:r>
        <w:pict>
          <v:group id="_x0000_s1224" style="position:absolute;left:0;text-align:left;margin-left:265.4pt;margin-top:66.25pt;width:217pt;height:184.95pt;z-index:-251664896;mso-position-horizontal-relative:page" coordorigin="5309,1325" coordsize="4340,3699">
            <v:shape id="_x0000_s1263" style="position:absolute;left:7841;top:4032;width:1800;height:754" coordorigin="7841,4032" coordsize="1800,754" path="m9367,4786r274,-754l8114,4032r-273,752l9367,4786xe" fillcolor="#282828" stroked="f">
              <v:path arrowok="t"/>
            </v:shape>
            <v:shape id="_x0000_s1262" style="position:absolute;left:7841;top:4032;width:1800;height:754" coordorigin="7841,4032" coordsize="1800,754" path="m9367,4786r-1526,-2l8114,4032r1527,l9367,4786xe" filled="f">
              <v:path arrowok="t"/>
            </v:shape>
            <v:shape id="_x0000_s1261" style="position:absolute;left:7661;top:3132;width:1800;height:756" coordorigin="7661,3132" coordsize="1800,756" path="m9187,3888r274,-753l7934,3132r-273,754l9187,3888xe" fillcolor="#7f7f7f" stroked="f">
              <v:path arrowok="t"/>
            </v:shape>
            <v:shape id="_x0000_s1260" style="position:absolute;left:7661;top:3132;width:1800;height:756" coordorigin="7661,3132" coordsize="1800,756" path="m9187,3888r-1526,-2l7934,3132r1527,3l9187,3888xe" filled="f">
              <v:path arrowok="t"/>
            </v:shape>
            <v:shape id="_x0000_s1259" style="position:absolute;left:5316;top:3696;width:2707;height:240" coordorigin="5316,3696" coordsize="2707,240" path="m7922,3747r101,l7898,3696r5,52l7922,3747xe" fillcolor="black" stroked="f">
              <v:path arrowok="t"/>
            </v:shape>
            <v:shape id="_x0000_s1258" style="position:absolute;left:5316;top:3696;width:2707;height:240" coordorigin="5316,3696" coordsize="2707,240" path="m7925,3761r-21,2l7908,3816r115,-69l7930,3759r-5,2xe" fillcolor="black" stroked="f">
              <v:path arrowok="t"/>
            </v:shape>
            <v:shape id="_x0000_s1257" style="position:absolute;left:5316;top:3696;width:2707;height:240" coordorigin="5316,3696" coordsize="2707,240" path="m7922,3747r5,2l7930,3754r-3,-5l7922,3747r-19,1l5323,3920r-5,2l5316,3929r2,5l5323,3936,7904,3763r21,-2l7930,3759r93,-12l7922,3747xe" fillcolor="black" stroked="f">
              <v:path arrowok="t"/>
            </v:shape>
            <v:shape id="_x0000_s1256" style="position:absolute;left:7841;top:3492;width:1800;height:756" coordorigin="7841,3492" coordsize="1800,756" path="m9367,4248r274,-753l8114,3492r-273,754l9367,4248xe" fillcolor="#7f7f7f" stroked="f">
              <v:path arrowok="t"/>
            </v:shape>
            <v:shape id="_x0000_s1255" style="position:absolute;left:7841;top:3492;width:1800;height:756" coordorigin="7841,3492" coordsize="1800,756" path="m9367,4248r-1526,-2l8114,3492r1527,3l9367,4248xe" filled="f">
              <v:path arrowok="t"/>
            </v:shape>
            <v:shape id="_x0000_s1254" style="position:absolute;left:7301;top:2772;width:1800;height:756" coordorigin="7301,2772" coordsize="1800,756" path="m8827,3528r274,-753l7574,2772r-273,754l8827,3528xe" fillcolor="#959595" stroked="f">
              <v:path arrowok="t"/>
            </v:shape>
            <v:shape id="_x0000_s1253" style="position:absolute;left:7301;top:2772;width:1800;height:756" coordorigin="7301,2772" coordsize="1800,756" path="m8827,3528r-1526,-2l7574,2772r1527,3l8827,3528xe" filled="f">
              <v:path arrowok="t"/>
            </v:shape>
            <v:shape id="_x0000_s1252" style="position:absolute;left:7121;top:2412;width:1800;height:756" coordorigin="7121,2412" coordsize="1800,756" path="m8647,3168r274,-753l7394,2412r-273,754l8647,3168xe" fillcolor="#959595" stroked="f">
              <v:path arrowok="t"/>
            </v:shape>
            <v:shape id="_x0000_s1251" style="position:absolute;left:7121;top:2412;width:1800;height:756" coordorigin="7121,2412" coordsize="1800,756" path="m8647,3168r-1526,-2l7394,2412r1527,3l8647,3168xe" filled="f">
              <v:path arrowok="t"/>
            </v:shape>
            <v:shape id="_x0000_s1250" style="position:absolute;left:6941;top:2052;width:1800;height:756" coordorigin="6941,2052" coordsize="1800,756" path="m8467,2808r274,-753l7214,2052r-273,754l8467,2808xe" fillcolor="#bfbfbf" stroked="f">
              <v:path arrowok="t"/>
            </v:shape>
            <v:shape id="_x0000_s1249" style="position:absolute;left:6941;top:2052;width:1800;height:756" coordorigin="6941,2052" coordsize="1800,756" path="m8467,2808r-1526,-2l7214,2052r1527,3l8467,2808xe" filled="f">
              <v:path arrowok="t"/>
            </v:shape>
            <v:shape id="_x0000_s1248" style="position:absolute;left:6761;top:1692;width:1800;height:756" coordorigin="6761,1692" coordsize="1800,756" path="m8287,2448r274,-753l7034,1692r-273,754l8287,2448xe" fillcolor="#eaeaea" stroked="f">
              <v:path arrowok="t"/>
            </v:shape>
            <v:shape id="_x0000_s1247" style="position:absolute;left:6761;top:1692;width:1800;height:756" coordorigin="6761,1692" coordsize="1800,756" path="m8287,2448r-1526,-2l7034,1692r1527,3l8287,2448xe" filled="f">
              <v:path arrowok="t"/>
            </v:shape>
            <v:shape id="_x0000_s1246" style="position:absolute;left:6761;top:1332;width:1800;height:756" coordorigin="6761,1332" coordsize="1800,756" path="m8287,2088r274,-753l7034,1332r-273,754l8287,2088xe" stroked="f">
              <v:path arrowok="t"/>
            </v:shape>
            <v:shape id="_x0000_s1245" style="position:absolute;left:6761;top:1332;width:1800;height:756" coordorigin="6761,1332" coordsize="1800,756" path="m8287,2088r-1526,-2l7034,1332r1527,3l8287,2088xe" filled="f">
              <v:path arrowok="t"/>
            </v:shape>
            <v:shape id="_x0000_s1244" style="position:absolute;left:5450;top:1721;width:1673;height:233" coordorigin="5450,1721" coordsize="1673,233" path="m7022,1772r101,-3l6998,1721r6,53l7022,1772xe" fillcolor="black" stroked="f">
              <v:path arrowok="t"/>
            </v:shape>
            <v:shape id="_x0000_s1243" style="position:absolute;left:5450;top:1721;width:1673;height:233" coordorigin="5450,1721" coordsize="1673,233" path="m7025,1786r-20,2l7010,1841r113,-72l7030,1784r-5,2xe" fillcolor="black" stroked="f">
              <v:path arrowok="t"/>
            </v:shape>
            <v:shape id="_x0000_s1242" style="position:absolute;left:5450;top:1721;width:1673;height:233" coordorigin="5450,1721" coordsize="1673,233" path="m7022,1772r5,2l7032,1779r-5,-5l7022,1772r-18,2l5458,1940r-5,2l5450,1947r3,7l5458,1954,7005,1788r20,-2l7030,1784r93,-15l7022,1772xe" fillcolor="black" stroked="f">
              <v:path arrowok="t"/>
            </v:shape>
            <v:shape id="_x0000_s1241" style="position:absolute;left:5422;top:2266;width:2023;height:120" coordorigin="5422,2266" coordsize="2023,120" path="m7344,2316r5,3l7445,2326r-120,-60l7325,2316r19,xe" fillcolor="black" stroked="f">
              <v:path arrowok="t"/>
            </v:shape>
            <v:shape id="_x0000_s1240" style="position:absolute;left:5422;top:2266;width:2023;height:120" coordorigin="5422,2266" coordsize="2023,120" path="m7344,2333r-19,l7325,2386r120,-60l7344,2333xe" fillcolor="black" stroked="f">
              <v:path arrowok="t"/>
            </v:shape>
            <v:shape id="_x0000_s1239" style="position:absolute;left:5422;top:2266;width:2023;height:120" coordorigin="5422,2266" coordsize="2023,120" path="m5422,2319r,9l5429,2331r1896,2l7344,2333r5,-2l7351,2326r-2,5l7344,2333r101,-7l7349,2319r-5,-3l5429,2316r-7,3xe" fillcolor="black" stroked="f">
              <v:path arrowok="t"/>
            </v:shape>
            <v:shape id="_x0000_s1238" style="position:absolute;left:5316;top:2614;width:2347;height:166" coordorigin="5316,2614" coordsize="2347,166" path="m5316,2772r2,5l5323,2780r2221,-98l7562,2667r5,l7570,2674r-3,-7l7562,2667r8,12l7663,2669r-122,-55l7543,2668r-2220,97l5318,2768r-2,4xe" fillcolor="black" stroked="f">
              <v:path arrowok="t"/>
            </v:shape>
            <v:shape id="_x0000_s1237" style="position:absolute;left:5316;top:2614;width:2347;height:166" coordorigin="5316,2614" coordsize="2347,166" path="m7562,2681r8,-2l7562,2667r-18,15l7546,2734r117,-65l7570,2679r-8,2xe" fillcolor="black" stroked="f">
              <v:path arrowok="t"/>
            </v:shape>
            <v:shape id="_x0000_s1236" style="position:absolute;left:5330;top:2972;width:2333;height:125" coordorigin="5330,2972" coordsize="2333,125" path="m7562,3024r5,3l7663,3029r-122,-57l7543,3025r19,-1xe" fillcolor="black" stroked="f">
              <v:path arrowok="t"/>
            </v:shape>
            <v:shape id="_x0000_s1235" style="position:absolute;left:5330;top:2972;width:2333;height:125" coordorigin="5330,2972" coordsize="2333,125" path="m7562,3039r-18,l7546,3092r117,-63l7562,3039xe" fillcolor="black" stroked="f">
              <v:path arrowok="t"/>
            </v:shape>
            <v:shape id="_x0000_s1234" style="position:absolute;left:5330;top:2972;width:2333;height:125" coordorigin="5330,2972" coordsize="2333,125" path="m7562,3024r8,12l7570,3032r,4l7562,3024r-19,1l5338,3080r-5,2l5330,3089r3,5l5338,3096r2206,-57l7562,3039r101,-10l7567,3027r-5,-3xe" fillcolor="black" stroked="f">
              <v:path arrowok="t"/>
            </v:shape>
            <v:shape id="_x0000_s1233" style="position:absolute;left:5316;top:3329;width:2527;height:120" coordorigin="5316,3329" coordsize="2527,120" path="m5316,3389r2,5l5323,3396r2419,l7747,3394r3,-5l7747,3394r-5,2l7843,3389r-96,-5l7742,3382r-2419,l5318,3384r-2,5xe" fillcolor="black" stroked="f">
              <v:path arrowok="t"/>
            </v:shape>
            <v:shape id="_x0000_s1232" style="position:absolute;left:5316;top:3329;width:2527;height:120" coordorigin="5316,3329" coordsize="2527,120" path="m7742,3382r5,2l7843,3389r-120,-60l7723,3382r19,xe" fillcolor="black" stroked="f">
              <v:path arrowok="t"/>
            </v:shape>
            <v:shape id="_x0000_s1231" style="position:absolute;left:5316;top:3329;width:2527;height:120" coordorigin="5316,3329" coordsize="2527,120" path="m7742,3396r-19,l7723,3449r120,-60l7742,3396xe" fillcolor="black" stroked="f">
              <v:path arrowok="t"/>
            </v:shape>
            <v:shape id="_x0000_s1230" style="position:absolute;left:5316;top:4606;width:2707;height:410" coordorigin="5316,4606" coordsize="2707,410" path="m7922,4654r5,2l7932,4661r-5,-5l7922,4654r-19,3l5321,5002r-5,2l5316,5009r2,5l5323,5016,7906,4673r19,-2l7930,4666r93,-17l7922,4654xe" fillcolor="black" stroked="f">
              <v:path arrowok="t"/>
            </v:shape>
            <v:shape id="_x0000_s1229" style="position:absolute;left:5316;top:4606;width:2707;height:410" coordorigin="5316,4606" coordsize="2707,410" path="m7922,4654r101,-5l7896,4606r7,51l7922,4654xe" fillcolor="black" stroked="f">
              <v:path arrowok="t"/>
            </v:shape>
            <v:shape id="_x0000_s1228" style="position:absolute;left:5316;top:4606;width:2707;height:410" coordorigin="5316,4606" coordsize="2707,410" path="m7925,4671r-19,2l7913,4724r110,-75l7930,4666r-5,5xe" fillcolor="black" stroked="f">
              <v:path arrowok="t"/>
            </v:shape>
            <v:shape id="_x0000_s1227" style="position:absolute;left:5316;top:4066;width:2707;height:410" coordorigin="5316,4066" coordsize="2707,410" path="m7922,4114r5,2l7932,4121r-5,-5l7922,4114r-19,3l5321,4462r-5,2l5316,4469r2,5l5323,4476,7906,4133r19,-2l7930,4126r93,-17l7922,4114xe" fillcolor="black" stroked="f">
              <v:path arrowok="t"/>
            </v:shape>
            <v:shape id="_x0000_s1226" style="position:absolute;left:5316;top:4066;width:2707;height:410" coordorigin="5316,4066" coordsize="2707,410" path="m7922,4114r101,-5l7896,4066r7,51l7922,4114xe" fillcolor="black" stroked="f">
              <v:path arrowok="t"/>
            </v:shape>
            <v:shape id="_x0000_s1225" style="position:absolute;left:5316;top:4066;width:2707;height:410" coordorigin="5316,4066" coordsize="2707,410" path="m7925,4131r-19,2l7913,4184r110,-75l7930,4126r-5,5xe" fillcolor="black" stroked="f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5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5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5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5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5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5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51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wor</w:t>
      </w:r>
      <w:r>
        <w:rPr>
          <w:rFonts w:ascii="Georgia" w:eastAsia="Georgia" w:hAnsi="Georgia" w:cs="Georgia"/>
          <w:spacing w:val="-1"/>
          <w:sz w:val="22"/>
          <w:szCs w:val="22"/>
        </w:rPr>
        <w:t>k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proofErr w:type="gramEnd"/>
      <w:r>
        <w:rPr>
          <w:rFonts w:ascii="Georgia" w:eastAsia="Georgia" w:hAnsi="Georgia" w:cs="Georgia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s  a</w:t>
      </w:r>
      <w:r>
        <w:rPr>
          <w:rFonts w:ascii="Georgia" w:eastAsia="Georgia" w:hAnsi="Georgia" w:cs="Georgia"/>
          <w:spacing w:val="5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bs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t 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  a</w:t>
      </w:r>
      <w:r>
        <w:rPr>
          <w:rFonts w:ascii="Georgia" w:eastAsia="Georgia" w:hAnsi="Georgia" w:cs="Georgia"/>
          <w:spacing w:val="5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5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ic </w:t>
      </w:r>
      <w:r>
        <w:rPr>
          <w:rFonts w:ascii="Georgia" w:eastAsia="Georgia" w:hAnsi="Georgia" w:cs="Georgia"/>
          <w:spacing w:val="-1"/>
          <w:sz w:val="22"/>
          <w:szCs w:val="22"/>
        </w:rPr>
        <w:t>Ma</w:t>
      </w:r>
      <w:r>
        <w:rPr>
          <w:rFonts w:ascii="Georgia" w:eastAsia="Georgia" w:hAnsi="Georgia" w:cs="Georgia"/>
          <w:spacing w:val="1"/>
          <w:sz w:val="22"/>
          <w:szCs w:val="22"/>
        </w:rPr>
        <w:t>pp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(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3"/>
          <w:sz w:val="22"/>
          <w:szCs w:val="22"/>
        </w:rPr>
        <w:t>M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ai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z w:val="22"/>
          <w:szCs w:val="22"/>
        </w:rPr>
        <w:t>7</w:t>
      </w:r>
      <w:proofErr w:type="gramEnd"/>
      <w:r>
        <w:rPr>
          <w:rFonts w:ascii="Georgia" w:eastAsia="Georgia" w:hAnsi="Georgia" w:cs="Georgia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ds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-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t is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proofErr w:type="spellStart"/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proofErr w:type="spellEnd"/>
      <w:r>
        <w:rPr>
          <w:rFonts w:ascii="Georgia" w:eastAsia="Georgia" w:hAnsi="Georgia" w:cs="Georgia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st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ge </w:t>
      </w:r>
      <w:r>
        <w:rPr>
          <w:rFonts w:ascii="Georgia" w:eastAsia="Georgia" w:hAnsi="Georgia" w:cs="Georgia"/>
          <w:spacing w:val="2"/>
          <w:sz w:val="22"/>
          <w:szCs w:val="22"/>
        </w:rPr>
        <w:t>f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if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 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2</w:t>
      </w:r>
      <w:r>
        <w:rPr>
          <w:rFonts w:ascii="Georgia" w:eastAsia="Georgia" w:hAnsi="Georgia" w:cs="Georgia"/>
          <w:spacing w:val="1"/>
          <w:sz w:val="22"/>
          <w:szCs w:val="22"/>
        </w:rPr>
        <w:t>)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13" w:line="260" w:lineRule="exact"/>
        <w:rPr>
          <w:sz w:val="26"/>
          <w:szCs w:val="26"/>
        </w:rPr>
      </w:pPr>
    </w:p>
    <w:tbl>
      <w:tblPr>
        <w:tblW w:w="0" w:type="auto"/>
        <w:tblInd w:w="45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4"/>
        <w:gridCol w:w="775"/>
        <w:gridCol w:w="1551"/>
      </w:tblGrid>
      <w:tr w:rsidR="00733DF7">
        <w:trPr>
          <w:trHeight w:hRule="exact" w:val="460"/>
        </w:trPr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DB49F2">
            <w:pPr>
              <w:spacing w:before="76"/>
              <w:ind w:left="4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z w:val="22"/>
                <w:szCs w:val="22"/>
              </w:rPr>
              <w:t>1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DB49F2">
            <w:pPr>
              <w:spacing w:before="76"/>
              <w:ind w:left="119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z w:val="22"/>
                <w:szCs w:val="22"/>
              </w:rPr>
              <w:t>B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l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ue</w:t>
            </w:r>
          </w:p>
        </w:tc>
        <w:tc>
          <w:tcPr>
            <w:tcW w:w="1551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DB49F2">
            <w:pPr>
              <w:spacing w:before="76"/>
              <w:ind w:left="6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45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-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0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.5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2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µm</w:t>
            </w:r>
          </w:p>
        </w:tc>
      </w:tr>
      <w:tr w:rsidR="00733DF7">
        <w:trPr>
          <w:trHeight w:hRule="exact" w:val="499"/>
        </w:trPr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4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z w:val="22"/>
                <w:szCs w:val="22"/>
              </w:rPr>
              <w:t>2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119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G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ee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n</w:t>
            </w:r>
          </w:p>
        </w:tc>
        <w:tc>
          <w:tcPr>
            <w:tcW w:w="1551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6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.5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2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-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0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60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µm</w:t>
            </w:r>
          </w:p>
        </w:tc>
      </w:tr>
      <w:tr w:rsidR="00733DF7">
        <w:trPr>
          <w:trHeight w:hRule="exact" w:val="500"/>
        </w:trPr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4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z w:val="22"/>
                <w:szCs w:val="22"/>
              </w:rPr>
              <w:t>3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119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R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e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d</w:t>
            </w:r>
          </w:p>
        </w:tc>
        <w:tc>
          <w:tcPr>
            <w:tcW w:w="1551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6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63 -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0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69 µm</w:t>
            </w:r>
          </w:p>
        </w:tc>
      </w:tr>
      <w:tr w:rsidR="00733DF7">
        <w:trPr>
          <w:trHeight w:hRule="exact" w:val="500"/>
        </w:trPr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7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4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z w:val="22"/>
                <w:szCs w:val="22"/>
              </w:rPr>
              <w:t>4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7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119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N</w:t>
            </w:r>
            <w:r>
              <w:rPr>
                <w:rFonts w:ascii="Georgia" w:eastAsia="Georgia" w:hAnsi="Georgia" w:cs="Georgia"/>
                <w:spacing w:val="-2"/>
                <w:sz w:val="22"/>
                <w:szCs w:val="22"/>
              </w:rPr>
              <w:t>I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R</w:t>
            </w:r>
          </w:p>
        </w:tc>
        <w:tc>
          <w:tcPr>
            <w:tcW w:w="1551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7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6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7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6 -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0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90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µm</w:t>
            </w:r>
          </w:p>
        </w:tc>
      </w:tr>
      <w:tr w:rsidR="00733DF7">
        <w:trPr>
          <w:trHeight w:hRule="exact" w:val="499"/>
        </w:trPr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4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z w:val="22"/>
                <w:szCs w:val="22"/>
              </w:rPr>
              <w:t>5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119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IR</w:t>
            </w:r>
          </w:p>
        </w:tc>
        <w:tc>
          <w:tcPr>
            <w:tcW w:w="1551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6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1.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5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5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-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1.</w:t>
            </w:r>
            <w:r>
              <w:rPr>
                <w:rFonts w:ascii="Georgia" w:eastAsia="Georgia" w:hAnsi="Georgia" w:cs="Georgia"/>
                <w:spacing w:val="-3"/>
                <w:sz w:val="22"/>
                <w:szCs w:val="22"/>
              </w:rPr>
              <w:t>7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5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µm</w:t>
            </w:r>
          </w:p>
        </w:tc>
      </w:tr>
      <w:tr w:rsidR="00733DF7">
        <w:trPr>
          <w:trHeight w:hRule="exact" w:val="500"/>
        </w:trPr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4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z w:val="22"/>
                <w:szCs w:val="22"/>
              </w:rPr>
              <w:t>6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119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z w:val="22"/>
                <w:szCs w:val="22"/>
              </w:rPr>
              <w:t>TIR</w:t>
            </w:r>
          </w:p>
        </w:tc>
        <w:tc>
          <w:tcPr>
            <w:tcW w:w="1551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6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64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1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4 –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1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2</w:t>
            </w:r>
            <w:r>
              <w:rPr>
                <w:rFonts w:ascii="Georgia" w:eastAsia="Georgia" w:hAnsi="Georgia" w:cs="Georgia"/>
                <w:spacing w:val="-2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5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µm</w:t>
            </w:r>
          </w:p>
        </w:tc>
      </w:tr>
      <w:tr w:rsidR="00733DF7">
        <w:trPr>
          <w:trHeight w:hRule="exact" w:val="461"/>
        </w:trPr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7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40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z w:val="22"/>
                <w:szCs w:val="22"/>
              </w:rPr>
              <w:t>7</w:t>
            </w:r>
          </w:p>
        </w:tc>
        <w:tc>
          <w:tcPr>
            <w:tcW w:w="775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7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119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M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IR</w:t>
            </w:r>
          </w:p>
        </w:tc>
        <w:tc>
          <w:tcPr>
            <w:tcW w:w="1551" w:type="dxa"/>
            <w:tcBorders>
              <w:top w:val="nil"/>
              <w:left w:val="nil"/>
              <w:bottom w:val="nil"/>
              <w:right w:val="nil"/>
            </w:tcBorders>
          </w:tcPr>
          <w:p w:rsidR="00733DF7" w:rsidRDefault="00733DF7">
            <w:pPr>
              <w:spacing w:before="7" w:line="100" w:lineRule="exact"/>
              <w:rPr>
                <w:sz w:val="11"/>
                <w:szCs w:val="11"/>
              </w:rPr>
            </w:pPr>
          </w:p>
          <w:p w:rsidR="00733DF7" w:rsidRDefault="00DB49F2">
            <w:pPr>
              <w:ind w:left="63"/>
              <w:rPr>
                <w:rFonts w:ascii="Georgia" w:eastAsia="Georgia" w:hAnsi="Georgia" w:cs="Georgia"/>
                <w:sz w:val="22"/>
                <w:szCs w:val="22"/>
              </w:rPr>
            </w:pP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2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>0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8 -</w:t>
            </w:r>
            <w:r>
              <w:rPr>
                <w:rFonts w:ascii="Georgia" w:eastAsia="Georgia" w:hAnsi="Georgia" w:cs="Georgia"/>
                <w:spacing w:val="-1"/>
                <w:sz w:val="22"/>
                <w:szCs w:val="22"/>
              </w:rPr>
              <w:t xml:space="preserve"> 2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>.3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5</w:t>
            </w:r>
            <w:r>
              <w:rPr>
                <w:rFonts w:ascii="Georgia" w:eastAsia="Georgia" w:hAnsi="Georgia" w:cs="Georgia"/>
                <w:spacing w:val="1"/>
                <w:sz w:val="22"/>
                <w:szCs w:val="22"/>
              </w:rPr>
              <w:t xml:space="preserve"> </w:t>
            </w:r>
            <w:r>
              <w:rPr>
                <w:rFonts w:ascii="Georgia" w:eastAsia="Georgia" w:hAnsi="Georgia" w:cs="Georgia"/>
                <w:sz w:val="22"/>
                <w:szCs w:val="22"/>
              </w:rPr>
              <w:t>µm</w:t>
            </w:r>
          </w:p>
        </w:tc>
      </w:tr>
    </w:tbl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18" w:line="200" w:lineRule="exact"/>
      </w:pPr>
    </w:p>
    <w:p w:rsidR="00733DF7" w:rsidRDefault="00DB49F2">
      <w:pPr>
        <w:spacing w:before="36"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position w:val="-1"/>
          <w:sz w:val="22"/>
          <w:szCs w:val="22"/>
        </w:rPr>
        <w:t>TM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 xml:space="preserve"> b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ds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1-7</w:t>
      </w:r>
    </w:p>
    <w:p w:rsidR="00733DF7" w:rsidRDefault="00733DF7">
      <w:pPr>
        <w:spacing w:before="10" w:line="220" w:lineRule="exact"/>
        <w:rPr>
          <w:sz w:val="22"/>
          <w:szCs w:val="22"/>
        </w:rPr>
      </w:pPr>
    </w:p>
    <w:p w:rsidR="00733DF7" w:rsidRDefault="00DB49F2">
      <w:pPr>
        <w:spacing w:before="36"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position w:val="-1"/>
          <w:sz w:val="22"/>
          <w:szCs w:val="22"/>
        </w:rPr>
        <w:t>IN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OR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A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TI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O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3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O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X</w:t>
      </w:r>
    </w:p>
    <w:p w:rsidR="00733DF7" w:rsidRDefault="00733DF7">
      <w:pPr>
        <w:spacing w:before="18" w:line="200" w:lineRule="exact"/>
      </w:pPr>
    </w:p>
    <w:p w:rsidR="00733DF7" w:rsidRDefault="00DB49F2">
      <w:pPr>
        <w:spacing w:before="36"/>
        <w:ind w:left="140" w:right="83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nle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3"/>
          <w:sz w:val="22"/>
          <w:szCs w:val="22"/>
        </w:rPr>
        <w:t>x</w:t>
      </w:r>
      <w:r>
        <w:rPr>
          <w:rFonts w:ascii="Georgia" w:eastAsia="Georgia" w:hAnsi="Georgia" w:cs="Georgia"/>
          <w:sz w:val="22"/>
          <w:szCs w:val="22"/>
        </w:rPr>
        <w:t>el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br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ht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 in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dig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um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wh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r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 0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s</w:t>
      </w:r>
      <w:r>
        <w:rPr>
          <w:rFonts w:ascii="Georgia" w:eastAsia="Georgia" w:hAnsi="Georgia" w:cs="Georgia"/>
          <w:spacing w:val="-1"/>
          <w:sz w:val="22"/>
          <w:szCs w:val="22"/>
        </w:rPr>
        <w:t>ele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r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2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.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.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0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25</w:t>
      </w:r>
      <w:r>
        <w:rPr>
          <w:rFonts w:ascii="Georgia" w:eastAsia="Georgia" w:hAnsi="Georgia" w:cs="Georgia"/>
          <w:spacing w:val="1"/>
          <w:sz w:val="22"/>
          <w:szCs w:val="22"/>
        </w:rPr>
        <w:t>5</w:t>
      </w:r>
      <w:r>
        <w:rPr>
          <w:rFonts w:ascii="Georgia" w:eastAsia="Georgia" w:hAnsi="Georgia" w:cs="Georgia"/>
          <w:spacing w:val="-1"/>
          <w:sz w:val="22"/>
          <w:szCs w:val="22"/>
        </w:rPr>
        <w:t>)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x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z w:val="22"/>
          <w:szCs w:val="22"/>
        </w:rPr>
        <w:t>um</w:t>
      </w:r>
      <w:r>
        <w:rPr>
          <w:rFonts w:ascii="Georgia" w:eastAsia="Georgia" w:hAnsi="Georgia" w:cs="Georgia"/>
          <w:b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u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mb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g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ss</w:t>
      </w:r>
      <w:r>
        <w:rPr>
          <w:rFonts w:ascii="Georgia" w:eastAsia="Georgia" w:hAnsi="Georgia" w:cs="Georgia"/>
          <w:b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v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el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v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-4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>e d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pe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ds</w:t>
      </w:r>
      <w:r>
        <w:rPr>
          <w:rFonts w:ascii="Georgia" w:eastAsia="Georgia" w:hAnsi="Georgia" w:cs="Georgia"/>
          <w:b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u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mb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bi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us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 xml:space="preserve">g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b/>
          <w:sz w:val="22"/>
          <w:szCs w:val="22"/>
        </w:rPr>
        <w:t>y</w:t>
      </w:r>
      <w:r>
        <w:rPr>
          <w:rFonts w:ascii="Georgia" w:eastAsia="Georgia" w:hAnsi="Georgia" w:cs="Georgia"/>
          <w:b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 xml:space="preserve">d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b/>
          <w:sz w:val="22"/>
          <w:szCs w:val="22"/>
        </w:rPr>
        <w:t>y</w:t>
      </w:r>
      <w:r>
        <w:rPr>
          <w:rFonts w:ascii="Georgia" w:eastAsia="Georgia" w:hAnsi="Georgia" w:cs="Georgia"/>
          <w:b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s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so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8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or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2</w:t>
      </w:r>
      <w:r>
        <w:rPr>
          <w:rFonts w:ascii="Georgia" w:eastAsia="Georgia" w:hAnsi="Georgia" w:cs="Georgia"/>
          <w:spacing w:val="1"/>
          <w:position w:val="6"/>
          <w:sz w:val="14"/>
          <w:szCs w:val="14"/>
        </w:rPr>
        <w:t>8</w:t>
      </w:r>
      <w:r>
        <w:rPr>
          <w:rFonts w:ascii="Georgia" w:eastAsia="Georgia" w:hAnsi="Georgia" w:cs="Georgia"/>
          <w:sz w:val="22"/>
          <w:szCs w:val="22"/>
        </w:rPr>
        <w:t>=</w:t>
      </w: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spacing w:val="1"/>
          <w:sz w:val="22"/>
          <w:szCs w:val="22"/>
        </w:rPr>
        <w:t>5</w:t>
      </w:r>
      <w:r>
        <w:rPr>
          <w:rFonts w:ascii="Georgia" w:eastAsia="Georgia" w:hAnsi="Georgia" w:cs="Georgia"/>
          <w:sz w:val="22"/>
          <w:szCs w:val="22"/>
        </w:rPr>
        <w:t>6 digi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gi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 f</w:t>
      </w:r>
      <w:r>
        <w:rPr>
          <w:rFonts w:ascii="Georgia" w:eastAsia="Georgia" w:hAnsi="Georgia" w:cs="Georgia"/>
          <w:spacing w:val="1"/>
          <w:sz w:val="22"/>
          <w:szCs w:val="22"/>
        </w:rPr>
        <w:t>ro</w:t>
      </w:r>
      <w:r>
        <w:rPr>
          <w:rFonts w:ascii="Georgia" w:eastAsia="Georgia" w:hAnsi="Georgia" w:cs="Georgia"/>
          <w:sz w:val="22"/>
          <w:szCs w:val="22"/>
        </w:rPr>
        <w:t xml:space="preserve">m </w:t>
      </w:r>
      <w:proofErr w:type="gramStart"/>
      <w:r>
        <w:rPr>
          <w:rFonts w:ascii="Georgia" w:eastAsia="Georgia" w:hAnsi="Georgia" w:cs="Georgia"/>
          <w:sz w:val="22"/>
          <w:szCs w:val="22"/>
        </w:rPr>
        <w:t>0</w:t>
      </w:r>
      <w:proofErr w:type="gramEnd"/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spacing w:val="1"/>
          <w:sz w:val="22"/>
          <w:szCs w:val="22"/>
        </w:rPr>
        <w:t>5</w:t>
      </w:r>
      <w:r>
        <w:rPr>
          <w:rFonts w:ascii="Georgia" w:eastAsia="Georgia" w:hAnsi="Georgia" w:cs="Georgia"/>
          <w:spacing w:val="-1"/>
          <w:sz w:val="22"/>
          <w:szCs w:val="22"/>
        </w:rPr>
        <w:t>5</w:t>
      </w:r>
      <w:r>
        <w:rPr>
          <w:rFonts w:ascii="Georgia" w:eastAsia="Georgia" w:hAnsi="Georgia" w:cs="Georgia"/>
          <w:sz w:val="22"/>
          <w:szCs w:val="22"/>
        </w:rPr>
        <w:t>. 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, if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nl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4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d,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nl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spacing w:val="1"/>
          <w:position w:val="6"/>
          <w:sz w:val="14"/>
          <w:szCs w:val="14"/>
        </w:rPr>
        <w:t>4</w:t>
      </w:r>
      <w:r>
        <w:rPr>
          <w:rFonts w:ascii="Georgia" w:eastAsia="Georgia" w:hAnsi="Georgia" w:cs="Georgia"/>
          <w:sz w:val="22"/>
          <w:szCs w:val="22"/>
        </w:rPr>
        <w:t>=</w:t>
      </w: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6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ro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z w:val="22"/>
          <w:szCs w:val="22"/>
        </w:rPr>
        <w:t>0</w:t>
      </w:r>
      <w:proofErr w:type="gramEnd"/>
      <w:r>
        <w:rPr>
          <w:rFonts w:ascii="Georgia" w:eastAsia="Georgia" w:hAnsi="Georgia" w:cs="Georgia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o </w:t>
      </w: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>5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If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2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 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proofErr w:type="gramEnd"/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b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 f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digi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l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position w:val="6"/>
          <w:sz w:val="14"/>
          <w:szCs w:val="14"/>
        </w:rPr>
        <w:t>2</w:t>
      </w:r>
      <w:r>
        <w:rPr>
          <w:rFonts w:ascii="Georgia" w:eastAsia="Georgia" w:hAnsi="Georgia" w:cs="Georgia"/>
          <w:spacing w:val="21"/>
          <w:position w:val="6"/>
          <w:sz w:val="14"/>
          <w:szCs w:val="14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=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4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! A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pacing w:val="-1"/>
          <w:sz w:val="22"/>
          <w:szCs w:val="22"/>
        </w:rPr>
        <w:t>-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ge </w:t>
      </w:r>
      <w:r>
        <w:rPr>
          <w:rFonts w:ascii="Georgia" w:eastAsia="Georgia" w:hAnsi="Georgia" w:cs="Georgia"/>
          <w:spacing w:val="1"/>
          <w:sz w:val="22"/>
          <w:szCs w:val="22"/>
        </w:rPr>
        <w:t>wo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nl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z w:val="22"/>
          <w:szCs w:val="22"/>
        </w:rPr>
        <w:t>2</w:t>
      </w:r>
      <w:proofErr w:type="gramEnd"/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!</w:t>
      </w:r>
    </w:p>
    <w:p w:rsidR="00733DF7" w:rsidRDefault="00733DF7">
      <w:pPr>
        <w:spacing w:before="13" w:line="200" w:lineRule="exact"/>
      </w:pPr>
    </w:p>
    <w:p w:rsidR="00733DF7" w:rsidRDefault="00DB49F2">
      <w:pPr>
        <w:spacing w:before="36"/>
        <w:ind w:left="140" w:right="833"/>
        <w:rPr>
          <w:rFonts w:ascii="Georgia" w:eastAsia="Georgia" w:hAnsi="Georgia" w:cs="Georgia"/>
          <w:sz w:val="22"/>
          <w:szCs w:val="22"/>
        </w:rPr>
      </w:pPr>
      <w:r>
        <w:pict>
          <v:group id="_x0000_s1200" style="position:absolute;left:0;text-align:left;margin-left:84.3pt;margin-top:-148.85pt;width:426.7pt;height:214.05pt;z-index:-251665920;mso-position-horizontal-relative:page" coordorigin="1686,-2977" coordsize="8534,4281">
            <v:shape id="_x0000_s1223" style="position:absolute;left:1697;top:-2961;width:8513;height:4248" coordorigin="1697,-2961" coordsize="8513,4248" path="m10210,-2961r-104,l10106,1287r104,l10210,-2961xe" fillcolor="#e0e0e0" stroked="f">
              <v:path arrowok="t"/>
            </v:shape>
            <v:shape id="_x0000_s1222" style="position:absolute;left:1697;top:-2961;width:8513;height:4248" coordorigin="1697,-2961" coordsize="8513,4248" path="m1800,-2961r-103,l1697,1287r103,l1800,-2961xe" fillcolor="#e0e0e0" stroked="f">
              <v:path arrowok="t"/>
            </v:shape>
            <v:shape id="_x0000_s1221" style="position:absolute;left:1800;top:-2961;width:8306;height:250" coordorigin="1800,-2961" coordsize="8306,250" path="m1800,-2712r8306,l10106,-2961r-8306,l1800,-2712xe" fillcolor="#e0e0e0" stroked="f">
              <v:path arrowok="t"/>
            </v:shape>
            <v:shape id="_x0000_s1220" style="position:absolute;left:1800;top:-2712;width:8306;height:250" coordorigin="1800,-2712" coordsize="8306,250" path="m1800,-2462r8306,l10106,-2712r-8306,l1800,-2462xe" fillcolor="#e0e0e0" stroked="f">
              <v:path arrowok="t"/>
            </v:shape>
            <v:shape id="_x0000_s1219" style="position:absolute;left:1800;top:-2462;width:8306;height:250" coordorigin="1800,-2462" coordsize="8306,250" path="m1800,-2213r8306,l10106,-2462r-8306,l1800,-2213xe" fillcolor="#e0e0e0" stroked="f">
              <v:path arrowok="t"/>
            </v:shape>
            <v:shape id="_x0000_s1218" style="position:absolute;left:1800;top:-2213;width:8306;height:250" coordorigin="1800,-2213" coordsize="8306,250" path="m1800,-1963r8306,l10106,-2213r-8306,l1800,-1963xe" fillcolor="#e0e0e0" stroked="f">
              <v:path arrowok="t"/>
            </v:shape>
            <v:shape id="_x0000_s1217" style="position:absolute;left:1800;top:-1963;width:8306;height:250" coordorigin="1800,-1963" coordsize="8306,250" path="m1800,-1713r8306,l10106,-1963r-8306,l1800,-1713xe" fillcolor="#e0e0e0" stroked="f">
              <v:path arrowok="t"/>
            </v:shape>
            <v:shape id="_x0000_s1216" style="position:absolute;left:1800;top:-1713;width:8306;height:252" coordorigin="1800,-1713" coordsize="8306,252" path="m1800,-1461r8306,l10106,-1713r-8306,l1800,-1461xe" fillcolor="#e0e0e0" stroked="f">
              <v:path arrowok="t"/>
            </v:shape>
            <v:shape id="_x0000_s1215" style="position:absolute;left:1800;top:-1461;width:8306;height:250" coordorigin="1800,-1461" coordsize="8306,250" path="m1800,-1212r8306,l10106,-1461r-8306,l1800,-1212xe" fillcolor="#e0e0e0" stroked="f">
              <v:path arrowok="t"/>
            </v:shape>
            <v:shape id="_x0000_s1214" style="position:absolute;left:1800;top:-1212;width:8306;height:250" coordorigin="1800,-1212" coordsize="8306,250" path="m1800,-962r8306,l10106,-1212r-8306,l1800,-962xe" fillcolor="#e0e0e0" stroked="f">
              <v:path arrowok="t"/>
            </v:shape>
            <v:shape id="_x0000_s1213" style="position:absolute;left:1800;top:-962;width:8306;height:250" coordorigin="1800,-962" coordsize="8306,250" path="m1800,-713r8306,l10106,-962r-8306,l1800,-713xe" fillcolor="#e0e0e0" stroked="f">
              <v:path arrowok="t"/>
            </v:shape>
            <v:shape id="_x0000_s1212" style="position:absolute;left:1800;top:-713;width:8306;height:250" coordorigin="1800,-713" coordsize="8306,250" path="m1800,-463r8306,l10106,-713r-8306,l1800,-463xe" fillcolor="#e0e0e0" stroked="f">
              <v:path arrowok="t"/>
            </v:shape>
            <v:shape id="_x0000_s1211" style="position:absolute;left:1800;top:-463;width:8306;height:250" coordorigin="1800,-463" coordsize="8306,250" path="m1800,-213r8306,l10106,-463r-8306,l1800,-213xe" fillcolor="#e0e0e0" stroked="f">
              <v:path arrowok="t"/>
            </v:shape>
            <v:shape id="_x0000_s1210" style="position:absolute;left:1800;top:-213;width:8306;height:250" coordorigin="1800,-213" coordsize="8306,250" path="m1800,36r8306,l10106,-213r-8306,l1800,36xe" fillcolor="#e0e0e0" stroked="f">
              <v:path arrowok="t"/>
            </v:shape>
            <v:shape id="_x0000_s1209" style="position:absolute;left:1800;top:36;width:8306;height:252" coordorigin="1800,36" coordsize="8306,252" path="m1800,288r8306,l10106,36r-8306,l1800,288xe" fillcolor="#e0e0e0" stroked="f">
              <v:path arrowok="t"/>
            </v:shape>
            <v:shape id="_x0000_s1208" style="position:absolute;left:1800;top:288;width:8306;height:250" coordorigin="1800,288" coordsize="8306,250" path="m1800,538r8306,l10106,288r-8306,l1800,538xe" fillcolor="#e0e0e0" stroked="f">
              <v:path arrowok="t"/>
            </v:shape>
            <v:shape id="_x0000_s1207" style="position:absolute;left:1800;top:538;width:8306;height:250" coordorigin="1800,538" coordsize="8306,250" path="m1800,787r8306,l10106,538r-8306,l1800,787xe" fillcolor="#e0e0e0" stroked="f">
              <v:path arrowok="t"/>
            </v:shape>
            <v:shape id="_x0000_s1206" style="position:absolute;left:1800;top:787;width:8306;height:250" coordorigin="1800,787" coordsize="8306,250" path="m1800,1037r8306,l10106,787r-8306,l1800,1037xe" fillcolor="#e0e0e0" stroked="f">
              <v:path arrowok="t"/>
            </v:shape>
            <v:shape id="_x0000_s1205" style="position:absolute;left:1800;top:1037;width:8306;height:250" coordorigin="1800,1037" coordsize="8306,250" path="m1800,1287r8306,l10106,1037r-8306,l1800,1287xe" fillcolor="#e0e0e0" stroked="f">
              <v:path arrowok="t"/>
            </v:shape>
            <v:shape id="_x0000_s1204" style="position:absolute;left:1697;top:-2966;width:8513;height:0" coordorigin="1697,-2966" coordsize="8513,0" path="m1697,-2966r8513,e" filled="f" strokeweight=".58pt">
              <v:path arrowok="t"/>
            </v:shape>
            <v:shape id="_x0000_s1203" style="position:absolute;left:1692;top:-2971;width:0;height:4270" coordorigin="1692,-2971" coordsize="0,4270" path="m1692,-2971r,4270e" filled="f" strokeweight=".58pt">
              <v:path arrowok="t"/>
            </v:shape>
            <v:shape id="_x0000_s1202" style="position:absolute;left:1697;top:1294;width:8513;height:0" coordorigin="1697,1294" coordsize="8513,0" path="m1697,1294r8513,e" filled="f" strokeweight=".58pt">
              <v:path arrowok="t"/>
            </v:shape>
            <v:shape id="_x0000_s1201" style="position:absolute;left:10214;top:-2971;width:0;height:4270" coordorigin="10214,-2971" coordsize="0,4270" path="m10214,-2971r,4270e" filled="f" strokeweight=".58pt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ene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all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laye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2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to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 digi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0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ax</w:t>
      </w:r>
      <w:r>
        <w:rPr>
          <w:rFonts w:ascii="Georgia" w:eastAsia="Georgia" w:hAnsi="Georgia" w:cs="Georgia"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mum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ue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pacing w:val="-2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exa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spacing w:val="1"/>
          <w:sz w:val="22"/>
          <w:szCs w:val="22"/>
        </w:rPr>
        <w:t>5</w:t>
      </w:r>
      <w:r>
        <w:rPr>
          <w:rFonts w:ascii="Georgia" w:eastAsia="Georgia" w:hAnsi="Georgia" w:cs="Georgia"/>
          <w:sz w:val="22"/>
          <w:szCs w:val="22"/>
        </w:rPr>
        <w:t>5</w:t>
      </w:r>
      <w:r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</w:p>
    <w:p w:rsidR="00733DF7" w:rsidRDefault="00DB49F2">
      <w:pPr>
        <w:spacing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8</w:t>
      </w:r>
      <w:r>
        <w:rPr>
          <w:rFonts w:ascii="Georgia" w:eastAsia="Georgia" w:hAnsi="Georgia" w:cs="Georgia"/>
          <w:spacing w:val="-1"/>
          <w:sz w:val="22"/>
          <w:szCs w:val="22"/>
        </w:rPr>
        <w:t>-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it</w:t>
      </w:r>
      <w:r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)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By</w:t>
      </w:r>
      <w:r>
        <w:rPr>
          <w:rFonts w:ascii="Georgia" w:eastAsia="Georgia" w:hAnsi="Georgia" w:cs="Georgia"/>
          <w:spacing w:val="1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omp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in</w:t>
      </w:r>
      <w:r>
        <w:rPr>
          <w:rFonts w:ascii="Georgia" w:eastAsia="Georgia" w:hAnsi="Georgia" w:cs="Georgia"/>
          <w:b/>
          <w:sz w:val="22"/>
          <w:szCs w:val="22"/>
        </w:rPr>
        <w:t>g</w:t>
      </w:r>
      <w:r>
        <w:rPr>
          <w:rFonts w:ascii="Georgia" w:eastAsia="Georgia" w:hAnsi="Georgia" w:cs="Georgia"/>
          <w:b/>
          <w:spacing w:val="29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29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2</w:t>
      </w:r>
      <w:r>
        <w:rPr>
          <w:rFonts w:ascii="Georgia" w:eastAsia="Georgia" w:hAnsi="Georgia" w:cs="Georgia"/>
          <w:b/>
          <w:sz w:val="22"/>
          <w:szCs w:val="22"/>
        </w:rPr>
        <w:t>-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27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wit</w:t>
      </w:r>
      <w:r>
        <w:rPr>
          <w:rFonts w:ascii="Georgia" w:eastAsia="Georgia" w:hAnsi="Georgia" w:cs="Georgia"/>
          <w:b/>
          <w:sz w:val="22"/>
          <w:szCs w:val="22"/>
        </w:rPr>
        <w:t>h</w:t>
      </w:r>
      <w:r>
        <w:rPr>
          <w:rFonts w:ascii="Georgia" w:eastAsia="Georgia" w:hAnsi="Georgia" w:cs="Georgia"/>
          <w:b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27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8-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27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</w:p>
    <w:p w:rsidR="00733DF7" w:rsidRDefault="00DB49F2">
      <w:pPr>
        <w:spacing w:before="1" w:line="240" w:lineRule="exact"/>
        <w:ind w:left="140" w:right="834"/>
        <w:rPr>
          <w:rFonts w:ascii="Georgia" w:eastAsia="Georgia" w:hAnsi="Georgia" w:cs="Georgia"/>
          <w:sz w:val="22"/>
          <w:szCs w:val="22"/>
        </w:rPr>
        <w:sectPr w:rsidR="00733DF7">
          <w:headerReference w:type="default" r:id="rId9"/>
          <w:footerReference w:type="default" r:id="rId10"/>
          <w:pgSz w:w="11900" w:h="16840"/>
          <w:pgMar w:top="780" w:right="920" w:bottom="280" w:left="1660" w:header="581" w:footer="737" w:gutter="0"/>
          <w:cols w:space="720"/>
        </w:sectPr>
      </w:pP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proofErr w:type="gramEnd"/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ff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il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ir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tr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c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4" w:line="220" w:lineRule="exact"/>
        <w:rPr>
          <w:sz w:val="22"/>
          <w:szCs w:val="22"/>
        </w:rPr>
      </w:pPr>
    </w:p>
    <w:p w:rsidR="00733DF7" w:rsidRPr="00AC0CB3" w:rsidRDefault="00DB49F2">
      <w:pPr>
        <w:spacing w:before="36" w:line="240" w:lineRule="exact"/>
        <w:ind w:left="846"/>
        <w:rPr>
          <w:rFonts w:ascii="Georgia" w:eastAsia="Georgia" w:hAnsi="Georgia" w:cs="Georgia"/>
          <w:sz w:val="22"/>
          <w:szCs w:val="22"/>
          <w:lang w:val="fr-FR"/>
        </w:rPr>
      </w:pPr>
      <w:r>
        <w:pict>
          <v:group id="_x0000_s1177" style="position:absolute;left:0;text-align:left;margin-left:84.3pt;margin-top:71.7pt;width:426.7pt;height:516.8pt;z-index:-251663872;mso-position-horizontal-relative:page;mso-position-vertical-relative:page" coordorigin="1686,1434" coordsize="8534,10336">
            <v:shape id="_x0000_s1199" style="position:absolute;left:1697;top:1450;width:8513;height:10306" coordorigin="1697,1450" coordsize="8513,10306" path="m10210,1450r-104,l10106,11755r104,l10210,1450xe" fillcolor="#e0e0e0" stroked="f">
              <v:path arrowok="t"/>
            </v:shape>
            <v:shape id="_x0000_s1198" style="position:absolute;left:1697;top:1450;width:8513;height:10306" coordorigin="1697,1450" coordsize="8513,10306" path="m1800,1450r-103,l1697,11755r103,l1800,1450xe" fillcolor="#e0e0e0" stroked="f">
              <v:path arrowok="t"/>
            </v:shape>
            <v:shape id="_x0000_s1197" style="position:absolute;left:1800;top:1450;width:8306;height:250" coordorigin="1800,1450" coordsize="8306,250" path="m1800,1699r8306,l10106,1450r-8306,l1800,1699xe" fillcolor="#e0e0e0" stroked="f">
              <v:path arrowok="t"/>
            </v:shape>
            <v:shape id="_x0000_s1196" style="position:absolute;left:1800;top:1699;width:8306;height:250" coordorigin="1800,1699" coordsize="8306,250" path="m1800,1949r8306,l10106,1699r-8306,l1800,1949xe" fillcolor="#e0e0e0" stroked="f">
              <v:path arrowok="t"/>
            </v:shape>
            <v:shape id="_x0000_s1195" style="position:absolute;left:1800;top:1949;width:8306;height:3842" coordorigin="1800,1949" coordsize="8306,3842" path="m1800,5791r8306,l10106,1949r-8306,l1800,5791xe" fillcolor="#e0e0e0" stroked="f">
              <v:path arrowok="t"/>
            </v:shape>
            <v:shape id="_x0000_s1194" type="#_x0000_t75" style="position:absolute;left:2086;top:1949;width:3840;height:3840">
              <v:imagedata r:id="rId11" o:title=""/>
            </v:shape>
            <v:shape id="_x0000_s1193" type="#_x0000_t75" style="position:absolute;left:5978;top:1949;width:3840;height:3840">
              <v:imagedata r:id="rId12" o:title=""/>
            </v:shape>
            <v:shape id="_x0000_s1192" style="position:absolute;left:1800;top:5791;width:8306;height:250" coordorigin="1800,5791" coordsize="8306,250" path="m1800,6041r8306,l10106,5791r-8306,l1800,6041xe" fillcolor="#e0e0e0" stroked="f">
              <v:path arrowok="t"/>
            </v:shape>
            <v:shape id="_x0000_s1191" style="position:absolute;left:1800;top:6041;width:8306;height:250" coordorigin="1800,6041" coordsize="8306,250" path="m1800,6290r8306,l10106,6041r-8306,l1800,6290xe" fillcolor="#e0e0e0" stroked="f">
              <v:path arrowok="t"/>
            </v:shape>
            <v:shape id="_x0000_s1190" style="position:absolute;left:1800;top:6290;width:8306;height:250" coordorigin="1800,6290" coordsize="8306,250" path="m1800,6540r8306,l10106,6290r-8306,l1800,6540xe" fillcolor="#e0e0e0" stroked="f">
              <v:path arrowok="t"/>
            </v:shape>
            <v:shape id="_x0000_s1189" style="position:absolute;left:1800;top:6540;width:8306;height:250" coordorigin="1800,6540" coordsize="8306,250" path="m1800,6790r8306,l10106,6540r-8306,l1800,6790xe" fillcolor="#e0e0e0" stroked="f">
              <v:path arrowok="t"/>
            </v:shape>
            <v:shape id="_x0000_s1188" style="position:absolute;left:1800;top:6790;width:8306;height:3840" coordorigin="1800,6790" coordsize="8306,3840" path="m1800,10630r8306,l10106,6790r-8306,l1800,10630xe" fillcolor="#e0e0e0" stroked="f">
              <v:path arrowok="t"/>
            </v:shape>
            <v:shape id="_x0000_s1187" type="#_x0000_t75" style="position:absolute;left:2086;top:6790;width:3840;height:3840">
              <v:imagedata r:id="rId13" o:title=""/>
            </v:shape>
            <v:shape id="_x0000_s1186" type="#_x0000_t75" style="position:absolute;left:5978;top:6790;width:3840;height:3840">
              <v:imagedata r:id="rId14" o:title=""/>
            </v:shape>
            <v:shape id="_x0000_s1185" style="position:absolute;left:1800;top:10630;width:8306;height:250" coordorigin="1800,10630" coordsize="8306,250" path="m1800,10879r8306,l10106,10630r-8306,l1800,10879xe" fillcolor="#e0e0e0" stroked="f">
              <v:path arrowok="t"/>
            </v:shape>
            <v:shape id="_x0000_s1184" style="position:absolute;left:1800;top:10879;width:8306;height:252" coordorigin="1800,10879" coordsize="8306,252" path="m1800,11131r8306,l10106,10879r-8306,l1800,11131xe" fillcolor="#e0e0e0" stroked="f">
              <v:path arrowok="t"/>
            </v:shape>
            <v:shape id="_x0000_s1183" style="position:absolute;left:1800;top:11131;width:8306;height:250" coordorigin="1800,11131" coordsize="8306,250" path="m1800,11381r8306,l10106,11131r-8306,l1800,11381xe" fillcolor="#e0e0e0" stroked="f">
              <v:path arrowok="t"/>
            </v:shape>
            <v:shape id="_x0000_s1182" style="position:absolute;left:1800;top:11381;width:8306;height:374" coordorigin="1800,11381" coordsize="8306,374" path="m1800,11755r8306,l10106,11381r-8306,l1800,11755xe" fillcolor="#e0e0e0" stroked="f">
              <v:path arrowok="t"/>
            </v:shape>
            <v:shape id="_x0000_s1181" style="position:absolute;left:1697;top:1445;width:8513;height:0" coordorigin="1697,1445" coordsize="8513,0" path="m1697,1445r8513,e" filled="f" strokeweight=".58pt">
              <v:path arrowok="t"/>
            </v:shape>
            <v:shape id="_x0000_s1180" style="position:absolute;left:1692;top:1440;width:0;height:10325" coordorigin="1692,1440" coordsize="0,10325" path="m1692,1440r,10325e" filled="f" strokeweight=".58pt">
              <v:path arrowok="t"/>
            </v:shape>
            <v:shape id="_x0000_s1179" style="position:absolute;left:1697;top:11760;width:8513;height:0" coordorigin="1697,11760" coordsize="8513,0" path="m1697,11760r8513,e" filled="f" strokeweight=".58pt">
              <v:path arrowok="t"/>
            </v:shape>
            <v:shape id="_x0000_s1178" style="position:absolute;left:10214;top:1440;width:0;height:10325" coordorigin="10214,1440" coordsize="0,10325" path="m10214,1440r,10325e" filled="f" strokeweight=".58pt">
              <v:path arrowok="t"/>
            </v:shape>
            <w10:wrap anchorx="page" anchory="page"/>
          </v:group>
        </w:pic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Figu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r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e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proofErr w:type="gramStart"/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3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a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:</w:t>
      </w:r>
      <w:proofErr w:type="gramEnd"/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 xml:space="preserve"> 6</w:t>
      </w:r>
      <w:r w:rsidRPr="00AC0CB3">
        <w:rPr>
          <w:rFonts w:ascii="Georgia" w:eastAsia="Georgia" w:hAnsi="Georgia" w:cs="Georgia"/>
          <w:spacing w:val="-3"/>
          <w:position w:val="-1"/>
          <w:sz w:val="22"/>
          <w:szCs w:val="22"/>
          <w:lang w:val="fr-FR"/>
        </w:rPr>
        <w:t>-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b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 xml:space="preserve">it </w:t>
      </w:r>
      <w:r w:rsidRPr="00AC0CB3">
        <w:rPr>
          <w:rFonts w:ascii="Georgia" w:eastAsia="Georgia" w:hAnsi="Georgia" w:cs="Georgia"/>
          <w:spacing w:val="-2"/>
          <w:position w:val="-1"/>
          <w:sz w:val="22"/>
          <w:szCs w:val="22"/>
          <w:lang w:val="fr-FR"/>
        </w:rPr>
        <w:t>i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m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a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ge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–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 xml:space="preserve">64 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v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al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u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e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 xml:space="preserve">s    </w:t>
      </w:r>
      <w:r w:rsidRPr="00AC0CB3">
        <w:rPr>
          <w:rFonts w:ascii="Georgia" w:eastAsia="Georgia" w:hAnsi="Georgia" w:cs="Georgia"/>
          <w:spacing w:val="23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Figu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r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e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spacing w:val="-2"/>
          <w:position w:val="-1"/>
          <w:sz w:val="22"/>
          <w:szCs w:val="22"/>
          <w:lang w:val="fr-FR"/>
        </w:rPr>
        <w:t>3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b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: 4</w:t>
      </w:r>
      <w:r w:rsidRPr="00AC0CB3">
        <w:rPr>
          <w:rFonts w:ascii="Georgia" w:eastAsia="Georgia" w:hAnsi="Georgia" w:cs="Georgia"/>
          <w:spacing w:val="-3"/>
          <w:position w:val="-1"/>
          <w:sz w:val="22"/>
          <w:szCs w:val="22"/>
          <w:lang w:val="fr-FR"/>
        </w:rPr>
        <w:t>-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b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it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im</w:t>
      </w:r>
      <w:r w:rsidRPr="00AC0CB3">
        <w:rPr>
          <w:rFonts w:ascii="Georgia" w:eastAsia="Georgia" w:hAnsi="Georgia" w:cs="Georgia"/>
          <w:spacing w:val="-3"/>
          <w:position w:val="-1"/>
          <w:sz w:val="22"/>
          <w:szCs w:val="22"/>
          <w:lang w:val="fr-FR"/>
        </w:rPr>
        <w:t>a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ge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–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1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 xml:space="preserve">6 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v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al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u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e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s</w:t>
      </w:r>
    </w:p>
    <w:p w:rsidR="00733DF7" w:rsidRPr="00AC0CB3" w:rsidRDefault="00733DF7">
      <w:pPr>
        <w:spacing w:before="8" w:line="140" w:lineRule="exact"/>
        <w:rPr>
          <w:sz w:val="15"/>
          <w:szCs w:val="15"/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DB49F2">
      <w:pPr>
        <w:spacing w:before="36" w:line="240" w:lineRule="exact"/>
        <w:ind w:left="908"/>
        <w:rPr>
          <w:rFonts w:ascii="Georgia" w:eastAsia="Georgia" w:hAnsi="Georgia" w:cs="Georgia"/>
          <w:sz w:val="22"/>
          <w:szCs w:val="22"/>
          <w:lang w:val="fr-FR"/>
        </w:rPr>
      </w:pP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Figu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r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e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proofErr w:type="gramStart"/>
      <w:r w:rsidRPr="00AC0CB3">
        <w:rPr>
          <w:rFonts w:ascii="Georgia" w:eastAsia="Georgia" w:hAnsi="Georgia" w:cs="Georgia"/>
          <w:spacing w:val="-2"/>
          <w:position w:val="-1"/>
          <w:sz w:val="22"/>
          <w:szCs w:val="22"/>
          <w:lang w:val="fr-FR"/>
        </w:rPr>
        <w:t>3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c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:</w:t>
      </w:r>
      <w:proofErr w:type="gramEnd"/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2-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b</w:t>
      </w:r>
      <w:r w:rsidRPr="00AC0CB3">
        <w:rPr>
          <w:rFonts w:ascii="Georgia" w:eastAsia="Georgia" w:hAnsi="Georgia" w:cs="Georgia"/>
          <w:spacing w:val="-2"/>
          <w:position w:val="-1"/>
          <w:sz w:val="22"/>
          <w:szCs w:val="22"/>
          <w:lang w:val="fr-FR"/>
        </w:rPr>
        <w:t>i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t im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a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ge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–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 xml:space="preserve">4 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v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al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u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e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 xml:space="preserve">s       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Figu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r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e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spacing w:val="-2"/>
          <w:position w:val="-1"/>
          <w:sz w:val="22"/>
          <w:szCs w:val="22"/>
          <w:lang w:val="fr-FR"/>
        </w:rPr>
        <w:t>3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 xml:space="preserve">d: 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1</w:t>
      </w:r>
      <w:r w:rsidRPr="00AC0CB3">
        <w:rPr>
          <w:rFonts w:ascii="Georgia" w:eastAsia="Georgia" w:hAnsi="Georgia" w:cs="Georgia"/>
          <w:spacing w:val="-3"/>
          <w:position w:val="-1"/>
          <w:sz w:val="22"/>
          <w:szCs w:val="22"/>
          <w:lang w:val="fr-FR"/>
        </w:rPr>
        <w:t>-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b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it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spacing w:val="-2"/>
          <w:position w:val="-1"/>
          <w:sz w:val="22"/>
          <w:szCs w:val="22"/>
          <w:lang w:val="fr-FR"/>
        </w:rPr>
        <w:t>i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m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a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ge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–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2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 xml:space="preserve"> </w:t>
      </w:r>
      <w:r w:rsidRPr="00AC0CB3">
        <w:rPr>
          <w:rFonts w:ascii="Georgia" w:eastAsia="Georgia" w:hAnsi="Georgia" w:cs="Georgia"/>
          <w:spacing w:val="1"/>
          <w:position w:val="-1"/>
          <w:sz w:val="22"/>
          <w:szCs w:val="22"/>
          <w:lang w:val="fr-FR"/>
        </w:rPr>
        <w:t>v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al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u</w:t>
      </w:r>
      <w:r w:rsidRPr="00AC0CB3">
        <w:rPr>
          <w:rFonts w:ascii="Georgia" w:eastAsia="Georgia" w:hAnsi="Georgia" w:cs="Georgia"/>
          <w:spacing w:val="-1"/>
          <w:position w:val="-1"/>
          <w:sz w:val="22"/>
          <w:szCs w:val="22"/>
          <w:lang w:val="fr-FR"/>
        </w:rPr>
        <w:t>e</w:t>
      </w:r>
      <w:r w:rsidRPr="00AC0CB3">
        <w:rPr>
          <w:rFonts w:ascii="Georgia" w:eastAsia="Georgia" w:hAnsi="Georgia" w:cs="Georgia"/>
          <w:position w:val="-1"/>
          <w:sz w:val="22"/>
          <w:szCs w:val="22"/>
          <w:lang w:val="fr-FR"/>
        </w:rPr>
        <w:t>s</w:t>
      </w:r>
    </w:p>
    <w:p w:rsidR="00733DF7" w:rsidRPr="00AC0CB3" w:rsidRDefault="00733DF7">
      <w:pPr>
        <w:spacing w:before="6" w:line="180" w:lineRule="exact"/>
        <w:rPr>
          <w:sz w:val="19"/>
          <w:szCs w:val="19"/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Pr="00AC0CB3" w:rsidRDefault="00733DF7">
      <w:pPr>
        <w:spacing w:line="200" w:lineRule="exact"/>
        <w:rPr>
          <w:lang w:val="fr-FR"/>
        </w:rPr>
      </w:pPr>
    </w:p>
    <w:p w:rsidR="00733DF7" w:rsidRDefault="00DB49F2">
      <w:pPr>
        <w:spacing w:before="30"/>
        <w:ind w:left="140"/>
        <w:rPr>
          <w:rFonts w:ascii="Georgia" w:eastAsia="Georgia" w:hAnsi="Georgia" w:cs="Georgia"/>
          <w:sz w:val="28"/>
          <w:szCs w:val="28"/>
        </w:rPr>
      </w:pPr>
      <w:r>
        <w:rPr>
          <w:rFonts w:ascii="Georgia" w:eastAsia="Georgia" w:hAnsi="Georgia" w:cs="Georgia"/>
          <w:b/>
          <w:sz w:val="28"/>
          <w:szCs w:val="28"/>
        </w:rPr>
        <w:t>T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A</w:t>
      </w:r>
      <w:r>
        <w:rPr>
          <w:rFonts w:ascii="Georgia" w:eastAsia="Georgia" w:hAnsi="Georgia" w:cs="Georgia"/>
          <w:b/>
          <w:spacing w:val="-2"/>
          <w:sz w:val="28"/>
          <w:szCs w:val="28"/>
        </w:rPr>
        <w:t>S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K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1</w:t>
      </w:r>
      <w:r>
        <w:rPr>
          <w:rFonts w:ascii="Georgia" w:eastAsia="Georgia" w:hAnsi="Georgia" w:cs="Georgia"/>
          <w:b/>
          <w:sz w:val="28"/>
          <w:szCs w:val="28"/>
        </w:rPr>
        <w:t xml:space="preserve">: </w:t>
      </w:r>
      <w:r>
        <w:rPr>
          <w:rFonts w:ascii="Georgia" w:eastAsia="Georgia" w:hAnsi="Georgia" w:cs="Georgia"/>
          <w:b/>
          <w:spacing w:val="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3"/>
          <w:sz w:val="28"/>
          <w:szCs w:val="28"/>
        </w:rPr>
        <w:t>I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ma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g</w:t>
      </w:r>
      <w:r>
        <w:rPr>
          <w:rFonts w:ascii="Georgia" w:eastAsia="Georgia" w:hAnsi="Georgia" w:cs="Georgia"/>
          <w:b/>
          <w:sz w:val="28"/>
          <w:szCs w:val="28"/>
        </w:rPr>
        <w:t>e</w:t>
      </w:r>
      <w:r>
        <w:rPr>
          <w:rFonts w:ascii="Georgia" w:eastAsia="Georgia" w:hAnsi="Georgia" w:cs="Georgia"/>
          <w:b/>
          <w:spacing w:val="-3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Di</w:t>
      </w:r>
      <w:r>
        <w:rPr>
          <w:rFonts w:ascii="Georgia" w:eastAsia="Georgia" w:hAnsi="Georgia" w:cs="Georgia"/>
          <w:b/>
          <w:sz w:val="28"/>
          <w:szCs w:val="28"/>
        </w:rPr>
        <w:t>sp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l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a</w:t>
      </w:r>
      <w:r>
        <w:rPr>
          <w:rFonts w:ascii="Georgia" w:eastAsia="Georgia" w:hAnsi="Georgia" w:cs="Georgia"/>
          <w:b/>
          <w:sz w:val="28"/>
          <w:szCs w:val="28"/>
        </w:rPr>
        <w:t>y</w:t>
      </w:r>
      <w:r>
        <w:rPr>
          <w:rFonts w:ascii="Georgia" w:eastAsia="Georgia" w:hAnsi="Georgia" w:cs="Georgia"/>
          <w:b/>
          <w:spacing w:val="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z w:val="28"/>
          <w:szCs w:val="28"/>
        </w:rPr>
        <w:t>-</w:t>
      </w:r>
      <w:r>
        <w:rPr>
          <w:rFonts w:ascii="Georgia" w:eastAsia="Georgia" w:hAnsi="Georgia" w:cs="Georgia"/>
          <w:b/>
          <w:spacing w:val="-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z w:val="28"/>
          <w:szCs w:val="28"/>
        </w:rPr>
        <w:t>L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o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ad</w:t>
      </w:r>
      <w:r>
        <w:rPr>
          <w:rFonts w:ascii="Georgia" w:eastAsia="Georgia" w:hAnsi="Georgia" w:cs="Georgia"/>
          <w:b/>
          <w:spacing w:val="-3"/>
          <w:sz w:val="28"/>
          <w:szCs w:val="28"/>
        </w:rPr>
        <w:t>i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n</w:t>
      </w:r>
      <w:r>
        <w:rPr>
          <w:rFonts w:ascii="Georgia" w:eastAsia="Georgia" w:hAnsi="Georgia" w:cs="Georgia"/>
          <w:b/>
          <w:sz w:val="28"/>
          <w:szCs w:val="28"/>
        </w:rPr>
        <w:t>g</w:t>
      </w:r>
      <w:r>
        <w:rPr>
          <w:rFonts w:ascii="Georgia" w:eastAsia="Georgia" w:hAnsi="Georgia" w:cs="Georgia"/>
          <w:b/>
          <w:spacing w:val="-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z w:val="28"/>
          <w:szCs w:val="28"/>
        </w:rPr>
        <w:t>a</w:t>
      </w:r>
      <w:r>
        <w:rPr>
          <w:rFonts w:ascii="Georgia" w:eastAsia="Georgia" w:hAnsi="Georgia" w:cs="Georgia"/>
          <w:b/>
          <w:spacing w:val="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G</w:t>
      </w:r>
      <w:r>
        <w:rPr>
          <w:rFonts w:ascii="Georgia" w:eastAsia="Georgia" w:hAnsi="Georgia" w:cs="Georgia"/>
          <w:b/>
          <w:spacing w:val="-2"/>
          <w:sz w:val="28"/>
          <w:szCs w:val="28"/>
        </w:rPr>
        <w:t>r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ay</w:t>
      </w:r>
      <w:r>
        <w:rPr>
          <w:rFonts w:ascii="Georgia" w:eastAsia="Georgia" w:hAnsi="Georgia" w:cs="Georgia"/>
          <w:b/>
          <w:sz w:val="28"/>
          <w:szCs w:val="28"/>
        </w:rPr>
        <w:t>s</w:t>
      </w:r>
      <w:r>
        <w:rPr>
          <w:rFonts w:ascii="Georgia" w:eastAsia="Georgia" w:hAnsi="Georgia" w:cs="Georgia"/>
          <w:b/>
          <w:spacing w:val="-3"/>
          <w:sz w:val="28"/>
          <w:szCs w:val="28"/>
        </w:rPr>
        <w:t>c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a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l</w:t>
      </w:r>
      <w:r>
        <w:rPr>
          <w:rFonts w:ascii="Georgia" w:eastAsia="Georgia" w:hAnsi="Georgia" w:cs="Georgia"/>
          <w:b/>
          <w:sz w:val="28"/>
          <w:szCs w:val="28"/>
        </w:rPr>
        <w:t>e</w:t>
      </w:r>
      <w:r>
        <w:rPr>
          <w:rFonts w:ascii="Georgia" w:eastAsia="Georgia" w:hAnsi="Georgia" w:cs="Georgia"/>
          <w:b/>
          <w:spacing w:val="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3"/>
          <w:sz w:val="28"/>
          <w:szCs w:val="28"/>
        </w:rPr>
        <w:t>I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m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ag</w:t>
      </w:r>
      <w:r>
        <w:rPr>
          <w:rFonts w:ascii="Georgia" w:eastAsia="Georgia" w:hAnsi="Georgia" w:cs="Georgia"/>
          <w:b/>
          <w:sz w:val="28"/>
          <w:szCs w:val="28"/>
        </w:rPr>
        <w:t>e</w:t>
      </w:r>
    </w:p>
    <w:p w:rsidR="00733DF7" w:rsidRDefault="00DB49F2">
      <w:pPr>
        <w:spacing w:line="300" w:lineRule="exact"/>
        <w:ind w:left="140"/>
        <w:rPr>
          <w:rFonts w:ascii="Georgia" w:eastAsia="Georgia" w:hAnsi="Georgia" w:cs="Georgia"/>
          <w:sz w:val="28"/>
          <w:szCs w:val="28"/>
        </w:rPr>
      </w:pPr>
      <w:r>
        <w:pict>
          <v:group id="_x0000_s1167" style="position:absolute;left:0;text-align:left;margin-left:84.3pt;margin-top:-16.55pt;width:426.7pt;height:49.3pt;z-index:-251662848;mso-position-horizontal-relative:page" coordorigin="1686,-331" coordsize="8534,986">
            <v:shape id="_x0000_s1176" style="position:absolute;left:1697;top:-316;width:8513;height:953" coordorigin="1697,-316" coordsize="8513,953" path="m10210,-316r-104,l10106,637r104,l10210,-316xe" fillcolor="#d9d9d9" stroked="f">
              <v:path arrowok="t"/>
            </v:shape>
            <v:shape id="_x0000_s1175" style="position:absolute;left:1697;top:-316;width:8513;height:953" coordorigin="1697,-316" coordsize="8513,953" path="m1800,-316r-103,l1697,637r103,l1800,-316xe" fillcolor="#d9d9d9" stroked="f">
              <v:path arrowok="t"/>
            </v:shape>
            <v:shape id="_x0000_s1174" style="position:absolute;left:1800;top:-316;width:8306;height:317" coordorigin="1800,-316" coordsize="8306,317" path="m1800,1r8306,l10106,-316r-8306,l1800,1xe" fillcolor="#d9d9d9" stroked="f">
              <v:path arrowok="t"/>
            </v:shape>
            <v:shape id="_x0000_s1173" style="position:absolute;left:1800;top:1;width:8306;height:319" coordorigin="1800,1" coordsize="8306,319" path="m1800,320r8306,l10106,1,1800,1r,319xe" fillcolor="#d9d9d9" stroked="f">
              <v:path arrowok="t"/>
            </v:shape>
            <v:shape id="_x0000_s1172" style="position:absolute;left:1800;top:320;width:8306;height:317" coordorigin="1800,320" coordsize="8306,317" path="m1800,637r8306,l10106,320r-8306,l1800,637xe" fillcolor="#d9d9d9" stroked="f">
              <v:path arrowok="t"/>
            </v:shape>
            <v:shape id="_x0000_s1171" style="position:absolute;left:1697;top:-321;width:8513;height:0" coordorigin="1697,-321" coordsize="8513,0" path="m1697,-321r8513,e" filled="f" strokeweight=".58pt">
              <v:path arrowok="t"/>
            </v:shape>
            <v:shape id="_x0000_s1170" style="position:absolute;left:1692;top:-325;width:0;height:974" coordorigin="1692,-325" coordsize="0,974" path="m1692,-325r,974e" filled="f" strokeweight=".58pt">
              <v:path arrowok="t"/>
            </v:shape>
            <v:shape id="_x0000_s1169" style="position:absolute;left:1697;top:644;width:8513;height:0" coordorigin="1697,644" coordsize="8513,0" path="m1697,644r8513,e" filled="f" strokeweight=".58pt">
              <v:path arrowok="t"/>
            </v:shape>
            <v:shape id="_x0000_s1168" style="position:absolute;left:10214;top:-325;width:0;height:974" coordorigin="10214,-325" coordsize="0,974" path="m10214,-325r,974e" filled="f" strokeweight=".58pt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T</w:t>
      </w:r>
      <w:r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h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e</w:t>
      </w:r>
      <w:r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s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e no</w:t>
      </w:r>
      <w:r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t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es</w:t>
      </w:r>
      <w:r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 xml:space="preserve"> </w:t>
      </w:r>
      <w:proofErr w:type="gramStart"/>
      <w:r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h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 xml:space="preserve">ave </w:t>
      </w:r>
      <w:r>
        <w:rPr>
          <w:rFonts w:ascii="Georgia" w:eastAsia="Georgia" w:hAnsi="Georgia" w:cs="Georgia"/>
          <w:i/>
          <w:spacing w:val="-2"/>
          <w:position w:val="-1"/>
          <w:sz w:val="28"/>
          <w:szCs w:val="28"/>
        </w:rPr>
        <w:t>b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 xml:space="preserve">een </w:t>
      </w:r>
      <w:r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t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a</w:t>
      </w:r>
      <w:r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k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en</w:t>
      </w:r>
      <w:proofErr w:type="gramEnd"/>
      <w:r>
        <w:rPr>
          <w:rFonts w:ascii="Georgia" w:eastAsia="Georgia" w:hAnsi="Georgia" w:cs="Georgia"/>
          <w:i/>
          <w:position w:val="-1"/>
          <w:sz w:val="28"/>
          <w:szCs w:val="28"/>
        </w:rPr>
        <w:t xml:space="preserve"> </w:t>
      </w:r>
      <w:r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f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r</w:t>
      </w:r>
      <w:r>
        <w:rPr>
          <w:rFonts w:ascii="Georgia" w:eastAsia="Georgia" w:hAnsi="Georgia" w:cs="Georgia"/>
          <w:i/>
          <w:spacing w:val="-2"/>
          <w:position w:val="-1"/>
          <w:sz w:val="28"/>
          <w:szCs w:val="28"/>
        </w:rPr>
        <w:t>o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 xml:space="preserve">m </w:t>
      </w:r>
      <w:r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E</w:t>
      </w:r>
      <w:r>
        <w:rPr>
          <w:rFonts w:ascii="Georgia" w:eastAsia="Georgia" w:hAnsi="Georgia" w:cs="Georgia"/>
          <w:i/>
          <w:spacing w:val="-2"/>
          <w:position w:val="-1"/>
          <w:sz w:val="28"/>
          <w:szCs w:val="28"/>
        </w:rPr>
        <w:t>N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VI</w:t>
      </w:r>
      <w:r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 xml:space="preserve"> </w:t>
      </w:r>
      <w:r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Tu</w:t>
      </w:r>
      <w:r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t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o</w:t>
      </w:r>
      <w:r>
        <w:rPr>
          <w:rFonts w:ascii="Georgia" w:eastAsia="Georgia" w:hAnsi="Georgia" w:cs="Georgia"/>
          <w:i/>
          <w:spacing w:val="-2"/>
          <w:position w:val="-1"/>
          <w:sz w:val="28"/>
          <w:szCs w:val="28"/>
        </w:rPr>
        <w:t>r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ia</w:t>
      </w:r>
      <w:r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l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s</w:t>
      </w:r>
    </w:p>
    <w:p w:rsidR="00733DF7" w:rsidRDefault="00733DF7">
      <w:pPr>
        <w:spacing w:before="2" w:line="140" w:lineRule="exact"/>
        <w:rPr>
          <w:sz w:val="15"/>
          <w:szCs w:val="15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before="36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ele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le</w:t>
      </w:r>
      <w:r>
        <w:rPr>
          <w:rFonts w:ascii="Georgia" w:eastAsia="Georgia" w:hAnsi="Georgia" w:cs="Georgia"/>
          <w:b/>
          <w:sz w:val="22"/>
          <w:szCs w:val="22"/>
        </w:rPr>
        <w:t>/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Op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ge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70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lena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ele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1"/>
          <w:sz w:val="22"/>
          <w:szCs w:val="22"/>
        </w:rPr>
        <w:t>alo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-1"/>
          <w:sz w:val="22"/>
          <w:szCs w:val="22"/>
        </w:rPr>
        <w:t>ap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rs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500" w:right="525" w:hanging="360"/>
        <w:rPr>
          <w:rFonts w:ascii="Georgia" w:eastAsia="Georgia" w:hAnsi="Georgia" w:cs="Georgia"/>
          <w:sz w:val="22"/>
          <w:szCs w:val="22"/>
        </w:rPr>
        <w:sectPr w:rsidR="00733DF7">
          <w:pgSz w:w="11900" w:h="16840"/>
          <w:pgMar w:top="780" w:right="1640" w:bottom="280" w:left="1660" w:header="581" w:footer="737" w:gutter="0"/>
          <w:cols w:space="720"/>
        </w:sectPr>
      </w:pP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 j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3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u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ap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ele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i/>
          <w:sz w:val="22"/>
          <w:szCs w:val="22"/>
        </w:rPr>
        <w:t>Ch</w:t>
      </w:r>
      <w:r>
        <w:rPr>
          <w:rFonts w:ascii="Georgia" w:eastAsia="Georgia" w:hAnsi="Georgia" w:cs="Georgia"/>
          <w:b/>
          <w:i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i/>
          <w:spacing w:val="-3"/>
          <w:sz w:val="22"/>
          <w:szCs w:val="22"/>
        </w:rPr>
        <w:t>r</w:t>
      </w:r>
      <w:r>
        <w:rPr>
          <w:rFonts w:ascii="Georgia" w:eastAsia="Georgia" w:hAnsi="Georgia" w:cs="Georgia"/>
          <w:b/>
          <w:i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i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i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b/>
          <w:i/>
          <w:spacing w:val="-1"/>
          <w:sz w:val="22"/>
          <w:szCs w:val="22"/>
        </w:rPr>
        <w:t>t</w:t>
      </w:r>
      <w:r>
        <w:rPr>
          <w:rFonts w:ascii="Georgia" w:eastAsia="Georgia" w:hAnsi="Georgia" w:cs="Georgia"/>
          <w:b/>
          <w:i/>
          <w:spacing w:val="-3"/>
          <w:sz w:val="22"/>
          <w:szCs w:val="22"/>
        </w:rPr>
        <w:t>o</w:t>
      </w:r>
      <w:r>
        <w:rPr>
          <w:rFonts w:ascii="Georgia" w:eastAsia="Georgia" w:hAnsi="Georgia" w:cs="Georgia"/>
          <w:b/>
          <w:i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i/>
          <w:spacing w:val="1"/>
          <w:sz w:val="22"/>
          <w:szCs w:val="22"/>
        </w:rPr>
        <w:t>_</w:t>
      </w:r>
      <w:r>
        <w:rPr>
          <w:rFonts w:ascii="Georgia" w:eastAsia="Georgia" w:hAnsi="Georgia" w:cs="Georgia"/>
          <w:b/>
          <w:i/>
          <w:spacing w:val="-1"/>
          <w:sz w:val="22"/>
          <w:szCs w:val="22"/>
        </w:rPr>
        <w:t>t</w:t>
      </w:r>
      <w:r>
        <w:rPr>
          <w:rFonts w:ascii="Georgia" w:eastAsia="Georgia" w:hAnsi="Georgia" w:cs="Georgia"/>
          <w:b/>
          <w:i/>
          <w:sz w:val="22"/>
          <w:szCs w:val="22"/>
        </w:rPr>
        <w:t>m</w:t>
      </w:r>
      <w:r>
        <w:rPr>
          <w:rFonts w:ascii="Georgia" w:eastAsia="Georgia" w:hAnsi="Georgia" w:cs="Georgia"/>
          <w:b/>
          <w:i/>
          <w:spacing w:val="1"/>
          <w:sz w:val="22"/>
          <w:szCs w:val="22"/>
        </w:rPr>
        <w:t>_</w:t>
      </w:r>
      <w:r>
        <w:rPr>
          <w:rFonts w:ascii="Georgia" w:eastAsia="Georgia" w:hAnsi="Georgia" w:cs="Georgia"/>
          <w:b/>
          <w:i/>
          <w:sz w:val="22"/>
          <w:szCs w:val="22"/>
        </w:rPr>
        <w:t>1</w:t>
      </w:r>
      <w:r>
        <w:rPr>
          <w:rFonts w:ascii="Georgia" w:eastAsia="Georgia" w:hAnsi="Georgia" w:cs="Georgia"/>
          <w:b/>
          <w:i/>
          <w:spacing w:val="-1"/>
          <w:sz w:val="22"/>
          <w:szCs w:val="22"/>
        </w:rPr>
        <w:t>99</w:t>
      </w:r>
      <w:r>
        <w:rPr>
          <w:rFonts w:ascii="Georgia" w:eastAsia="Georgia" w:hAnsi="Georgia" w:cs="Georgia"/>
          <w:b/>
          <w:i/>
          <w:spacing w:val="1"/>
          <w:sz w:val="22"/>
          <w:szCs w:val="22"/>
        </w:rPr>
        <w:t>4</w:t>
      </w:r>
      <w:r>
        <w:rPr>
          <w:rFonts w:ascii="Georgia" w:eastAsia="Georgia" w:hAnsi="Georgia" w:cs="Georgia"/>
          <w:b/>
          <w:i/>
          <w:spacing w:val="-2"/>
          <w:sz w:val="22"/>
          <w:szCs w:val="22"/>
        </w:rPr>
        <w:t>-</w:t>
      </w:r>
      <w:r>
        <w:rPr>
          <w:rFonts w:ascii="Georgia" w:eastAsia="Georgia" w:hAnsi="Georgia" w:cs="Georgia"/>
          <w:b/>
          <w:i/>
          <w:spacing w:val="1"/>
          <w:sz w:val="22"/>
          <w:szCs w:val="22"/>
        </w:rPr>
        <w:t>02</w:t>
      </w:r>
      <w:r>
        <w:rPr>
          <w:rFonts w:ascii="Georgia" w:eastAsia="Georgia" w:hAnsi="Georgia" w:cs="Georgia"/>
          <w:b/>
          <w:i/>
          <w:spacing w:val="-2"/>
          <w:sz w:val="22"/>
          <w:szCs w:val="22"/>
        </w:rPr>
        <w:t>-</w:t>
      </w:r>
      <w:r>
        <w:rPr>
          <w:rFonts w:ascii="Georgia" w:eastAsia="Georgia" w:hAnsi="Georgia" w:cs="Georgia"/>
          <w:b/>
          <w:i/>
          <w:spacing w:val="1"/>
          <w:sz w:val="22"/>
          <w:szCs w:val="22"/>
        </w:rPr>
        <w:t>0</w:t>
      </w:r>
      <w:r>
        <w:rPr>
          <w:rFonts w:ascii="Georgia" w:eastAsia="Georgia" w:hAnsi="Georgia" w:cs="Georgia"/>
          <w:b/>
          <w:i/>
          <w:sz w:val="22"/>
          <w:szCs w:val="22"/>
        </w:rPr>
        <w:t>3</w:t>
      </w:r>
      <w:r>
        <w:rPr>
          <w:rFonts w:ascii="Georgia" w:eastAsia="Georgia" w:hAnsi="Georgia" w:cs="Georgia"/>
          <w:b/>
          <w:i/>
          <w:spacing w:val="5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m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k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Ope</w:t>
      </w:r>
      <w:r>
        <w:rPr>
          <w:rFonts w:ascii="Georgia" w:eastAsia="Georgia" w:hAnsi="Georgia" w:cs="Georgia"/>
          <w:b/>
          <w:sz w:val="22"/>
          <w:szCs w:val="22"/>
        </w:rPr>
        <w:t>n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3" w:line="220" w:lineRule="exact"/>
        <w:rPr>
          <w:sz w:val="22"/>
          <w:szCs w:val="22"/>
        </w:rPr>
      </w:pPr>
    </w:p>
    <w:p w:rsidR="00733DF7" w:rsidRDefault="00DB49F2">
      <w:pPr>
        <w:spacing w:before="38" w:line="240" w:lineRule="exact"/>
        <w:ind w:left="800" w:right="207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Av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ds </w:t>
      </w:r>
      <w:r>
        <w:rPr>
          <w:rFonts w:ascii="Georgia" w:eastAsia="Georgia" w:hAnsi="Georgia" w:cs="Georgia"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-1"/>
          <w:sz w:val="22"/>
          <w:szCs w:val="22"/>
        </w:rPr>
        <w:t>ap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cr</w:t>
      </w:r>
      <w:r>
        <w:rPr>
          <w:rFonts w:ascii="Georgia" w:eastAsia="Georgia" w:hAnsi="Georgia" w:cs="Georgia"/>
          <w:spacing w:val="-1"/>
          <w:sz w:val="22"/>
          <w:szCs w:val="22"/>
        </w:rPr>
        <w:t>een</w:t>
      </w:r>
      <w:r>
        <w:rPr>
          <w:rFonts w:ascii="Georgia" w:eastAsia="Georgia" w:hAnsi="Georgia" w:cs="Georgia"/>
          <w:sz w:val="22"/>
          <w:szCs w:val="22"/>
        </w:rPr>
        <w:t>. 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1"/>
          <w:sz w:val="22"/>
          <w:szCs w:val="22"/>
        </w:rPr>
        <w:t>all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1"/>
          <w:sz w:val="22"/>
          <w:szCs w:val="22"/>
        </w:rPr>
        <w:t>yo</w:t>
      </w:r>
      <w:r>
        <w:rPr>
          <w:rFonts w:ascii="Georgia" w:eastAsia="Georgia" w:hAnsi="Georgia" w:cs="Georgia"/>
          <w:sz w:val="22"/>
          <w:szCs w:val="22"/>
        </w:rPr>
        <w:t xml:space="preserve">u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o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ele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tr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s f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pr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g.</w:t>
      </w:r>
    </w:p>
    <w:p w:rsidR="00733DF7" w:rsidRDefault="00733DF7">
      <w:pPr>
        <w:spacing w:before="7" w:line="240" w:lineRule="exact"/>
        <w:rPr>
          <w:sz w:val="24"/>
          <w:szCs w:val="24"/>
        </w:rPr>
      </w:pPr>
    </w:p>
    <w:p w:rsidR="00733DF7" w:rsidRDefault="00DB49F2">
      <w:pPr>
        <w:ind w:left="116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te</w:t>
      </w:r>
      <w:r>
        <w:rPr>
          <w:rFonts w:ascii="Georgia" w:eastAsia="Georgia" w:hAnsi="Georgia" w:cs="Georgia"/>
          <w:b/>
          <w:sz w:val="22"/>
          <w:szCs w:val="22"/>
        </w:rPr>
        <w:t xml:space="preserve">: </w:t>
      </w:r>
      <w:r>
        <w:rPr>
          <w:rFonts w:ascii="Georgia" w:eastAsia="Georgia" w:hAnsi="Georgia" w:cs="Georgia"/>
          <w:spacing w:val="-2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po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3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sc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733DF7" w:rsidRDefault="00DB49F2">
      <w:pPr>
        <w:spacing w:before="2"/>
        <w:ind w:left="116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RG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</w:p>
    <w:p w:rsidR="00733DF7" w:rsidRDefault="00733DF7">
      <w:pPr>
        <w:spacing w:before="9" w:line="160" w:lineRule="exact"/>
        <w:rPr>
          <w:sz w:val="16"/>
          <w:szCs w:val="16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ind w:left="2612"/>
      </w:pPr>
      <w:r>
        <w:pict>
          <v:shape id="_x0000_i1026" type="#_x0000_t75" style="width:132pt;height:262.5pt">
            <v:imagedata r:id="rId15" o:title=""/>
          </v:shape>
        </w:pic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G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y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to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to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3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ele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Ba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 4 (NI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R</w:t>
      </w:r>
      <w:r>
        <w:rPr>
          <w:rFonts w:ascii="Georgia" w:eastAsia="Georgia" w:hAnsi="Georgia" w:cs="Georgia"/>
          <w:b/>
          <w:sz w:val="22"/>
          <w:szCs w:val="22"/>
        </w:rPr>
        <w:t>)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1"/>
          <w:sz w:val="22"/>
          <w:szCs w:val="22"/>
        </w:rPr>
        <w:t>alo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k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-1"/>
          <w:sz w:val="22"/>
          <w:szCs w:val="22"/>
        </w:rPr>
        <w:t>na</w:t>
      </w:r>
      <w:r>
        <w:rPr>
          <w:rFonts w:ascii="Georgia" w:eastAsia="Georgia" w:hAnsi="Georgia" w:cs="Georgia"/>
          <w:sz w:val="22"/>
          <w:szCs w:val="22"/>
        </w:rPr>
        <w:t>me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>va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</w:p>
    <w:p w:rsidR="00733DF7" w:rsidRDefault="00DB49F2">
      <w:pPr>
        <w:spacing w:before="2"/>
        <w:ind w:left="50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ds </w:t>
      </w:r>
      <w:r>
        <w:rPr>
          <w:rFonts w:ascii="Georgia" w:eastAsia="Georgia" w:hAnsi="Georgia" w:cs="Georgia"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st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50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-3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u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os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z w:val="22"/>
          <w:szCs w:val="22"/>
        </w:rPr>
        <w:t>is 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laye</w:t>
      </w:r>
      <w:r>
        <w:rPr>
          <w:rFonts w:ascii="Georgia" w:eastAsia="Georgia" w:hAnsi="Georgia" w:cs="Georgia"/>
          <w:sz w:val="22"/>
          <w:szCs w:val="22"/>
        </w:rPr>
        <w:t>d</w:t>
      </w:r>
      <w:proofErr w:type="gramEnd"/>
      <w:r>
        <w:rPr>
          <w:rFonts w:ascii="Georgia" w:eastAsia="Georgia" w:hAnsi="Georgia" w:cs="Georgia"/>
          <w:sz w:val="22"/>
          <w:szCs w:val="22"/>
        </w:rPr>
        <w:t xml:space="preserve"> 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el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ke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 xml:space="preserve">d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</w:p>
    <w:p w:rsidR="00733DF7" w:rsidRDefault="00733DF7">
      <w:pPr>
        <w:spacing w:before="11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500" w:right="774" w:hanging="36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 xml:space="preserve">4.  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 xml:space="preserve">d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Ba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Av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ds </w:t>
      </w:r>
      <w:r>
        <w:rPr>
          <w:rFonts w:ascii="Georgia" w:eastAsia="Georgia" w:hAnsi="Georgia" w:cs="Georgia"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ne</w:t>
      </w:r>
      <w:r>
        <w:rPr>
          <w:rFonts w:ascii="Georgia" w:eastAsia="Georgia" w:hAnsi="Georgia" w:cs="Georgia"/>
          <w:sz w:val="22"/>
          <w:szCs w:val="22"/>
        </w:rPr>
        <w:t>w 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lay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0" w:line="240" w:lineRule="exact"/>
        <w:rPr>
          <w:sz w:val="24"/>
          <w:szCs w:val="24"/>
        </w:rPr>
      </w:pPr>
    </w:p>
    <w:p w:rsidR="00733DF7" w:rsidRDefault="00DB49F2">
      <w:pPr>
        <w:ind w:left="47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4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ay</w:t>
      </w:r>
      <w:r>
        <w:rPr>
          <w:rFonts w:ascii="Georgia" w:eastAsia="Georgia" w:hAnsi="Georgia" w:cs="Georgia"/>
          <w:spacing w:val="1"/>
          <w:sz w:val="22"/>
          <w:szCs w:val="22"/>
        </w:rPr>
        <w:t>sc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1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140" w:right="24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n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w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z w:val="22"/>
          <w:szCs w:val="22"/>
        </w:rPr>
        <w:t>s a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(</w:t>
      </w:r>
      <w:r>
        <w:rPr>
          <w:rFonts w:ascii="Georgia" w:eastAsia="Georgia" w:hAnsi="Georgia" w:cs="Georgia"/>
          <w:spacing w:val="1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d)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2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 C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1"/>
          <w:sz w:val="22"/>
          <w:szCs w:val="22"/>
        </w:rPr>
        <w:t>sto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ot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y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 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ale</w:t>
      </w:r>
      <w:r>
        <w:rPr>
          <w:rFonts w:ascii="Georgia" w:eastAsia="Georgia" w:hAnsi="Georgia" w:cs="Georgia"/>
          <w:spacing w:val="1"/>
          <w:sz w:val="22"/>
          <w:szCs w:val="22"/>
        </w:rPr>
        <w:t>tt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 f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b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(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‘</w:t>
      </w:r>
      <w:r>
        <w:rPr>
          <w:rFonts w:ascii="Georgia" w:eastAsia="Georgia" w:hAnsi="Georgia" w:cs="Georgia"/>
          <w:spacing w:val="-3"/>
          <w:sz w:val="22"/>
          <w:szCs w:val="22"/>
        </w:rPr>
        <w:t>0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r</w:t>
      </w:r>
    </w:p>
    <w:p w:rsidR="00936BD1" w:rsidRPr="00936BD1" w:rsidRDefault="00DB49F2" w:rsidP="00936BD1">
      <w:pPr>
        <w:spacing w:line="240" w:lineRule="exact"/>
        <w:ind w:left="140"/>
        <w:rPr>
          <w:rFonts w:ascii="Georgia" w:eastAsia="Georgia" w:hAnsi="Georgia" w:cs="Georgia"/>
          <w:position w:val="-1"/>
          <w:sz w:val="22"/>
          <w:szCs w:val="22"/>
        </w:rPr>
      </w:pP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‘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2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55</w:t>
      </w:r>
      <w:r>
        <w:rPr>
          <w:rFonts w:ascii="Georgia" w:eastAsia="Georgia" w:hAnsi="Georgia" w:cs="Georgia"/>
          <w:spacing w:val="-2"/>
          <w:position w:val="-1"/>
          <w:sz w:val="22"/>
          <w:szCs w:val="22"/>
        </w:rPr>
        <w:t>’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)</w:t>
      </w:r>
      <w:r>
        <w:rPr>
          <w:rFonts w:ascii="Georgia" w:eastAsia="Georgia" w:hAnsi="Georgia" w:cs="Georgia"/>
          <w:position w:val="-1"/>
          <w:sz w:val="22"/>
          <w:szCs w:val="22"/>
        </w:rPr>
        <w:t>.</w:t>
      </w:r>
    </w:p>
    <w:p w:rsidR="00733DF7" w:rsidRDefault="00733DF7">
      <w:pPr>
        <w:spacing w:line="200" w:lineRule="exact"/>
      </w:pPr>
    </w:p>
    <w:p w:rsidR="00733DF7" w:rsidRDefault="00733DF7">
      <w:pPr>
        <w:spacing w:before="4" w:line="280" w:lineRule="exact"/>
        <w:rPr>
          <w:sz w:val="28"/>
          <w:szCs w:val="28"/>
        </w:rPr>
      </w:pPr>
    </w:p>
    <w:p w:rsidR="00733DF7" w:rsidRDefault="00DB49F2">
      <w:pPr>
        <w:spacing w:before="30"/>
        <w:ind w:left="140"/>
        <w:rPr>
          <w:rFonts w:ascii="Georgia" w:eastAsia="Georgia" w:hAnsi="Georgia" w:cs="Georgia"/>
          <w:sz w:val="28"/>
          <w:szCs w:val="28"/>
        </w:rPr>
      </w:pPr>
      <w:r>
        <w:rPr>
          <w:rFonts w:ascii="Georgia" w:eastAsia="Georgia" w:hAnsi="Georgia" w:cs="Georgia"/>
          <w:b/>
          <w:sz w:val="28"/>
          <w:szCs w:val="28"/>
        </w:rPr>
        <w:t>T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A</w:t>
      </w:r>
      <w:r>
        <w:rPr>
          <w:rFonts w:ascii="Georgia" w:eastAsia="Georgia" w:hAnsi="Georgia" w:cs="Georgia"/>
          <w:b/>
          <w:spacing w:val="-2"/>
          <w:sz w:val="28"/>
          <w:szCs w:val="28"/>
        </w:rPr>
        <w:t>S</w:t>
      </w:r>
      <w:r>
        <w:rPr>
          <w:rFonts w:ascii="Georgia" w:eastAsia="Georgia" w:hAnsi="Georgia" w:cs="Georgia"/>
          <w:b/>
          <w:sz w:val="28"/>
          <w:szCs w:val="28"/>
        </w:rPr>
        <w:t>K</w:t>
      </w:r>
      <w:r>
        <w:rPr>
          <w:rFonts w:ascii="Georgia" w:eastAsia="Georgia" w:hAnsi="Georgia" w:cs="Georgia"/>
          <w:b/>
          <w:spacing w:val="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2</w:t>
      </w:r>
      <w:r>
        <w:rPr>
          <w:rFonts w:ascii="Georgia" w:eastAsia="Georgia" w:hAnsi="Georgia" w:cs="Georgia"/>
          <w:b/>
          <w:sz w:val="28"/>
          <w:szCs w:val="28"/>
        </w:rPr>
        <w:t>: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Z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oo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m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i</w:t>
      </w:r>
      <w:r>
        <w:rPr>
          <w:rFonts w:ascii="Georgia" w:eastAsia="Georgia" w:hAnsi="Georgia" w:cs="Georgia"/>
          <w:b/>
          <w:spacing w:val="-2"/>
          <w:sz w:val="28"/>
          <w:szCs w:val="28"/>
        </w:rPr>
        <w:t>n</w:t>
      </w:r>
      <w:r>
        <w:rPr>
          <w:rFonts w:ascii="Georgia" w:eastAsia="Georgia" w:hAnsi="Georgia" w:cs="Georgia"/>
          <w:b/>
          <w:sz w:val="28"/>
          <w:szCs w:val="28"/>
        </w:rPr>
        <w:t xml:space="preserve">g 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a</w:t>
      </w:r>
      <w:r>
        <w:rPr>
          <w:rFonts w:ascii="Georgia" w:eastAsia="Georgia" w:hAnsi="Georgia" w:cs="Georgia"/>
          <w:b/>
          <w:spacing w:val="-2"/>
          <w:sz w:val="28"/>
          <w:szCs w:val="28"/>
        </w:rPr>
        <w:t>n</w:t>
      </w:r>
      <w:r>
        <w:rPr>
          <w:rFonts w:ascii="Georgia" w:eastAsia="Georgia" w:hAnsi="Georgia" w:cs="Georgia"/>
          <w:b/>
          <w:sz w:val="28"/>
          <w:szCs w:val="28"/>
        </w:rPr>
        <w:t>d</w:t>
      </w:r>
      <w:r>
        <w:rPr>
          <w:rFonts w:ascii="Georgia" w:eastAsia="Georgia" w:hAnsi="Georgia" w:cs="Georgia"/>
          <w:b/>
          <w:spacing w:val="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Roa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m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i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n</w:t>
      </w:r>
      <w:r>
        <w:rPr>
          <w:rFonts w:ascii="Georgia" w:eastAsia="Georgia" w:hAnsi="Georgia" w:cs="Georgia"/>
          <w:b/>
          <w:sz w:val="28"/>
          <w:szCs w:val="28"/>
        </w:rPr>
        <w:t>g</w:t>
      </w:r>
      <w:r>
        <w:rPr>
          <w:rFonts w:ascii="Georgia" w:eastAsia="Georgia" w:hAnsi="Georgia" w:cs="Georgia"/>
          <w:b/>
          <w:spacing w:val="-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a</w:t>
      </w:r>
      <w:r>
        <w:rPr>
          <w:rFonts w:ascii="Georgia" w:eastAsia="Georgia" w:hAnsi="Georgia" w:cs="Georgia"/>
          <w:b/>
          <w:sz w:val="28"/>
          <w:szCs w:val="28"/>
        </w:rPr>
        <w:t>r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o</w:t>
      </w:r>
      <w:r>
        <w:rPr>
          <w:rFonts w:ascii="Georgia" w:eastAsia="Georgia" w:hAnsi="Georgia" w:cs="Georgia"/>
          <w:b/>
          <w:sz w:val="28"/>
          <w:szCs w:val="28"/>
        </w:rPr>
        <w:t>u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n</w:t>
      </w:r>
      <w:r>
        <w:rPr>
          <w:rFonts w:ascii="Georgia" w:eastAsia="Georgia" w:hAnsi="Georgia" w:cs="Georgia"/>
          <w:b/>
          <w:sz w:val="28"/>
          <w:szCs w:val="28"/>
        </w:rPr>
        <w:t xml:space="preserve">d 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a</w:t>
      </w:r>
      <w:r>
        <w:rPr>
          <w:rFonts w:ascii="Georgia" w:eastAsia="Georgia" w:hAnsi="Georgia" w:cs="Georgia"/>
          <w:b/>
          <w:sz w:val="28"/>
          <w:szCs w:val="28"/>
        </w:rPr>
        <w:t>n</w:t>
      </w:r>
      <w:r>
        <w:rPr>
          <w:rFonts w:ascii="Georgia" w:eastAsia="Georgia" w:hAnsi="Georgia" w:cs="Georgia"/>
          <w:b/>
          <w:spacing w:val="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3"/>
          <w:sz w:val="28"/>
          <w:szCs w:val="28"/>
        </w:rPr>
        <w:t>I</w:t>
      </w:r>
      <w:r>
        <w:rPr>
          <w:rFonts w:ascii="Georgia" w:eastAsia="Georgia" w:hAnsi="Georgia" w:cs="Georgia"/>
          <w:b/>
          <w:spacing w:val="1"/>
          <w:sz w:val="28"/>
          <w:szCs w:val="28"/>
        </w:rPr>
        <w:t>ma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g</w:t>
      </w:r>
      <w:r>
        <w:rPr>
          <w:rFonts w:ascii="Georgia" w:eastAsia="Georgia" w:hAnsi="Georgia" w:cs="Georgia"/>
          <w:b/>
          <w:sz w:val="28"/>
          <w:szCs w:val="28"/>
        </w:rPr>
        <w:t>e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 xml:space="preserve"> i</w:t>
      </w:r>
      <w:r>
        <w:rPr>
          <w:rFonts w:ascii="Georgia" w:eastAsia="Georgia" w:hAnsi="Georgia" w:cs="Georgia"/>
          <w:b/>
          <w:sz w:val="28"/>
          <w:szCs w:val="28"/>
        </w:rPr>
        <w:t>n</w:t>
      </w:r>
      <w:r>
        <w:rPr>
          <w:rFonts w:ascii="Georgia" w:eastAsia="Georgia" w:hAnsi="Georgia" w:cs="Georgia"/>
          <w:b/>
          <w:spacing w:val="2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1"/>
          <w:sz w:val="28"/>
          <w:szCs w:val="28"/>
        </w:rPr>
        <w:t>EN</w:t>
      </w:r>
      <w:r>
        <w:rPr>
          <w:rFonts w:ascii="Georgia" w:eastAsia="Georgia" w:hAnsi="Georgia" w:cs="Georgia"/>
          <w:b/>
          <w:sz w:val="28"/>
          <w:szCs w:val="28"/>
        </w:rPr>
        <w:t>VI</w:t>
      </w:r>
    </w:p>
    <w:p w:rsidR="00733DF7" w:rsidRDefault="00DB49F2">
      <w:pPr>
        <w:spacing w:line="300" w:lineRule="exact"/>
        <w:ind w:left="140"/>
        <w:rPr>
          <w:rFonts w:ascii="Georgia" w:eastAsia="Georgia" w:hAnsi="Georgia" w:cs="Georgia"/>
          <w:sz w:val="28"/>
          <w:szCs w:val="28"/>
        </w:rPr>
      </w:pPr>
      <w:r>
        <w:pict>
          <v:group id="_x0000_s1157" style="position:absolute;left:0;text-align:left;margin-left:84.3pt;margin-top:-16.55pt;width:426.7pt;height:49.3pt;z-index:-251661824;mso-position-horizontal-relative:page" coordorigin="1686,-331" coordsize="8534,986">
            <v:shape id="_x0000_s1165" style="position:absolute;left:1697;top:-316;width:8513;height:955" coordorigin="1697,-316" coordsize="8513,955" path="m10210,-316r-104,l10106,637r-8306,l1800,-316r-103,l1697,639r8513,l10210,-316xe" fillcolor="#d9d9d9" stroked="f">
              <v:path arrowok="t"/>
            </v:shape>
            <v:shape id="_x0000_s1164" style="position:absolute;left:1800;top:-316;width:8306;height:317" coordorigin="1800,-316" coordsize="8306,317" path="m1800,1r8306,l10106,-316r-8306,l1800,1xe" fillcolor="#d9d9d9" stroked="f">
              <v:path arrowok="t"/>
            </v:shape>
            <v:shape id="_x0000_s1163" style="position:absolute;left:1800;top:1;width:8306;height:319" coordorigin="1800,1" coordsize="8306,319" path="m1800,320r8306,l10106,1,1800,1r,319xe" fillcolor="#d9d9d9" stroked="f">
              <v:path arrowok="t"/>
            </v:shape>
            <v:shape id="_x0000_s1162" style="position:absolute;left:1800;top:320;width:8306;height:317" coordorigin="1800,320" coordsize="8306,317" path="m1800,637r8306,l10106,320r-8306,l1800,637xe" fillcolor="#d9d9d9" stroked="f">
              <v:path arrowok="t"/>
            </v:shape>
            <v:shape id="_x0000_s1161" style="position:absolute;left:1697;top:-321;width:8513;height:0" coordorigin="1697,-321" coordsize="8513,0" path="m1697,-321r8513,e" filled="f" strokeweight=".58pt">
              <v:path arrowok="t"/>
            </v:shape>
            <v:shape id="_x0000_s1160" style="position:absolute;left:1692;top:-325;width:0;height:974" coordorigin="1692,-325" coordsize="0,974" path="m1692,-325r,974e" filled="f" strokeweight=".58pt">
              <v:path arrowok="t"/>
            </v:shape>
            <v:shape id="_x0000_s1159" style="position:absolute;left:1697;top:644;width:8513;height:0" coordorigin="1697,644" coordsize="8513,0" path="m1697,644r8513,e" filled="f" strokeweight=".58pt">
              <v:path arrowok="t"/>
            </v:shape>
            <v:shape id="_x0000_s1158" style="position:absolute;left:10214;top:-325;width:0;height:974" coordorigin="10214,-325" coordsize="0,974" path="m10214,-325r,974e" filled="f" strokeweight=".58pt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T</w:t>
      </w:r>
      <w:r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h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e</w:t>
      </w:r>
      <w:r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s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e no</w:t>
      </w:r>
      <w:r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t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es</w:t>
      </w:r>
      <w:r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 xml:space="preserve"> </w:t>
      </w:r>
      <w:proofErr w:type="gramStart"/>
      <w:r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h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 xml:space="preserve">ave </w:t>
      </w:r>
      <w:r>
        <w:rPr>
          <w:rFonts w:ascii="Georgia" w:eastAsia="Georgia" w:hAnsi="Georgia" w:cs="Georgia"/>
          <w:i/>
          <w:spacing w:val="-2"/>
          <w:position w:val="-1"/>
          <w:sz w:val="28"/>
          <w:szCs w:val="28"/>
        </w:rPr>
        <w:t>b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 xml:space="preserve">een </w:t>
      </w:r>
      <w:r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t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a</w:t>
      </w:r>
      <w:r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k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en</w:t>
      </w:r>
      <w:proofErr w:type="gramEnd"/>
      <w:r>
        <w:rPr>
          <w:rFonts w:ascii="Georgia" w:eastAsia="Georgia" w:hAnsi="Georgia" w:cs="Georgia"/>
          <w:i/>
          <w:position w:val="-1"/>
          <w:sz w:val="28"/>
          <w:szCs w:val="28"/>
        </w:rPr>
        <w:t xml:space="preserve"> </w:t>
      </w:r>
      <w:r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f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r</w:t>
      </w:r>
      <w:r>
        <w:rPr>
          <w:rFonts w:ascii="Georgia" w:eastAsia="Georgia" w:hAnsi="Georgia" w:cs="Georgia"/>
          <w:i/>
          <w:spacing w:val="-2"/>
          <w:position w:val="-1"/>
          <w:sz w:val="28"/>
          <w:szCs w:val="28"/>
        </w:rPr>
        <w:t>o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 xml:space="preserve">m </w:t>
      </w:r>
      <w:r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th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e</w:t>
      </w:r>
      <w:r>
        <w:rPr>
          <w:rFonts w:ascii="Georgia" w:eastAsia="Georgia" w:hAnsi="Georgia" w:cs="Georgia"/>
          <w:i/>
          <w:spacing w:val="-3"/>
          <w:position w:val="-1"/>
          <w:sz w:val="28"/>
          <w:szCs w:val="28"/>
        </w:rPr>
        <w:t xml:space="preserve"> </w:t>
      </w:r>
      <w:r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E</w:t>
      </w:r>
      <w:r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>N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VI</w:t>
      </w:r>
      <w:r>
        <w:rPr>
          <w:rFonts w:ascii="Georgia" w:eastAsia="Georgia" w:hAnsi="Georgia" w:cs="Georgia"/>
          <w:i/>
          <w:spacing w:val="1"/>
          <w:position w:val="-1"/>
          <w:sz w:val="28"/>
          <w:szCs w:val="28"/>
        </w:rPr>
        <w:t xml:space="preserve"> </w:t>
      </w:r>
      <w:r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T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o</w:t>
      </w:r>
      <w:r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u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r G</w:t>
      </w:r>
      <w:r>
        <w:rPr>
          <w:rFonts w:ascii="Georgia" w:eastAsia="Georgia" w:hAnsi="Georgia" w:cs="Georgia"/>
          <w:i/>
          <w:spacing w:val="-3"/>
          <w:position w:val="-1"/>
          <w:sz w:val="28"/>
          <w:szCs w:val="28"/>
        </w:rPr>
        <w:t>u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i</w:t>
      </w:r>
      <w:r>
        <w:rPr>
          <w:rFonts w:ascii="Georgia" w:eastAsia="Georgia" w:hAnsi="Georgia" w:cs="Georgia"/>
          <w:i/>
          <w:spacing w:val="-1"/>
          <w:position w:val="-1"/>
          <w:sz w:val="28"/>
          <w:szCs w:val="28"/>
        </w:rPr>
        <w:t>d</w:t>
      </w:r>
      <w:r>
        <w:rPr>
          <w:rFonts w:ascii="Georgia" w:eastAsia="Georgia" w:hAnsi="Georgia" w:cs="Georgia"/>
          <w:i/>
          <w:position w:val="-1"/>
          <w:sz w:val="28"/>
          <w:szCs w:val="28"/>
        </w:rPr>
        <w:t>e</w:t>
      </w:r>
    </w:p>
    <w:p w:rsidR="00733DF7" w:rsidRDefault="00733DF7">
      <w:pPr>
        <w:spacing w:before="2" w:line="140" w:lineRule="exact"/>
        <w:rPr>
          <w:sz w:val="15"/>
          <w:szCs w:val="15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before="38" w:line="240" w:lineRule="exact"/>
        <w:ind w:left="140" w:right="113"/>
        <w:rPr>
          <w:rFonts w:ascii="Georgia" w:eastAsia="Georgia" w:hAnsi="Georgia" w:cs="Georgia"/>
          <w:sz w:val="22"/>
          <w:szCs w:val="22"/>
        </w:rPr>
      </w:pPr>
      <w:proofErr w:type="gramStart"/>
      <w:r>
        <w:rPr>
          <w:rFonts w:ascii="Georgia" w:eastAsia="Georgia" w:hAnsi="Georgia" w:cs="Georgia"/>
          <w:b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:</w:t>
      </w:r>
      <w:proofErr w:type="gramEnd"/>
      <w:r>
        <w:rPr>
          <w:rFonts w:ascii="Georgia" w:eastAsia="Georgia" w:hAnsi="Georgia" w:cs="Georgia"/>
          <w:b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pl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y</w:t>
      </w:r>
      <w:r>
        <w:rPr>
          <w:rFonts w:ascii="Georgia" w:eastAsia="Georgia" w:hAnsi="Georgia" w:cs="Georgia"/>
          <w:b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4</w:t>
      </w:r>
      <w:r>
        <w:rPr>
          <w:rFonts w:ascii="Georgia" w:eastAsia="Georgia" w:hAnsi="Georgia" w:cs="Georgia"/>
          <w:b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18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ha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le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18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ge</w:t>
      </w:r>
      <w:r>
        <w:rPr>
          <w:rFonts w:ascii="Georgia" w:eastAsia="Georgia" w:hAnsi="Georgia" w:cs="Georgia"/>
          <w:b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16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18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w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w</w:t>
      </w:r>
      <w:r>
        <w:rPr>
          <w:rFonts w:ascii="Georgia" w:eastAsia="Georgia" w:hAnsi="Georgia" w:cs="Georgia"/>
          <w:b/>
          <w:spacing w:val="18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(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 xml:space="preserve">f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no</w:t>
      </w:r>
      <w:r>
        <w:rPr>
          <w:rFonts w:ascii="Georgia" w:eastAsia="Georgia" w:hAnsi="Georgia" w:cs="Georgia"/>
          <w:b/>
          <w:sz w:val="22"/>
          <w:szCs w:val="22"/>
        </w:rPr>
        <w:t xml:space="preserve">t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al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b/>
          <w:sz w:val="22"/>
          <w:szCs w:val="22"/>
        </w:rPr>
        <w:t>y d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y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b/>
          <w:sz w:val="22"/>
          <w:szCs w:val="22"/>
        </w:rPr>
        <w:t>)</w:t>
      </w:r>
    </w:p>
    <w:p w:rsidR="00733DF7" w:rsidRDefault="00733DF7">
      <w:pPr>
        <w:spacing w:before="7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  <w:sectPr w:rsidR="00733DF7">
          <w:pgSz w:w="11900" w:h="16840"/>
          <w:pgMar w:top="780" w:right="1640" w:bottom="280" w:left="1660" w:header="581" w:footer="737" w:gutter="0"/>
          <w:cols w:space="720"/>
        </w:sectPr>
      </w:pP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.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Ro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 xml:space="preserve">g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u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 xml:space="preserve">d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ge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3" w:line="220" w:lineRule="exact"/>
        <w:rPr>
          <w:sz w:val="22"/>
          <w:szCs w:val="22"/>
        </w:rPr>
      </w:pPr>
    </w:p>
    <w:p w:rsidR="00733DF7" w:rsidRDefault="00DB49F2">
      <w:pPr>
        <w:spacing w:before="38" w:line="240" w:lineRule="exact"/>
        <w:ind w:left="140" w:right="11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Wh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VI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2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pp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een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 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up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z w:val="22"/>
          <w:szCs w:val="22"/>
        </w:rPr>
        <w:t>3</w:t>
      </w:r>
      <w:proofErr w:type="gramEnd"/>
      <w:r>
        <w:rPr>
          <w:rFonts w:ascii="Georgia" w:eastAsia="Georgia" w:hAnsi="Georgia" w:cs="Georgia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gu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4</w:t>
      </w:r>
      <w:r>
        <w:rPr>
          <w:rFonts w:ascii="Georgia" w:eastAsia="Georgia" w:hAnsi="Georgia" w:cs="Georgia"/>
          <w:spacing w:val="1"/>
          <w:sz w:val="22"/>
          <w:szCs w:val="22"/>
        </w:rPr>
        <w:t>)</w:t>
      </w:r>
      <w:r>
        <w:rPr>
          <w:rFonts w:ascii="Georgia" w:eastAsia="Georgia" w:hAnsi="Georgia" w:cs="Georgia"/>
          <w:sz w:val="22"/>
          <w:szCs w:val="22"/>
        </w:rPr>
        <w:t>:</w:t>
      </w:r>
    </w:p>
    <w:p w:rsidR="00733DF7" w:rsidRDefault="00DB49F2">
      <w:pPr>
        <w:spacing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Ma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</w:p>
    <w:p w:rsidR="00733DF7" w:rsidRDefault="00DB49F2">
      <w:pPr>
        <w:spacing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B)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Sc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</w:p>
    <w:p w:rsidR="00733DF7" w:rsidRDefault="00DB49F2">
      <w:pPr>
        <w:spacing w:before="2"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position w:val="-1"/>
          <w:sz w:val="22"/>
          <w:szCs w:val="22"/>
        </w:rPr>
        <w:t>C)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position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Zo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o</w:t>
      </w:r>
      <w:r>
        <w:rPr>
          <w:rFonts w:ascii="Georgia" w:eastAsia="Georgia" w:hAnsi="Georgia" w:cs="Georgia"/>
          <w:position w:val="-1"/>
          <w:sz w:val="22"/>
          <w:szCs w:val="22"/>
        </w:rPr>
        <w:t>m</w:t>
      </w:r>
      <w:r>
        <w:rPr>
          <w:rFonts w:ascii="Georgia" w:eastAsia="Georgia" w:hAnsi="Georgia" w:cs="Georgia"/>
          <w:spacing w:val="-3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w</w:t>
      </w:r>
      <w:r>
        <w:rPr>
          <w:rFonts w:ascii="Georgia" w:eastAsia="Georgia" w:hAnsi="Georgia" w:cs="Georgia"/>
          <w:position w:val="-1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position w:val="-1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>ow</w:t>
      </w:r>
      <w:r>
        <w:rPr>
          <w:rFonts w:ascii="Georgia" w:eastAsia="Georgia" w:hAnsi="Georgia" w:cs="Georgia"/>
          <w:position w:val="-1"/>
          <w:sz w:val="22"/>
          <w:szCs w:val="22"/>
        </w:rPr>
        <w:t>.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12" w:line="280" w:lineRule="exact"/>
        <w:rPr>
          <w:sz w:val="28"/>
          <w:szCs w:val="28"/>
        </w:rPr>
      </w:pPr>
    </w:p>
    <w:p w:rsidR="00733DF7" w:rsidRDefault="00DB49F2">
      <w:pPr>
        <w:spacing w:before="32"/>
        <w:ind w:left="7040" w:right="787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-4"/>
          <w:sz w:val="22"/>
          <w:szCs w:val="22"/>
        </w:rPr>
        <w:t>M</w:t>
      </w:r>
      <w:r>
        <w:rPr>
          <w:rFonts w:ascii="Arial" w:eastAsia="Arial" w:hAnsi="Arial" w:cs="Arial"/>
          <w:spacing w:val="2"/>
          <w:sz w:val="22"/>
          <w:szCs w:val="22"/>
        </w:rPr>
        <w:t>a</w:t>
      </w:r>
      <w:r>
        <w:rPr>
          <w:rFonts w:ascii="Arial" w:eastAsia="Arial" w:hAnsi="Arial" w:cs="Arial"/>
          <w:spacing w:val="-1"/>
          <w:sz w:val="22"/>
          <w:szCs w:val="22"/>
        </w:rPr>
        <w:t>i</w:t>
      </w:r>
      <w:r>
        <w:rPr>
          <w:rFonts w:ascii="Arial" w:eastAsia="Arial" w:hAnsi="Arial" w:cs="Arial"/>
          <w:sz w:val="22"/>
          <w:szCs w:val="22"/>
        </w:rPr>
        <w:t>n</w:t>
      </w:r>
      <w:r>
        <w:rPr>
          <w:rFonts w:ascii="Arial" w:eastAsia="Arial" w:hAnsi="Arial" w:cs="Arial"/>
          <w:sz w:val="22"/>
          <w:szCs w:val="22"/>
        </w:rPr>
        <w:t xml:space="preserve"> </w:t>
      </w:r>
      <w:r>
        <w:rPr>
          <w:rFonts w:ascii="Arial" w:eastAsia="Arial" w:hAnsi="Arial" w:cs="Arial"/>
          <w:spacing w:val="-1"/>
          <w:sz w:val="22"/>
          <w:szCs w:val="22"/>
        </w:rPr>
        <w:t>wi</w:t>
      </w:r>
      <w:r>
        <w:rPr>
          <w:rFonts w:ascii="Arial" w:eastAsia="Arial" w:hAnsi="Arial" w:cs="Arial"/>
          <w:sz w:val="22"/>
          <w:szCs w:val="22"/>
        </w:rPr>
        <w:t>nd</w:t>
      </w:r>
      <w:r>
        <w:rPr>
          <w:rFonts w:ascii="Arial" w:eastAsia="Arial" w:hAnsi="Arial" w:cs="Arial"/>
          <w:spacing w:val="2"/>
          <w:sz w:val="22"/>
          <w:szCs w:val="22"/>
        </w:rPr>
        <w:t>o</w:t>
      </w:r>
      <w:r>
        <w:rPr>
          <w:rFonts w:ascii="Arial" w:eastAsia="Arial" w:hAnsi="Arial" w:cs="Arial"/>
          <w:sz w:val="22"/>
          <w:szCs w:val="22"/>
        </w:rPr>
        <w:t>w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4" w:line="200" w:lineRule="exact"/>
      </w:pPr>
    </w:p>
    <w:p w:rsidR="00733DF7" w:rsidRDefault="00DB49F2">
      <w:pPr>
        <w:spacing w:line="240" w:lineRule="exact"/>
        <w:ind w:left="6865" w:right="96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Zoom </w:t>
      </w:r>
      <w:r>
        <w:rPr>
          <w:rFonts w:ascii="Arial" w:eastAsia="Arial" w:hAnsi="Arial" w:cs="Arial"/>
          <w:spacing w:val="-1"/>
          <w:sz w:val="22"/>
          <w:szCs w:val="22"/>
        </w:rPr>
        <w:t>wi</w:t>
      </w:r>
      <w:r>
        <w:rPr>
          <w:rFonts w:ascii="Arial" w:eastAsia="Arial" w:hAnsi="Arial" w:cs="Arial"/>
          <w:sz w:val="22"/>
          <w:szCs w:val="22"/>
        </w:rPr>
        <w:t>nd</w:t>
      </w:r>
      <w:r>
        <w:rPr>
          <w:rFonts w:ascii="Arial" w:eastAsia="Arial" w:hAnsi="Arial" w:cs="Arial"/>
          <w:spacing w:val="2"/>
          <w:sz w:val="22"/>
          <w:szCs w:val="22"/>
        </w:rPr>
        <w:t>o</w:t>
      </w:r>
      <w:r>
        <w:rPr>
          <w:rFonts w:ascii="Arial" w:eastAsia="Arial" w:hAnsi="Arial" w:cs="Arial"/>
          <w:sz w:val="22"/>
          <w:szCs w:val="22"/>
        </w:rPr>
        <w:t>w</w:t>
      </w:r>
    </w:p>
    <w:p w:rsidR="00733DF7" w:rsidRDefault="00733DF7">
      <w:pPr>
        <w:spacing w:before="6" w:line="140" w:lineRule="exact"/>
        <w:rPr>
          <w:sz w:val="15"/>
          <w:szCs w:val="15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line="240" w:lineRule="exact"/>
        <w:ind w:left="6865" w:right="96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pacing w:val="-1"/>
          <w:sz w:val="22"/>
          <w:szCs w:val="22"/>
        </w:rPr>
        <w:t>S</w:t>
      </w:r>
      <w:r>
        <w:rPr>
          <w:rFonts w:ascii="Arial" w:eastAsia="Arial" w:hAnsi="Arial" w:cs="Arial"/>
          <w:sz w:val="22"/>
          <w:szCs w:val="22"/>
        </w:rPr>
        <w:t>c</w:t>
      </w:r>
      <w:r>
        <w:rPr>
          <w:rFonts w:ascii="Arial" w:eastAsia="Arial" w:hAnsi="Arial" w:cs="Arial"/>
          <w:spacing w:val="1"/>
          <w:sz w:val="22"/>
          <w:szCs w:val="22"/>
        </w:rPr>
        <w:t>r</w:t>
      </w:r>
      <w:r>
        <w:rPr>
          <w:rFonts w:ascii="Arial" w:eastAsia="Arial" w:hAnsi="Arial" w:cs="Arial"/>
          <w:sz w:val="22"/>
          <w:szCs w:val="22"/>
        </w:rPr>
        <w:t>o</w:t>
      </w:r>
      <w:r>
        <w:rPr>
          <w:rFonts w:ascii="Arial" w:eastAsia="Arial" w:hAnsi="Arial" w:cs="Arial"/>
          <w:spacing w:val="-1"/>
          <w:sz w:val="22"/>
          <w:szCs w:val="22"/>
        </w:rPr>
        <w:t>l</w:t>
      </w:r>
      <w:r>
        <w:rPr>
          <w:rFonts w:ascii="Arial" w:eastAsia="Arial" w:hAnsi="Arial" w:cs="Arial"/>
          <w:sz w:val="22"/>
          <w:szCs w:val="22"/>
        </w:rPr>
        <w:t xml:space="preserve">l </w:t>
      </w:r>
      <w:r>
        <w:rPr>
          <w:rFonts w:ascii="Arial" w:eastAsia="Arial" w:hAnsi="Arial" w:cs="Arial"/>
          <w:spacing w:val="-1"/>
          <w:sz w:val="22"/>
          <w:szCs w:val="22"/>
        </w:rPr>
        <w:t>wi</w:t>
      </w:r>
      <w:r>
        <w:rPr>
          <w:rFonts w:ascii="Arial" w:eastAsia="Arial" w:hAnsi="Arial" w:cs="Arial"/>
          <w:sz w:val="22"/>
          <w:szCs w:val="22"/>
        </w:rPr>
        <w:t>nd</w:t>
      </w:r>
      <w:r>
        <w:rPr>
          <w:rFonts w:ascii="Arial" w:eastAsia="Arial" w:hAnsi="Arial" w:cs="Arial"/>
          <w:spacing w:val="2"/>
          <w:sz w:val="22"/>
          <w:szCs w:val="22"/>
        </w:rPr>
        <w:t>o</w:t>
      </w:r>
      <w:r>
        <w:rPr>
          <w:rFonts w:ascii="Arial" w:eastAsia="Arial" w:hAnsi="Arial" w:cs="Arial"/>
          <w:sz w:val="22"/>
          <w:szCs w:val="22"/>
        </w:rPr>
        <w:t>w</w:t>
      </w:r>
    </w:p>
    <w:p w:rsidR="00733DF7" w:rsidRDefault="00733DF7">
      <w:pPr>
        <w:spacing w:before="1" w:line="140" w:lineRule="exact"/>
        <w:rPr>
          <w:sz w:val="15"/>
          <w:szCs w:val="15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before="36"/>
        <w:ind w:left="140" w:right="3422"/>
        <w:jc w:val="both"/>
        <w:rPr>
          <w:rFonts w:ascii="Georgia" w:eastAsia="Georgia" w:hAnsi="Georgia" w:cs="Georgia"/>
          <w:sz w:val="22"/>
          <w:szCs w:val="22"/>
        </w:rPr>
      </w:pPr>
      <w:r>
        <w:pict>
          <v:group id="_x0000_s1149" style="position:absolute;left:0;text-align:left;margin-left:90pt;margin-top:-544.9pt;width:324.7pt;height:546.7pt;z-index:-251660800;mso-position-horizontal-relative:page" coordorigin="1800,-10898" coordsize="6494,10934">
            <v:shape id="_x0000_s1156" type="#_x0000_t75" style="position:absolute;left:1800;top:-10898;width:6494;height:10934">
              <v:imagedata r:id="rId16" o:title=""/>
            </v:shape>
            <v:shape id="_x0000_s1155" style="position:absolute;left:7656;top:-8796;width:132;height:1250" coordorigin="7656,-8796" coordsize="132,1250" path="m7742,-8786r-4,-10l7735,-8789r53,39l7742,-8786xe" fillcolor="black" stroked="f">
              <v:path arrowok="t"/>
            </v:shape>
            <v:shape id="_x0000_s1154" style="position:absolute;left:7656;top:-8796;width:132;height:1250" coordorigin="7656,-8796" coordsize="132,1250" path="m7788,-8750r-29,-47l9638,-9993r,-8l9631,-10001,7753,-8806r-30,-47l7656,-8738r132,-12l7735,-8789r3,-7l7742,-8786r46,36xe" fillcolor="black" stroked="f">
              <v:path arrowok="t"/>
            </v:shape>
            <v:shape id="_x0000_s1153" style="position:absolute;left:7841;top:-3801;width:130;height:211" coordorigin="7841,-3801" coordsize="130,211" path="m7939,-3751r31,-50l7932,-3749r5,8l7939,-3751xe" fillcolor="black" stroked="f">
              <v:path arrowok="t"/>
            </v:shape>
            <v:shape id="_x0000_s1152" style="position:absolute;left:7841;top:-3801;width:130;height:211" coordorigin="7841,-3801" coordsize="130,211" path="m7970,-3801r-129,31l7942,-3684r13,-53l8561,-3590r7,-5l8563,-3602r-606,-145l7970,-3801r-31,50l7937,-3741r-5,-8l7970,-3801xe" fillcolor="black" stroked="f">
              <v:path arrowok="t"/>
            </v:shape>
            <v:shape id="_x0000_s1151" style="position:absolute;left:5098;top:-2316;width:119;height:65" coordorigin="5098,-2316" coordsize="119,65" path="m5196,-2306r21,2l5198,-2316r-4,3l5194,-2311r2,5xe" fillcolor="black" stroked="f">
              <v:path arrowok="t"/>
            </v:shape>
            <v:shape id="_x0000_s1150" style="position:absolute;left:5098;top:-2316;width:119;height:65" coordorigin="5098,-2316" coordsize="119,65" path="m5217,-2304r-21,-2l5194,-2311r,-2l5198,-2316r19,12l8378,-1965r8,-5l8381,-1975,5218,-2314r7,-55l5098,-2321r112,72l5217,-2304xe" fillcolor="black" stroked="f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,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scr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 xml:space="preserve">l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zoo</w:t>
      </w:r>
      <w:r>
        <w:rPr>
          <w:rFonts w:ascii="Georgia" w:eastAsia="Georgia" w:hAnsi="Georgia" w:cs="Georgia"/>
          <w:b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w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ow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E</w:t>
      </w:r>
      <w:r>
        <w:rPr>
          <w:rFonts w:ascii="Georgia" w:eastAsia="Georgia" w:hAnsi="Georgia" w:cs="Georgia"/>
          <w:b/>
          <w:spacing w:val="2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VI</w:t>
      </w:r>
    </w:p>
    <w:p w:rsidR="00733DF7" w:rsidRDefault="00733DF7">
      <w:pPr>
        <w:spacing w:before="11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140" w:right="115"/>
        <w:jc w:val="both"/>
        <w:rPr>
          <w:rFonts w:ascii="Georgia" w:eastAsia="Georgia" w:hAnsi="Georgia" w:cs="Georgia"/>
          <w:sz w:val="22"/>
          <w:szCs w:val="22"/>
        </w:rPr>
        <w:sectPr w:rsidR="00733DF7">
          <w:pgSz w:w="11900" w:h="16840"/>
          <w:pgMar w:top="780" w:right="1640" w:bottom="280" w:left="1660" w:header="581" w:footer="737" w:gutter="0"/>
          <w:cols w:space="720"/>
        </w:sect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e 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  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el</w:t>
      </w:r>
      <w:r>
        <w:rPr>
          <w:rFonts w:ascii="Georgia" w:eastAsia="Georgia" w:hAnsi="Georgia" w:cs="Georgia"/>
          <w:sz w:val="22"/>
          <w:szCs w:val="22"/>
        </w:rPr>
        <w:t xml:space="preserve">y 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>k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d; 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ch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o 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e  </w:t>
      </w:r>
      <w:r>
        <w:rPr>
          <w:rFonts w:ascii="Georgia" w:eastAsia="Georgia" w:hAnsi="Georgia" w:cs="Georgia"/>
          <w:spacing w:val="2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w 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  mi</w:t>
      </w:r>
      <w:r>
        <w:rPr>
          <w:rFonts w:ascii="Georgia" w:eastAsia="Georgia" w:hAnsi="Georgia" w:cs="Georgia"/>
          <w:spacing w:val="1"/>
          <w:sz w:val="22"/>
          <w:szCs w:val="22"/>
        </w:rPr>
        <w:t>rr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in 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rs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iz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proofErr w:type="gramEnd"/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2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ggi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or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h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le</w:t>
      </w:r>
      <w:r>
        <w:rPr>
          <w:rFonts w:ascii="Georgia" w:eastAsia="Georgia" w:hAnsi="Georgia" w:cs="Georgia"/>
          <w:sz w:val="22"/>
          <w:szCs w:val="22"/>
        </w:rPr>
        <w:t>ft m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3" w:line="220" w:lineRule="exact"/>
        <w:rPr>
          <w:sz w:val="22"/>
          <w:szCs w:val="22"/>
        </w:rPr>
      </w:pPr>
    </w:p>
    <w:p w:rsidR="00733DF7" w:rsidRDefault="00DB49F2">
      <w:pPr>
        <w:spacing w:before="36"/>
        <w:ind w:left="140" w:right="6268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S</w:t>
      </w:r>
      <w:r>
        <w:rPr>
          <w:rFonts w:ascii="Georgia" w:eastAsia="Georgia" w:hAnsi="Georgia" w:cs="Georgia"/>
          <w:b/>
          <w:sz w:val="22"/>
          <w:szCs w:val="22"/>
        </w:rPr>
        <w:t>cr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 xml:space="preserve">l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W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w</w:t>
      </w:r>
    </w:p>
    <w:p w:rsidR="00733DF7" w:rsidRDefault="00DB49F2">
      <w:pPr>
        <w:spacing w:before="1" w:line="240" w:lineRule="exact"/>
        <w:ind w:left="140" w:right="116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Sc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3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39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>ay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3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uc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(s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b-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)</w:t>
      </w:r>
      <w:r>
        <w:rPr>
          <w:rFonts w:ascii="Georgia" w:eastAsia="Georgia" w:hAnsi="Georgia" w:cs="Georgia"/>
          <w:sz w:val="22"/>
          <w:szCs w:val="22"/>
        </w:rPr>
        <w:t>. 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bo</w:t>
      </w:r>
      <w:r>
        <w:rPr>
          <w:rFonts w:ascii="Georgia" w:eastAsia="Georgia" w:hAnsi="Georgia" w:cs="Georgia"/>
          <w:sz w:val="22"/>
          <w:szCs w:val="22"/>
        </w:rPr>
        <w:t xml:space="preserve">x </w:t>
      </w:r>
      <w:r>
        <w:rPr>
          <w:rFonts w:ascii="Georgia" w:eastAsia="Georgia" w:hAnsi="Georgia" w:cs="Georgia"/>
          <w:spacing w:val="1"/>
          <w:sz w:val="22"/>
          <w:szCs w:val="22"/>
        </w:rPr>
        <w:t>(r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l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Ma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2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500" w:right="115" w:hanging="36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ov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Sc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x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s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iff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Ma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7" w:line="240" w:lineRule="exact"/>
        <w:rPr>
          <w:sz w:val="24"/>
          <w:szCs w:val="24"/>
        </w:rPr>
      </w:pPr>
    </w:p>
    <w:p w:rsidR="00733DF7" w:rsidRDefault="00DB49F2">
      <w:pPr>
        <w:ind w:left="140" w:right="453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ai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Wi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w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(V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ie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we</w:t>
      </w:r>
      <w:r>
        <w:rPr>
          <w:rFonts w:ascii="Georgia" w:eastAsia="Georgia" w:hAnsi="Georgia" w:cs="Georgia"/>
          <w:b/>
          <w:sz w:val="22"/>
          <w:szCs w:val="22"/>
        </w:rPr>
        <w:t>r)</w:t>
      </w:r>
    </w:p>
    <w:p w:rsidR="00733DF7" w:rsidRDefault="00DB49F2">
      <w:pPr>
        <w:spacing w:line="240" w:lineRule="exact"/>
        <w:ind w:left="140" w:right="1456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Ma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s 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po</w:t>
      </w:r>
      <w:r>
        <w:rPr>
          <w:rFonts w:ascii="Georgia" w:eastAsia="Georgia" w:hAnsi="Georgia" w:cs="Georgia"/>
          <w:spacing w:val="1"/>
          <w:sz w:val="22"/>
          <w:szCs w:val="22"/>
        </w:rPr>
        <w:t>rt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ge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 fu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2" w:line="240" w:lineRule="exact"/>
        <w:rPr>
          <w:sz w:val="24"/>
          <w:szCs w:val="24"/>
        </w:rPr>
      </w:pPr>
    </w:p>
    <w:p w:rsidR="00733DF7" w:rsidRDefault="00DB49F2">
      <w:pPr>
        <w:ind w:left="140" w:right="6280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Zoo</w:t>
      </w:r>
      <w:r>
        <w:rPr>
          <w:rFonts w:ascii="Georgia" w:eastAsia="Georgia" w:hAnsi="Georgia" w:cs="Georgia"/>
          <w:b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Wi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w</w:t>
      </w:r>
    </w:p>
    <w:p w:rsidR="00733DF7" w:rsidRDefault="00DB49F2">
      <w:pPr>
        <w:spacing w:before="1" w:line="240" w:lineRule="exact"/>
        <w:ind w:left="140" w:right="115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4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Zo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4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4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4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4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f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4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4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 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n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 in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 Ti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line="200" w:lineRule="exact"/>
      </w:pPr>
    </w:p>
    <w:p w:rsidR="00733DF7" w:rsidRDefault="00733DF7">
      <w:pPr>
        <w:spacing w:before="17" w:line="280" w:lineRule="exact"/>
        <w:rPr>
          <w:sz w:val="28"/>
          <w:szCs w:val="28"/>
        </w:rPr>
      </w:pPr>
    </w:p>
    <w:p w:rsidR="00733DF7" w:rsidRDefault="00DB49F2">
      <w:pPr>
        <w:ind w:left="140" w:right="7121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b/>
          <w:sz w:val="22"/>
          <w:szCs w:val="22"/>
        </w:rPr>
        <w:t>.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Zoom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g</w:t>
      </w:r>
    </w:p>
    <w:p w:rsidR="00733DF7" w:rsidRDefault="00733DF7">
      <w:pPr>
        <w:spacing w:before="13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500" w:right="113" w:hanging="36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4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3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Z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4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x</w:t>
      </w:r>
      <w:r>
        <w:rPr>
          <w:rFonts w:ascii="Georgia" w:eastAsia="Georgia" w:hAnsi="Georgia" w:cs="Georgia"/>
          <w:spacing w:val="3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q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bo</w:t>
      </w:r>
      <w:r>
        <w:rPr>
          <w:rFonts w:ascii="Georgia" w:eastAsia="Georgia" w:hAnsi="Georgia" w:cs="Georgia"/>
          <w:spacing w:val="-3"/>
          <w:sz w:val="22"/>
          <w:szCs w:val="22"/>
        </w:rPr>
        <w:t>x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4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9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4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Ma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 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le</w:t>
      </w:r>
      <w:r>
        <w:rPr>
          <w:rFonts w:ascii="Georgia" w:eastAsia="Georgia" w:hAnsi="Georgia" w:cs="Georgia"/>
          <w:sz w:val="22"/>
          <w:szCs w:val="22"/>
        </w:rPr>
        <w:t>ft m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tto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7" w:line="240" w:lineRule="exact"/>
        <w:rPr>
          <w:sz w:val="24"/>
          <w:szCs w:val="24"/>
        </w:rPr>
      </w:pPr>
    </w:p>
    <w:p w:rsidR="00733DF7" w:rsidRDefault="00DB49F2">
      <w:pPr>
        <w:ind w:left="140" w:right="1047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Z</w:t>
      </w:r>
      <w:r>
        <w:rPr>
          <w:rFonts w:ascii="Georgia" w:eastAsia="Georgia" w:hAnsi="Georgia" w:cs="Georgia"/>
          <w:spacing w:val="1"/>
          <w:sz w:val="22"/>
          <w:szCs w:val="22"/>
        </w:rPr>
        <w:t>oo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x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is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 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elea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</w:p>
    <w:p w:rsidR="00733DF7" w:rsidRDefault="00733DF7">
      <w:pPr>
        <w:spacing w:before="12" w:line="240" w:lineRule="exact"/>
        <w:rPr>
          <w:sz w:val="24"/>
          <w:szCs w:val="24"/>
        </w:rPr>
      </w:pPr>
    </w:p>
    <w:p w:rsidR="00733DF7" w:rsidRDefault="00DB49F2">
      <w:pPr>
        <w:ind w:left="500"/>
        <w:rPr>
          <w:rFonts w:ascii="Georgia" w:eastAsia="Georgia" w:hAnsi="Georgia" w:cs="Georgia"/>
          <w:sz w:val="22"/>
          <w:szCs w:val="22"/>
        </w:rPr>
      </w:pP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Yo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’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proofErr w:type="gramEnd"/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Z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1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500" w:right="116" w:hanging="36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3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Z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>ft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–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z w:val="22"/>
          <w:szCs w:val="22"/>
        </w:rPr>
        <w:t>mi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1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 xml:space="preserve">ft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or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>r</w:t>
      </w:r>
    </w:p>
    <w:p w:rsidR="00733DF7" w:rsidRDefault="00733DF7">
      <w:pPr>
        <w:spacing w:before="7" w:line="240" w:lineRule="exact"/>
        <w:rPr>
          <w:sz w:val="24"/>
          <w:szCs w:val="24"/>
        </w:rPr>
      </w:pPr>
    </w:p>
    <w:p w:rsidR="00733DF7" w:rsidRDefault="00DB49F2">
      <w:pPr>
        <w:ind w:left="50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-1"/>
          <w:sz w:val="22"/>
          <w:szCs w:val="22"/>
        </w:rPr>
        <w:t>Z</w:t>
      </w:r>
      <w:r>
        <w:rPr>
          <w:rFonts w:ascii="Georgia" w:eastAsia="Georgia" w:hAnsi="Georgia" w:cs="Georgia"/>
          <w:spacing w:val="1"/>
          <w:sz w:val="22"/>
          <w:szCs w:val="22"/>
        </w:rPr>
        <w:t>oo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1</w:t>
      </w:r>
      <w:proofErr w:type="gramEnd"/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3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500" w:right="116" w:hanging="36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 xml:space="preserve">4.  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2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Z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2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2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>ft</w:t>
      </w:r>
      <w:r>
        <w:rPr>
          <w:rFonts w:ascii="Georgia" w:eastAsia="Georgia" w:hAnsi="Georgia" w:cs="Georgia"/>
          <w:spacing w:val="2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+</w:t>
      </w:r>
      <w:r>
        <w:rPr>
          <w:rFonts w:ascii="Georgia" w:eastAsia="Georgia" w:hAnsi="Georgia" w:cs="Georgia"/>
          <w:spacing w:val="2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(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2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ph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2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 xml:space="preserve">ft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or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>r</w:t>
      </w:r>
    </w:p>
    <w:p w:rsidR="00733DF7" w:rsidRDefault="00733DF7">
      <w:pPr>
        <w:spacing w:before="7" w:line="240" w:lineRule="exact"/>
        <w:rPr>
          <w:sz w:val="24"/>
          <w:szCs w:val="24"/>
        </w:rPr>
      </w:pPr>
    </w:p>
    <w:p w:rsidR="00733DF7" w:rsidRDefault="00DB49F2">
      <w:pPr>
        <w:ind w:left="50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-1"/>
          <w:sz w:val="22"/>
          <w:szCs w:val="22"/>
        </w:rPr>
        <w:t>Z</w:t>
      </w:r>
      <w:r>
        <w:rPr>
          <w:rFonts w:ascii="Georgia" w:eastAsia="Georgia" w:hAnsi="Georgia" w:cs="Georgia"/>
          <w:spacing w:val="1"/>
          <w:sz w:val="22"/>
          <w:szCs w:val="22"/>
        </w:rPr>
        <w:t>oo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z w:val="22"/>
          <w:szCs w:val="22"/>
        </w:rPr>
        <w:t>s 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 1</w:t>
      </w:r>
    </w:p>
    <w:p w:rsidR="00733DF7" w:rsidRDefault="00733DF7">
      <w:pPr>
        <w:spacing w:before="3" w:line="100" w:lineRule="exact"/>
        <w:rPr>
          <w:sz w:val="10"/>
          <w:szCs w:val="10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line="240" w:lineRule="exact"/>
        <w:ind w:left="500" w:right="117" w:hanging="36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5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2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os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Zo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m 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x 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us 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in 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in 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ge 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w 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-1"/>
          <w:sz w:val="22"/>
          <w:szCs w:val="22"/>
        </w:rPr>
        <w:t>exa</w:t>
      </w:r>
      <w:r>
        <w:rPr>
          <w:rFonts w:ascii="Georgia" w:eastAsia="Georgia" w:hAnsi="Georgia" w:cs="Georgia"/>
          <w:sz w:val="22"/>
          <w:szCs w:val="22"/>
        </w:rPr>
        <w:t>mi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500" w:right="119" w:hanging="360"/>
        <w:rPr>
          <w:rFonts w:ascii="Georgia" w:eastAsia="Georgia" w:hAnsi="Georgia" w:cs="Georgia"/>
          <w:sz w:val="22"/>
          <w:szCs w:val="22"/>
        </w:rPr>
        <w:sectPr w:rsidR="00733DF7">
          <w:pgSz w:w="11900" w:h="16840"/>
          <w:pgMar w:top="780" w:right="1640" w:bottom="280" w:left="1660" w:header="581" w:footer="737" w:gutter="0"/>
          <w:cols w:space="720"/>
        </w:sectPr>
      </w:pPr>
      <w:r>
        <w:rPr>
          <w:rFonts w:ascii="Georgia" w:eastAsia="Georgia" w:hAnsi="Georgia" w:cs="Georgia"/>
          <w:sz w:val="22"/>
          <w:szCs w:val="22"/>
        </w:rPr>
        <w:t xml:space="preserve">6.  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4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4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6</w:t>
      </w:r>
      <w:r>
        <w:rPr>
          <w:rFonts w:ascii="Georgia" w:eastAsia="Georgia" w:hAnsi="Georgia" w:cs="Georgia"/>
          <w:b/>
          <w:spacing w:val="29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k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6,</w:t>
      </w:r>
      <w:r>
        <w:rPr>
          <w:rFonts w:ascii="Georgia" w:eastAsia="Georgia" w:hAnsi="Georgia" w:cs="Georgia"/>
          <w:spacing w:val="29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w</w:t>
      </w:r>
      <w:proofErr w:type="gramEnd"/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fig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)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3" w:line="140" w:lineRule="exact"/>
        <w:rPr>
          <w:sz w:val="14"/>
          <w:szCs w:val="14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before="38" w:line="240" w:lineRule="exact"/>
        <w:ind w:left="500" w:right="213" w:hanging="360"/>
        <w:rPr>
          <w:rFonts w:ascii="Georgia" w:eastAsia="Georgia" w:hAnsi="Georgia" w:cs="Georgia"/>
          <w:sz w:val="22"/>
          <w:szCs w:val="22"/>
        </w:rPr>
      </w:pPr>
      <w:r>
        <w:pict>
          <v:group id="_x0000_s1146" style="position:absolute;left:0;text-align:left;margin-left:146.65pt;margin-top:-304.2pt;width:302.05pt;height:293.4pt;z-index:-251659776;mso-position-horizontal-relative:page" coordorigin="2933,-6084" coordsize="6041,5868">
            <v:shape id="_x0000_s1148" type="#_x0000_t75" style="position:absolute;left:2933;top:-6084;width:6041;height:5868">
              <v:imagedata r:id="rId17" o:title=""/>
            </v:shape>
            <v:shape id="_x0000_s1147" style="position:absolute;left:3883;top:-744;width:1440;height:180" coordorigin="3883,-744" coordsize="1440,180" path="m4603,-744r-59,1l4486,-742r-56,1l4375,-739r-52,3l4272,-734r-48,4l4134,-722r-78,10l3991,-701r-51,12l3893,-669r-10,14l3886,-647r54,28l3991,-607r65,12l4134,-586r90,9l4272,-574r51,3l4375,-568r55,2l4486,-565r58,1l4603,-564r59,l4720,-565r56,-1l4831,-568r53,-3l4934,-574r49,-3l5072,-586r78,-9l5216,-607r51,-12l5314,-640r9,-15l5321,-662r-54,-27l5216,-701r-66,-11l5072,-722r-89,-8l4934,-734r-50,-2l4831,-739r-55,-2l4720,-742r-58,-1l4603,-744xe" filled="f" strokecolor="red" strokeweight="2.25pt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spacing w:val="-1"/>
          <w:sz w:val="22"/>
          <w:szCs w:val="22"/>
        </w:rPr>
        <w:t>7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Yo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lay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me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lo</w:t>
      </w:r>
      <w:r>
        <w:rPr>
          <w:rFonts w:ascii="Georgia" w:eastAsia="Georgia" w:hAnsi="Georgia" w:cs="Georgia"/>
          <w:spacing w:val="2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imu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ane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proofErr w:type="gramEnd"/>
      <w:r>
        <w:rPr>
          <w:rFonts w:ascii="Georgia" w:eastAsia="Georgia" w:hAnsi="Georgia" w:cs="Georgia"/>
          <w:sz w:val="22"/>
          <w:szCs w:val="22"/>
        </w:rPr>
        <w:t xml:space="preserve"> 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ea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lay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5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lay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2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4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6.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ele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/</w:t>
      </w:r>
      <w:r>
        <w:rPr>
          <w:rFonts w:ascii="Georgia" w:eastAsia="Georgia" w:hAnsi="Georgia" w:cs="Georgia"/>
          <w:b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k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/</w:t>
      </w:r>
      <w:r>
        <w:rPr>
          <w:rFonts w:ascii="Georgia" w:eastAsia="Georgia" w:hAnsi="Georgia" w:cs="Georgia"/>
          <w:b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k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lay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/O</w:t>
      </w:r>
      <w:r>
        <w:rPr>
          <w:rFonts w:ascii="Georgia" w:eastAsia="Georgia" w:hAnsi="Georgia" w:cs="Georgia"/>
          <w:b/>
          <w:sz w:val="22"/>
          <w:szCs w:val="22"/>
        </w:rPr>
        <w:t>K</w:t>
      </w:r>
      <w:r>
        <w:rPr>
          <w:rFonts w:ascii="Georgia" w:eastAsia="Georgia" w:hAnsi="Georgia" w:cs="Georgia"/>
          <w:b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ro</w:t>
      </w:r>
      <w:r>
        <w:rPr>
          <w:rFonts w:ascii="Georgia" w:eastAsia="Georgia" w:hAnsi="Georgia" w:cs="Georgia"/>
          <w:sz w:val="22"/>
          <w:szCs w:val="22"/>
        </w:rPr>
        <w:t xml:space="preserve">m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us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500" w:right="307" w:hanging="36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 xml:space="preserve">8.  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proofErr w:type="gramStart"/>
      <w:r>
        <w:rPr>
          <w:rFonts w:ascii="Georgia" w:eastAsia="Georgia" w:hAnsi="Georgia" w:cs="Georgia"/>
          <w:sz w:val="22"/>
          <w:szCs w:val="22"/>
        </w:rPr>
        <w:t>5</w:t>
      </w:r>
      <w:proofErr w:type="gramEnd"/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ds 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ne</w:t>
      </w:r>
      <w:r>
        <w:rPr>
          <w:rFonts w:ascii="Georgia" w:eastAsia="Georgia" w:hAnsi="Georgia" w:cs="Georgia"/>
          <w:sz w:val="22"/>
          <w:szCs w:val="22"/>
        </w:rPr>
        <w:t>w 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k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m 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me</w:t>
      </w:r>
      <w:r>
        <w:rPr>
          <w:rFonts w:ascii="Georgia" w:eastAsia="Georgia" w:hAnsi="Georgia" w:cs="Georgia"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-1"/>
          <w:sz w:val="22"/>
          <w:szCs w:val="22"/>
        </w:rPr>
        <w:t>ab</w:t>
      </w:r>
      <w:r>
        <w:rPr>
          <w:rFonts w:ascii="Georgia" w:eastAsia="Georgia" w:hAnsi="Georgia" w:cs="Georgia"/>
          <w:spacing w:val="1"/>
          <w:sz w:val="22"/>
          <w:szCs w:val="22"/>
        </w:rPr>
        <w:t>ov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8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4"/>
          <w:szCs w:val="24"/>
        </w:rPr>
      </w:pPr>
      <w:r>
        <w:rPr>
          <w:w w:val="356"/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  <w:r>
        <w:rPr>
          <w:spacing w:val="26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  <w:u w:val="single" w:color="000000"/>
        </w:rPr>
        <w:t>Q</w:t>
      </w:r>
      <w:r>
        <w:rPr>
          <w:rFonts w:ascii="Georgia" w:eastAsia="Georgia" w:hAnsi="Georgia" w:cs="Georgia"/>
          <w:b/>
          <w:i/>
          <w:spacing w:val="1"/>
          <w:w w:val="99"/>
          <w:sz w:val="24"/>
          <w:szCs w:val="24"/>
          <w:u w:val="single" w:color="000000"/>
        </w:rPr>
        <w:t>ues</w:t>
      </w:r>
      <w:r>
        <w:rPr>
          <w:rFonts w:ascii="Georgia" w:eastAsia="Georgia" w:hAnsi="Georgia" w:cs="Georgia"/>
          <w:b/>
          <w:i/>
          <w:spacing w:val="-2"/>
          <w:sz w:val="24"/>
          <w:szCs w:val="24"/>
          <w:u w:val="single" w:color="000000"/>
        </w:rPr>
        <w:t>t</w:t>
      </w:r>
      <w:r>
        <w:rPr>
          <w:rFonts w:ascii="Georgia" w:eastAsia="Georgia" w:hAnsi="Georgia" w:cs="Georgia"/>
          <w:b/>
          <w:i/>
          <w:spacing w:val="1"/>
          <w:sz w:val="24"/>
          <w:szCs w:val="24"/>
          <w:u w:val="single" w:color="000000"/>
        </w:rPr>
        <w:t>io</w:t>
      </w:r>
      <w:r>
        <w:rPr>
          <w:rFonts w:ascii="Georgia" w:eastAsia="Georgia" w:hAnsi="Georgia" w:cs="Georgia"/>
          <w:b/>
          <w:i/>
          <w:sz w:val="24"/>
          <w:szCs w:val="24"/>
          <w:u w:val="single" w:color="000000"/>
        </w:rPr>
        <w:t>n</w:t>
      </w:r>
      <w:r>
        <w:rPr>
          <w:rFonts w:ascii="Georgia" w:eastAsia="Georgia" w:hAnsi="Georgia" w:cs="Georgia"/>
          <w:b/>
          <w:i/>
          <w:spacing w:val="-95"/>
          <w:sz w:val="24"/>
          <w:szCs w:val="24"/>
          <w:u w:val="single" w:color="000000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  <w:u w:val="single" w:color="000000"/>
        </w:rPr>
        <w:t>1:</w:t>
      </w:r>
    </w:p>
    <w:p w:rsidR="00733DF7" w:rsidRDefault="00DB49F2">
      <w:pPr>
        <w:spacing w:line="260" w:lineRule="exact"/>
        <w:ind w:left="140"/>
        <w:rPr>
          <w:rFonts w:ascii="Georgia" w:eastAsia="Georgia" w:hAnsi="Georgia" w:cs="Georgia"/>
          <w:sz w:val="24"/>
          <w:szCs w:val="24"/>
        </w:rPr>
      </w:pPr>
      <w:r>
        <w:rPr>
          <w:rFonts w:ascii="Georgia" w:eastAsia="Georgia" w:hAnsi="Georgia" w:cs="Georgia"/>
          <w:b/>
          <w:i/>
          <w:sz w:val="24"/>
          <w:szCs w:val="24"/>
        </w:rPr>
        <w:t>Y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z w:val="24"/>
          <w:szCs w:val="24"/>
        </w:rPr>
        <w:t>u</w:t>
      </w:r>
      <w:r>
        <w:rPr>
          <w:rFonts w:ascii="Georgia" w:eastAsia="Georgia" w:hAnsi="Georgia" w:cs="Georgia"/>
          <w:b/>
          <w:i/>
          <w:spacing w:val="11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w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pacing w:val="10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se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8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9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s</w:t>
      </w:r>
      <w:r>
        <w:rPr>
          <w:rFonts w:ascii="Georgia" w:eastAsia="Georgia" w:hAnsi="Georgia" w:cs="Georgia"/>
          <w:b/>
          <w:i/>
          <w:sz w:val="24"/>
          <w:szCs w:val="24"/>
        </w:rPr>
        <w:t>p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c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z w:val="24"/>
          <w:szCs w:val="24"/>
        </w:rPr>
        <w:t>f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z w:val="24"/>
          <w:szCs w:val="24"/>
        </w:rPr>
        <w:t>c</w:t>
      </w:r>
      <w:r>
        <w:rPr>
          <w:rFonts w:ascii="Georgia" w:eastAsia="Georgia" w:hAnsi="Georgia" w:cs="Georgia"/>
          <w:b/>
          <w:i/>
          <w:spacing w:val="10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d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z w:val="24"/>
          <w:szCs w:val="24"/>
        </w:rPr>
        <w:t>ff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c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8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b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et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w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7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band</w:t>
      </w:r>
      <w:r>
        <w:rPr>
          <w:rFonts w:ascii="Georgia" w:eastAsia="Georgia" w:hAnsi="Georgia" w:cs="Georgia"/>
          <w:b/>
          <w:i/>
          <w:spacing w:val="9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6</w:t>
      </w:r>
      <w:r>
        <w:rPr>
          <w:rFonts w:ascii="Georgia" w:eastAsia="Georgia" w:hAnsi="Georgia" w:cs="Georgia"/>
          <w:b/>
          <w:i/>
          <w:spacing w:val="12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z w:val="24"/>
          <w:szCs w:val="24"/>
        </w:rPr>
        <w:t>nd</w:t>
      </w:r>
      <w:r>
        <w:rPr>
          <w:rFonts w:ascii="Georgia" w:eastAsia="Georgia" w:hAnsi="Georgia" w:cs="Georgia"/>
          <w:b/>
          <w:i/>
          <w:spacing w:val="9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pacing w:val="8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th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9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the</w:t>
      </w:r>
      <w:r>
        <w:rPr>
          <w:rFonts w:ascii="Georgia" w:eastAsia="Georgia" w:hAnsi="Georgia" w:cs="Georgia"/>
          <w:b/>
          <w:i/>
          <w:sz w:val="24"/>
          <w:szCs w:val="24"/>
        </w:rPr>
        <w:t>r</w:t>
      </w:r>
    </w:p>
    <w:p w:rsidR="00733DF7" w:rsidRDefault="00DB49F2">
      <w:pPr>
        <w:spacing w:before="1" w:line="260" w:lineRule="exact"/>
        <w:ind w:left="140"/>
        <w:rPr>
          <w:rFonts w:ascii="Georgia" w:eastAsia="Georgia" w:hAnsi="Georgia" w:cs="Georgia"/>
          <w:sz w:val="24"/>
          <w:szCs w:val="24"/>
        </w:rPr>
      </w:pPr>
      <w:r>
        <w:pict>
          <v:group id="_x0000_s1141" style="position:absolute;left:0;text-align:left;margin-left:84.3pt;margin-top:13.4pt;width:426.7pt;height:101.6pt;z-index:-251658752;mso-position-horizontal-relative:page" coordorigin="1686,268" coordsize="8534,2032">
            <v:shape id="_x0000_s1145" style="position:absolute;left:1697;top:279;width:8513;height:0" coordorigin="1697,279" coordsize="8513,0" path="m1697,279r8513,e" filled="f" strokeweight=".58pt">
              <v:path arrowok="t"/>
            </v:shape>
            <v:shape id="_x0000_s1144" style="position:absolute;left:1692;top:274;width:0;height:2021" coordorigin="1692,274" coordsize="0,2021" path="m1692,274r,2021e" filled="f" strokeweight=".58pt">
              <v:path arrowok="t"/>
            </v:shape>
            <v:shape id="_x0000_s1143" style="position:absolute;left:1697;top:2290;width:8513;height:0" coordorigin="1697,2290" coordsize="8513,0" path="m1697,2290r8513,e" filled="f" strokeweight=".58pt">
              <v:path arrowok="t"/>
            </v:shape>
            <v:shape id="_x0000_s1142" style="position:absolute;left:10214;top:274;width:0;height:2021" coordorigin="10214,274" coordsize="0,2021" path="m10214,274r,2021e" filled="f" strokeweight=".58pt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b/>
          <w:i/>
          <w:position w:val="-1"/>
          <w:sz w:val="24"/>
          <w:szCs w:val="24"/>
        </w:rPr>
        <w:t>band</w:t>
      </w:r>
      <w:r>
        <w:rPr>
          <w:rFonts w:ascii="Georgia" w:eastAsia="Georgia" w:hAnsi="Georgia" w:cs="Georgia"/>
          <w:b/>
          <w:i/>
          <w:spacing w:val="1"/>
          <w:position w:val="-1"/>
          <w:sz w:val="24"/>
          <w:szCs w:val="24"/>
        </w:rPr>
        <w:t>s</w:t>
      </w:r>
      <w:r>
        <w:rPr>
          <w:rFonts w:ascii="Georgia" w:eastAsia="Georgia" w:hAnsi="Georgia" w:cs="Georgia"/>
          <w:b/>
          <w:i/>
          <w:position w:val="-1"/>
          <w:sz w:val="24"/>
          <w:szCs w:val="24"/>
        </w:rPr>
        <w:t>.</w:t>
      </w:r>
      <w:r>
        <w:rPr>
          <w:rFonts w:ascii="Georgia" w:eastAsia="Georgia" w:hAnsi="Georgia" w:cs="Georgia"/>
          <w:b/>
          <w:i/>
          <w:spacing w:val="-4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position w:val="-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-1"/>
          <w:position w:val="-1"/>
          <w:sz w:val="24"/>
          <w:szCs w:val="24"/>
        </w:rPr>
        <w:t>x</w:t>
      </w:r>
      <w:r>
        <w:rPr>
          <w:rFonts w:ascii="Georgia" w:eastAsia="Georgia" w:hAnsi="Georgia" w:cs="Georgia"/>
          <w:b/>
          <w:i/>
          <w:position w:val="-1"/>
          <w:sz w:val="24"/>
          <w:szCs w:val="24"/>
        </w:rPr>
        <w:t>p</w:t>
      </w:r>
      <w:r>
        <w:rPr>
          <w:rFonts w:ascii="Georgia" w:eastAsia="Georgia" w:hAnsi="Georgia" w:cs="Georgia"/>
          <w:b/>
          <w:i/>
          <w:spacing w:val="-1"/>
          <w:position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position w:val="-1"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1"/>
          <w:position w:val="-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position w:val="-1"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-1"/>
          <w:position w:val="-1"/>
          <w:sz w:val="24"/>
          <w:szCs w:val="24"/>
        </w:rPr>
        <w:t xml:space="preserve"> w</w:t>
      </w:r>
      <w:r>
        <w:rPr>
          <w:rFonts w:ascii="Georgia" w:eastAsia="Georgia" w:hAnsi="Georgia" w:cs="Georgia"/>
          <w:b/>
          <w:i/>
          <w:spacing w:val="1"/>
          <w:position w:val="-1"/>
          <w:sz w:val="24"/>
          <w:szCs w:val="24"/>
        </w:rPr>
        <w:t>h</w:t>
      </w:r>
      <w:r>
        <w:rPr>
          <w:rFonts w:ascii="Georgia" w:eastAsia="Georgia" w:hAnsi="Georgia" w:cs="Georgia"/>
          <w:b/>
          <w:i/>
          <w:position w:val="-1"/>
          <w:sz w:val="24"/>
          <w:szCs w:val="24"/>
        </w:rPr>
        <w:t>y</w:t>
      </w:r>
      <w:r>
        <w:rPr>
          <w:rFonts w:ascii="Georgia" w:eastAsia="Georgia" w:hAnsi="Georgia" w:cs="Georgia"/>
          <w:b/>
          <w:i/>
          <w:spacing w:val="-2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position w:val="-1"/>
          <w:sz w:val="24"/>
          <w:szCs w:val="24"/>
        </w:rPr>
        <w:t>band</w:t>
      </w:r>
      <w:r>
        <w:rPr>
          <w:rFonts w:ascii="Georgia" w:eastAsia="Georgia" w:hAnsi="Georgia" w:cs="Georgia"/>
          <w:b/>
          <w:i/>
          <w:spacing w:val="-3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position w:val="-1"/>
          <w:sz w:val="24"/>
          <w:szCs w:val="24"/>
        </w:rPr>
        <w:t>6</w:t>
      </w:r>
      <w:r>
        <w:rPr>
          <w:rFonts w:ascii="Georgia" w:eastAsia="Georgia" w:hAnsi="Georgia" w:cs="Georgia"/>
          <w:b/>
          <w:i/>
          <w:spacing w:val="2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1"/>
          <w:position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pacing w:val="1"/>
          <w:position w:val="-1"/>
          <w:sz w:val="24"/>
          <w:szCs w:val="24"/>
        </w:rPr>
        <w:t>oo</w:t>
      </w:r>
      <w:r>
        <w:rPr>
          <w:rFonts w:ascii="Georgia" w:eastAsia="Georgia" w:hAnsi="Georgia" w:cs="Georgia"/>
          <w:b/>
          <w:i/>
          <w:position w:val="-1"/>
          <w:sz w:val="24"/>
          <w:szCs w:val="24"/>
        </w:rPr>
        <w:t>ks</w:t>
      </w:r>
      <w:r>
        <w:rPr>
          <w:rFonts w:ascii="Georgia" w:eastAsia="Georgia" w:hAnsi="Georgia" w:cs="Georgia"/>
          <w:b/>
          <w:i/>
          <w:spacing w:val="-3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position w:val="-1"/>
          <w:sz w:val="24"/>
          <w:szCs w:val="24"/>
        </w:rPr>
        <w:t>d</w:t>
      </w:r>
      <w:r>
        <w:rPr>
          <w:rFonts w:ascii="Georgia" w:eastAsia="Georgia" w:hAnsi="Georgia" w:cs="Georgia"/>
          <w:b/>
          <w:i/>
          <w:spacing w:val="1"/>
          <w:position w:val="-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position w:val="-1"/>
          <w:sz w:val="24"/>
          <w:szCs w:val="24"/>
        </w:rPr>
        <w:t>ff</w:t>
      </w:r>
      <w:r>
        <w:rPr>
          <w:rFonts w:ascii="Georgia" w:eastAsia="Georgia" w:hAnsi="Georgia" w:cs="Georgia"/>
          <w:b/>
          <w:i/>
          <w:spacing w:val="1"/>
          <w:position w:val="-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-1"/>
          <w:position w:val="-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pacing w:val="1"/>
          <w:position w:val="-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position w:val="-1"/>
          <w:sz w:val="24"/>
          <w:szCs w:val="24"/>
        </w:rPr>
        <w:t>nt</w:t>
      </w:r>
      <w:r>
        <w:rPr>
          <w:rFonts w:ascii="Georgia" w:eastAsia="Georgia" w:hAnsi="Georgia" w:cs="Georgia"/>
          <w:b/>
          <w:i/>
          <w:spacing w:val="-3"/>
          <w:position w:val="-1"/>
          <w:sz w:val="24"/>
          <w:szCs w:val="24"/>
        </w:rPr>
        <w:t xml:space="preserve"> </w:t>
      </w:r>
    </w:p>
    <w:p w:rsidR="00733DF7" w:rsidRDefault="00733DF7">
      <w:pPr>
        <w:spacing w:before="6" w:line="120" w:lineRule="exact"/>
        <w:rPr>
          <w:sz w:val="13"/>
          <w:szCs w:val="13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before="34"/>
        <w:ind w:left="140"/>
        <w:rPr>
          <w:rFonts w:ascii="Georgia" w:eastAsia="Georgia" w:hAnsi="Georgia" w:cs="Georgia"/>
          <w:sz w:val="24"/>
          <w:szCs w:val="24"/>
        </w:rPr>
      </w:pPr>
      <w:r>
        <w:rPr>
          <w:w w:val="356"/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  <w:r>
        <w:rPr>
          <w:spacing w:val="26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  <w:u w:val="single" w:color="000000"/>
        </w:rPr>
        <w:t>Q</w:t>
      </w:r>
      <w:r>
        <w:rPr>
          <w:rFonts w:ascii="Georgia" w:eastAsia="Georgia" w:hAnsi="Georgia" w:cs="Georgia"/>
          <w:b/>
          <w:i/>
          <w:spacing w:val="1"/>
          <w:w w:val="99"/>
          <w:sz w:val="24"/>
          <w:szCs w:val="24"/>
          <w:u w:val="single" w:color="000000"/>
        </w:rPr>
        <w:t>ues</w:t>
      </w:r>
      <w:r>
        <w:rPr>
          <w:rFonts w:ascii="Georgia" w:eastAsia="Georgia" w:hAnsi="Georgia" w:cs="Georgia"/>
          <w:b/>
          <w:i/>
          <w:spacing w:val="-2"/>
          <w:sz w:val="24"/>
          <w:szCs w:val="24"/>
          <w:u w:val="single" w:color="000000"/>
        </w:rPr>
        <w:t>t</w:t>
      </w:r>
      <w:r>
        <w:rPr>
          <w:rFonts w:ascii="Georgia" w:eastAsia="Georgia" w:hAnsi="Georgia" w:cs="Georgia"/>
          <w:b/>
          <w:i/>
          <w:spacing w:val="1"/>
          <w:sz w:val="24"/>
          <w:szCs w:val="24"/>
          <w:u w:val="single" w:color="000000"/>
        </w:rPr>
        <w:t>io</w:t>
      </w:r>
      <w:r>
        <w:rPr>
          <w:rFonts w:ascii="Georgia" w:eastAsia="Georgia" w:hAnsi="Georgia" w:cs="Georgia"/>
          <w:b/>
          <w:i/>
          <w:sz w:val="24"/>
          <w:szCs w:val="24"/>
          <w:u w:val="single" w:color="000000"/>
        </w:rPr>
        <w:t>n</w:t>
      </w:r>
      <w:r>
        <w:rPr>
          <w:rFonts w:ascii="Georgia" w:eastAsia="Georgia" w:hAnsi="Georgia" w:cs="Georgia"/>
          <w:b/>
          <w:i/>
          <w:spacing w:val="-95"/>
          <w:sz w:val="24"/>
          <w:szCs w:val="24"/>
          <w:u w:val="single" w:color="000000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  <w:u w:val="single" w:color="000000"/>
        </w:rPr>
        <w:t>2</w:t>
      </w:r>
      <w:r>
        <w:rPr>
          <w:rFonts w:ascii="Georgia" w:eastAsia="Georgia" w:hAnsi="Georgia" w:cs="Georgia"/>
          <w:b/>
          <w:i/>
          <w:sz w:val="24"/>
          <w:szCs w:val="24"/>
          <w:u w:val="single" w:color="000000"/>
        </w:rPr>
        <w:t>:</w:t>
      </w:r>
    </w:p>
    <w:p w:rsidR="00733DF7" w:rsidRDefault="00DB49F2">
      <w:pPr>
        <w:spacing w:before="1"/>
        <w:ind w:left="140" w:right="110"/>
        <w:rPr>
          <w:rFonts w:ascii="Georgia" w:eastAsia="Georgia" w:hAnsi="Georgia" w:cs="Georgia"/>
          <w:sz w:val="24"/>
          <w:szCs w:val="24"/>
        </w:rPr>
        <w:sectPr w:rsidR="00733DF7">
          <w:pgSz w:w="11900" w:h="16840"/>
          <w:pgMar w:top="780" w:right="1640" w:bottom="280" w:left="1660" w:header="581" w:footer="737" w:gutter="0"/>
          <w:cols w:space="720"/>
        </w:sectPr>
      </w:pPr>
      <w:r>
        <w:pict>
          <v:group id="_x0000_s1136" style="position:absolute;left:0;text-align:left;margin-left:84.3pt;margin-top:27.1pt;width:426.7pt;height:89.15pt;z-index:-251657728;mso-position-horizontal-relative:page" coordorigin="1686,542" coordsize="8534,1783">
            <v:shape id="_x0000_s1140" style="position:absolute;left:1697;top:552;width:8513;height:0" coordorigin="1697,552" coordsize="8513,0" path="m1697,552r8513,e" filled="f" strokeweight=".58pt">
              <v:path arrowok="t"/>
            </v:shape>
            <v:shape id="_x0000_s1139" style="position:absolute;left:1692;top:547;width:0;height:1771" coordorigin="1692,547" coordsize="0,1771" path="m1692,547r,1772e" filled="f" strokeweight=".58pt">
              <v:path arrowok="t"/>
            </v:shape>
            <v:shape id="_x0000_s1138" style="position:absolute;left:1697;top:2314;width:8513;height:0" coordorigin="1697,2314" coordsize="8513,0" path="m1697,2314r8513,e" filled="f" strokeweight=".58pt">
              <v:path arrowok="t"/>
            </v:shape>
            <v:shape id="_x0000_s1137" style="position:absolute;left:10214;top:547;width:0;height:1771" coordorigin="10214,547" coordsize="0,1771" path="m10214,547r,1772e" filled="f" strokeweight=".58pt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Wh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c</w:t>
      </w:r>
      <w:r>
        <w:rPr>
          <w:rFonts w:ascii="Georgia" w:eastAsia="Georgia" w:hAnsi="Georgia" w:cs="Georgia"/>
          <w:b/>
          <w:i/>
          <w:sz w:val="24"/>
          <w:szCs w:val="24"/>
        </w:rPr>
        <w:t>h</w:t>
      </w:r>
      <w:r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z w:val="24"/>
          <w:szCs w:val="24"/>
        </w:rPr>
        <w:t>f</w:t>
      </w:r>
      <w:r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th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2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v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z w:val="24"/>
          <w:szCs w:val="24"/>
        </w:rPr>
        <w:t>ab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se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v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bands</w:t>
      </w:r>
      <w:r>
        <w:rPr>
          <w:rFonts w:ascii="Georgia" w:eastAsia="Georgia" w:hAnsi="Georgia" w:cs="Georgia"/>
          <w:b/>
          <w:i/>
          <w:spacing w:val="2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p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v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z w:val="24"/>
          <w:szCs w:val="24"/>
        </w:rPr>
        <w:t>d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s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>t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h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2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m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>s</w:t>
      </w:r>
      <w:r>
        <w:rPr>
          <w:rFonts w:ascii="Georgia" w:eastAsia="Georgia" w:hAnsi="Georgia" w:cs="Georgia"/>
          <w:b/>
          <w:i/>
          <w:sz w:val="24"/>
          <w:szCs w:val="24"/>
        </w:rPr>
        <w:t>t</w:t>
      </w:r>
      <w:r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>f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z w:val="24"/>
          <w:szCs w:val="24"/>
        </w:rPr>
        <w:t>ma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tio</w:t>
      </w:r>
      <w:r>
        <w:rPr>
          <w:rFonts w:ascii="Georgia" w:eastAsia="Georgia" w:hAnsi="Georgia" w:cs="Georgia"/>
          <w:b/>
          <w:i/>
          <w:sz w:val="24"/>
          <w:szCs w:val="24"/>
        </w:rPr>
        <w:t>n ab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ou</w:t>
      </w:r>
      <w:r>
        <w:rPr>
          <w:rFonts w:ascii="Georgia" w:eastAsia="Georgia" w:hAnsi="Georgia" w:cs="Georgia"/>
          <w:b/>
          <w:i/>
          <w:sz w:val="24"/>
          <w:szCs w:val="24"/>
        </w:rPr>
        <w:t>t</w:t>
      </w:r>
      <w:r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>t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h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sh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ll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z w:val="24"/>
          <w:szCs w:val="24"/>
        </w:rPr>
        <w:t>w</w:t>
      </w:r>
      <w:r>
        <w:rPr>
          <w:rFonts w:ascii="Georgia" w:eastAsia="Georgia" w:hAnsi="Georgia" w:cs="Georgia"/>
          <w:b/>
          <w:i/>
          <w:spacing w:val="-5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se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-5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b</w:t>
      </w:r>
      <w:bookmarkStart w:id="0" w:name="_GoBack"/>
      <w:bookmarkEnd w:id="0"/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d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and</w:t>
      </w:r>
      <w:r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w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h</w:t>
      </w:r>
      <w:r>
        <w:rPr>
          <w:rFonts w:ascii="Georgia" w:eastAsia="Georgia" w:hAnsi="Georgia" w:cs="Georgia"/>
          <w:b/>
          <w:i/>
          <w:sz w:val="24"/>
          <w:szCs w:val="24"/>
        </w:rPr>
        <w:t>y?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17" w:line="240" w:lineRule="exact"/>
        <w:rPr>
          <w:sz w:val="24"/>
          <w:szCs w:val="24"/>
        </w:rPr>
      </w:pPr>
    </w:p>
    <w:p w:rsidR="00733DF7" w:rsidRDefault="00DB49F2">
      <w:pPr>
        <w:spacing w:before="30" w:line="300" w:lineRule="exact"/>
        <w:ind w:left="140"/>
        <w:rPr>
          <w:rFonts w:ascii="Georgia" w:eastAsia="Georgia" w:hAnsi="Georgia" w:cs="Georgia"/>
          <w:sz w:val="28"/>
          <w:szCs w:val="28"/>
        </w:rPr>
      </w:pPr>
      <w:r>
        <w:pict>
          <v:group id="_x0000_s1131" style="position:absolute;left:0;text-align:left;margin-left:84.3pt;margin-top:-50.15pt;width:426.7pt;height:26.6pt;z-index:-251656704;mso-position-horizontal-relative:page" coordorigin="1686,-1003" coordsize="8534,532">
            <v:shape id="_x0000_s1135" style="position:absolute;left:1697;top:-992;width:8513;height:0" coordorigin="1697,-992" coordsize="8513,0" path="m1697,-992r8513,e" filled="f" strokeweight=".58pt">
              <v:path arrowok="t"/>
            </v:shape>
            <v:shape id="_x0000_s1134" style="position:absolute;left:1692;top:-997;width:0;height:521" coordorigin="1692,-997" coordsize="0,521" path="m1692,-997r,521e" filled="f" strokeweight=".58pt">
              <v:path arrowok="t"/>
            </v:shape>
            <v:shape id="_x0000_s1133" style="position:absolute;left:1697;top:-481;width:8513;height:0" coordorigin="1697,-481" coordsize="8513,0" path="m1697,-481r8513,e" filled="f" strokeweight=".58pt">
              <v:path arrowok="t"/>
            </v:shape>
            <v:shape id="_x0000_s1132" style="position:absolute;left:10214;top:-997;width:0;height:521" coordorigin="10214,-997" coordsize="0,521" path="m10214,-997r,521e" filled="f" strokeweight=".58pt">
              <v:path arrowok="t"/>
            </v:shape>
            <w10:wrap anchorx="page"/>
          </v:group>
        </w:pict>
      </w:r>
      <w:r>
        <w:pict>
          <v:group id="_x0000_s1122" style="position:absolute;left:0;text-align:left;margin-left:84.3pt;margin-top:.85pt;width:426.7pt;height:33.35pt;z-index:-251655680;mso-position-horizontal-relative:page" coordorigin="1686,17" coordsize="8534,667">
            <v:shape id="_x0000_s1130" style="position:absolute;left:1697;top:32;width:8513;height:636" coordorigin="1697,32" coordsize="8513,636" path="m10210,32r-104,l10106,668r104,l10210,32xe" fillcolor="#d9d9d9" stroked="f">
              <v:path arrowok="t"/>
            </v:shape>
            <v:shape id="_x0000_s1129" style="position:absolute;left:1697;top:32;width:8513;height:636" coordorigin="1697,32" coordsize="8513,636" path="m1800,32r-103,l1697,668r103,l1800,32xe" fillcolor="#d9d9d9" stroked="f">
              <v:path arrowok="t"/>
            </v:shape>
            <v:shape id="_x0000_s1128" style="position:absolute;left:1800;top:32;width:8306;height:319" coordorigin="1800,32" coordsize="8306,319" path="m1800,352r8306,l10106,32r-8306,l1800,352xe" fillcolor="#d9d9d9" stroked="f">
              <v:path arrowok="t"/>
            </v:shape>
            <v:shape id="_x0000_s1127" style="position:absolute;left:1800;top:352;width:8306;height:317" coordorigin="1800,352" coordsize="8306,317" path="m1800,668r8306,l10106,352r-8306,l1800,668xe" fillcolor="#d9d9d9" stroked="f">
              <v:path arrowok="t"/>
            </v:shape>
            <v:shape id="_x0000_s1126" style="position:absolute;left:1697;top:28;width:8513;height:0" coordorigin="1697,28" coordsize="8513,0" path="m1697,28r8513,e" filled="f" strokeweight=".58pt">
              <v:path arrowok="t"/>
            </v:shape>
            <v:shape id="_x0000_s1125" style="position:absolute;left:1692;top:23;width:0;height:655" coordorigin="1692,23" coordsize="0,655" path="m1692,23r,655e" filled="f" strokeweight=".58pt">
              <v:path arrowok="t"/>
            </v:shape>
            <v:shape id="_x0000_s1124" style="position:absolute;left:1697;top:673;width:8513;height:0" coordorigin="1697,673" coordsize="8513,0" path="m1697,673r8513,e" filled="f" strokeweight=".58pt">
              <v:path arrowok="t"/>
            </v:shape>
            <v:shape id="_x0000_s1123" style="position:absolute;left:10214;top:23;width:0;height:655" coordorigin="10214,23" coordsize="0,655" path="m10214,23r,655e" filled="f" strokeweight=".58pt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T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A</w:t>
      </w:r>
      <w:r>
        <w:rPr>
          <w:rFonts w:ascii="Georgia" w:eastAsia="Georgia" w:hAnsi="Georgia" w:cs="Georgia"/>
          <w:b/>
          <w:spacing w:val="-2"/>
          <w:position w:val="-1"/>
          <w:sz w:val="28"/>
          <w:szCs w:val="28"/>
        </w:rPr>
        <w:t>S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K</w:t>
      </w:r>
      <w:r>
        <w:rPr>
          <w:rFonts w:ascii="Georgia" w:eastAsia="Georgia" w:hAnsi="Georgia" w:cs="Georgia"/>
          <w:b/>
          <w:spacing w:val="2"/>
          <w:position w:val="-1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3: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D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i</w:t>
      </w:r>
      <w:r>
        <w:rPr>
          <w:rFonts w:ascii="Georgia" w:eastAsia="Georgia" w:hAnsi="Georgia" w:cs="Georgia"/>
          <w:b/>
          <w:spacing w:val="-2"/>
          <w:position w:val="-1"/>
          <w:sz w:val="28"/>
          <w:szCs w:val="28"/>
        </w:rPr>
        <w:t>s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p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l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ay</w:t>
      </w:r>
      <w:r>
        <w:rPr>
          <w:rFonts w:ascii="Georgia" w:eastAsia="Georgia" w:hAnsi="Georgia" w:cs="Georgia"/>
          <w:b/>
          <w:spacing w:val="-3"/>
          <w:position w:val="-1"/>
          <w:sz w:val="28"/>
          <w:szCs w:val="28"/>
        </w:rPr>
        <w:t>i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n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 xml:space="preserve">g 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C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olo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ur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C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o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m</w:t>
      </w:r>
      <w:r>
        <w:rPr>
          <w:rFonts w:ascii="Georgia" w:eastAsia="Georgia" w:hAnsi="Georgia" w:cs="Georgia"/>
          <w:b/>
          <w:spacing w:val="-2"/>
          <w:position w:val="-1"/>
          <w:sz w:val="28"/>
          <w:szCs w:val="28"/>
        </w:rPr>
        <w:t>p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o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s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i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t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es</w:t>
      </w:r>
    </w:p>
    <w:p w:rsidR="00733DF7" w:rsidRDefault="00733DF7">
      <w:pPr>
        <w:spacing w:before="2" w:line="140" w:lineRule="exact"/>
        <w:rPr>
          <w:sz w:val="15"/>
          <w:szCs w:val="15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before="38" w:line="240" w:lineRule="exact"/>
        <w:ind w:left="140" w:right="319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proofErr w:type="gramEnd"/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lea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w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. 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 xml:space="preserve">r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w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m </w:t>
      </w:r>
      <w:r>
        <w:rPr>
          <w:rFonts w:ascii="Georgia" w:eastAsia="Georgia" w:hAnsi="Georgia" w:cs="Georgia"/>
          <w:i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i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i/>
          <w:spacing w:val="-1"/>
          <w:sz w:val="22"/>
          <w:szCs w:val="22"/>
        </w:rPr>
        <w:t>re</w:t>
      </w:r>
      <w:r>
        <w:rPr>
          <w:rFonts w:ascii="Georgia" w:eastAsia="Georgia" w:hAnsi="Georgia" w:cs="Georgia"/>
          <w:i/>
          <w:sz w:val="22"/>
          <w:szCs w:val="22"/>
        </w:rPr>
        <w:t>e</w:t>
      </w:r>
      <w:r>
        <w:rPr>
          <w:rFonts w:ascii="Georgia" w:eastAsia="Georgia" w:hAnsi="Georgia" w:cs="Georgia"/>
          <w:i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ds 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</w:p>
    <w:p w:rsidR="00733DF7" w:rsidRDefault="00733DF7">
      <w:pPr>
        <w:spacing w:before="7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.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Di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y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g a Tr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u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ur 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ge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or</w:t>
      </w:r>
      <w:r>
        <w:rPr>
          <w:rFonts w:ascii="Georgia" w:eastAsia="Georgia" w:hAnsi="Georgia" w:cs="Georgia"/>
          <w:sz w:val="22"/>
          <w:szCs w:val="22"/>
        </w:rPr>
        <w:t>e</w:t>
      </w:r>
      <w:proofErr w:type="gramEnd"/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gin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al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>s</w:t>
      </w:r>
    </w:p>
    <w:p w:rsidR="00733DF7" w:rsidRDefault="00733DF7">
      <w:pPr>
        <w:spacing w:before="12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ele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/ 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pe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>ge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F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VI 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u.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3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sto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 xml:space="preserve">4.  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Av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ds </w:t>
      </w:r>
      <w:r>
        <w:rPr>
          <w:rFonts w:ascii="Georgia" w:eastAsia="Georgia" w:hAnsi="Georgia" w:cs="Georgia"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-1"/>
          <w:sz w:val="22"/>
          <w:szCs w:val="22"/>
        </w:rPr>
        <w:t>ap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cr</w:t>
      </w:r>
      <w:r>
        <w:rPr>
          <w:rFonts w:ascii="Georgia" w:eastAsia="Georgia" w:hAnsi="Georgia" w:cs="Georgia"/>
          <w:spacing w:val="-1"/>
          <w:sz w:val="22"/>
          <w:szCs w:val="22"/>
        </w:rPr>
        <w:t>een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2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5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2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ele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RG</w:t>
      </w:r>
      <w:r>
        <w:rPr>
          <w:rFonts w:ascii="Georgia" w:eastAsia="Georgia" w:hAnsi="Georgia" w:cs="Georgia"/>
          <w:b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 xml:space="preserve">ur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dio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to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ds </w:t>
      </w:r>
      <w:r>
        <w:rPr>
          <w:rFonts w:ascii="Georgia" w:eastAsia="Georgia" w:hAnsi="Georgia" w:cs="Georgia"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 xml:space="preserve">6.  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3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1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s</w:t>
      </w:r>
      <w:r>
        <w:rPr>
          <w:rFonts w:ascii="Georgia" w:eastAsia="Georgia" w:hAnsi="Georgia" w:cs="Georgia"/>
          <w:spacing w:val="-1"/>
          <w:sz w:val="22"/>
          <w:szCs w:val="22"/>
        </w:rPr>
        <w:t>eq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all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le</w:t>
      </w:r>
      <w:r>
        <w:rPr>
          <w:rFonts w:ascii="Georgia" w:eastAsia="Georgia" w:hAnsi="Georgia" w:cs="Georgia"/>
          <w:sz w:val="22"/>
          <w:szCs w:val="22"/>
        </w:rPr>
        <w:t>ft m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1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500" w:right="113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ds</w:t>
      </w:r>
      <w:r>
        <w:rPr>
          <w:rFonts w:ascii="Georgia" w:eastAsia="Georgia" w:hAnsi="Georgia" w:cs="Georgia"/>
          <w:spacing w:val="3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3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3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laye</w:t>
      </w:r>
      <w:r>
        <w:rPr>
          <w:rFonts w:ascii="Georgia" w:eastAsia="Georgia" w:hAnsi="Georgia" w:cs="Georgia"/>
          <w:sz w:val="22"/>
          <w:szCs w:val="22"/>
        </w:rPr>
        <w:t>d</w:t>
      </w:r>
      <w:proofErr w:type="gramEnd"/>
      <w:r>
        <w:rPr>
          <w:rFonts w:ascii="Georgia" w:eastAsia="Georgia" w:hAnsi="Georgia" w:cs="Georgia"/>
          <w:spacing w:val="3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3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pp</w:t>
      </w:r>
      <w:r>
        <w:rPr>
          <w:rFonts w:ascii="Georgia" w:eastAsia="Georgia" w:hAnsi="Georgia" w:cs="Georgia"/>
          <w:spacing w:val="2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3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el</w:t>
      </w:r>
      <w:r>
        <w:rPr>
          <w:rFonts w:ascii="Georgia" w:eastAsia="Georgia" w:hAnsi="Georgia" w:cs="Georgia"/>
          <w:sz w:val="22"/>
          <w:szCs w:val="22"/>
        </w:rPr>
        <w:t>ds</w:t>
      </w:r>
      <w:r>
        <w:rPr>
          <w:rFonts w:ascii="Georgia" w:eastAsia="Georgia" w:hAnsi="Georgia" w:cs="Georgia"/>
          <w:spacing w:val="3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3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proofErr w:type="spellStart"/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tr</w:t>
      </w:r>
      <w:r>
        <w:rPr>
          <w:rFonts w:ascii="Georgia" w:eastAsia="Georgia" w:hAnsi="Georgia" w:cs="Georgia"/>
          <w:sz w:val="22"/>
          <w:szCs w:val="22"/>
        </w:rPr>
        <w:t>e</w:t>
      </w:r>
      <w:proofErr w:type="spellEnd"/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0" w:line="240" w:lineRule="exact"/>
        <w:rPr>
          <w:sz w:val="24"/>
          <w:szCs w:val="24"/>
        </w:rPr>
      </w:pPr>
    </w:p>
    <w:p w:rsidR="00733DF7" w:rsidRDefault="00DB49F2">
      <w:pPr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-1"/>
          <w:sz w:val="22"/>
          <w:szCs w:val="22"/>
        </w:rPr>
        <w:t>7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 xml:space="preserve">d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RG</w:t>
      </w:r>
      <w:r>
        <w:rPr>
          <w:rFonts w:ascii="Georgia" w:eastAsia="Georgia" w:hAnsi="Georgia" w:cs="Georgia"/>
          <w:b/>
          <w:sz w:val="22"/>
          <w:szCs w:val="22"/>
        </w:rPr>
        <w:t xml:space="preserve">B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to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ne</w:t>
      </w:r>
      <w:r>
        <w:rPr>
          <w:rFonts w:ascii="Georgia" w:eastAsia="Georgia" w:hAnsi="Georgia" w:cs="Georgia"/>
          <w:sz w:val="22"/>
          <w:szCs w:val="22"/>
        </w:rPr>
        <w:t>w 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lay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140" w:right="11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TM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3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2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1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cr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i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i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i/>
          <w:sz w:val="22"/>
          <w:szCs w:val="22"/>
        </w:rPr>
        <w:t>tu</w:t>
      </w:r>
      <w:r>
        <w:rPr>
          <w:rFonts w:ascii="Georgia" w:eastAsia="Georgia" w:hAnsi="Georgia" w:cs="Georgia"/>
          <w:i/>
          <w:spacing w:val="-1"/>
          <w:sz w:val="22"/>
          <w:szCs w:val="22"/>
        </w:rPr>
        <w:t>r</w:t>
      </w:r>
      <w:r>
        <w:rPr>
          <w:rFonts w:ascii="Georgia" w:eastAsia="Georgia" w:hAnsi="Georgia" w:cs="Georgia"/>
          <w:i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i/>
          <w:sz w:val="22"/>
          <w:szCs w:val="22"/>
        </w:rPr>
        <w:t>l</w:t>
      </w:r>
      <w:r>
        <w:rPr>
          <w:rFonts w:ascii="Georgia" w:eastAsia="Georgia" w:hAnsi="Georgia" w:cs="Georgia"/>
          <w:i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 xml:space="preserve">ur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 in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wh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h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ue </w:t>
      </w:r>
      <w:r>
        <w:rPr>
          <w:rFonts w:ascii="Georgia" w:eastAsia="Georgia" w:hAnsi="Georgia" w:cs="Georgia"/>
          <w:spacing w:val="1"/>
          <w:sz w:val="22"/>
          <w:szCs w:val="22"/>
        </w:rPr>
        <w:t>br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laye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lay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ht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 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br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ht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2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r 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ctr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nd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ly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 xml:space="preserve">r </w:t>
      </w:r>
      <w:proofErr w:type="spellStart"/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proofErr w:type="spellEnd"/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e in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 is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q</w:t>
      </w:r>
      <w:r>
        <w:rPr>
          <w:rFonts w:ascii="Georgia" w:eastAsia="Georgia" w:hAnsi="Georgia" w:cs="Georgia"/>
          <w:sz w:val="22"/>
          <w:szCs w:val="22"/>
        </w:rPr>
        <w:t>ui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 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ui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 H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y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s 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y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e 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ss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proofErr w:type="gramStart"/>
      <w:r>
        <w:rPr>
          <w:rFonts w:ascii="Georgia" w:eastAsia="Georgia" w:hAnsi="Georgia" w:cs="Georgia"/>
          <w:sz w:val="22"/>
          <w:szCs w:val="22"/>
        </w:rPr>
        <w:t>3</w:t>
      </w:r>
      <w:proofErr w:type="gramEnd"/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r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-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cho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 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 xml:space="preserve">ds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pp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ban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3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140" w:right="116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:</w:t>
      </w:r>
      <w:r>
        <w:rPr>
          <w:rFonts w:ascii="Georgia" w:eastAsia="Georgia" w:hAnsi="Georgia" w:cs="Georgia"/>
          <w:b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If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bo</w:t>
      </w:r>
      <w:r>
        <w:rPr>
          <w:rFonts w:ascii="Georgia" w:eastAsia="Georgia" w:hAnsi="Georgia" w:cs="Georgia"/>
          <w:sz w:val="22"/>
          <w:szCs w:val="22"/>
        </w:rPr>
        <w:t>ut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1"/>
          <w:sz w:val="22"/>
          <w:szCs w:val="22"/>
        </w:rPr>
        <w:t>as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ak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ime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f</w:t>
      </w:r>
      <w:r>
        <w:rPr>
          <w:rFonts w:ascii="Georgia" w:eastAsia="Georgia" w:hAnsi="Georgia" w:cs="Georgia"/>
          <w:sz w:val="22"/>
          <w:szCs w:val="22"/>
        </w:rPr>
        <w:t xml:space="preserve">o </w:t>
      </w:r>
      <w:r>
        <w:rPr>
          <w:rFonts w:ascii="Georgia" w:eastAsia="Georgia" w:hAnsi="Georgia" w:cs="Georgia"/>
          <w:spacing w:val="1"/>
          <w:sz w:val="22"/>
          <w:szCs w:val="22"/>
        </w:rPr>
        <w:t>bo</w:t>
      </w:r>
      <w:r>
        <w:rPr>
          <w:rFonts w:ascii="Georgia" w:eastAsia="Georgia" w:hAnsi="Georgia" w:cs="Georgia"/>
          <w:sz w:val="22"/>
          <w:szCs w:val="22"/>
        </w:rPr>
        <w:t>x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1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" w:line="220" w:lineRule="exact"/>
        <w:rPr>
          <w:sz w:val="22"/>
          <w:szCs w:val="22"/>
        </w:rPr>
      </w:pPr>
    </w:p>
    <w:p w:rsidR="00733DF7" w:rsidRDefault="00DB49F2">
      <w:pPr>
        <w:spacing w:before="36"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position w:val="-1"/>
          <w:sz w:val="22"/>
          <w:szCs w:val="22"/>
        </w:rPr>
        <w:t>IN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OR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A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TI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O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3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OX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:</w:t>
      </w:r>
      <w:r>
        <w:rPr>
          <w:rFonts w:ascii="Georgia" w:eastAsia="Georgia" w:hAnsi="Georgia" w:cs="Georgia"/>
          <w:b/>
          <w:spacing w:val="-2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h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2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h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y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i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cs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 xml:space="preserve"> o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v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i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position w:val="-1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-2"/>
          <w:position w:val="-1"/>
          <w:sz w:val="22"/>
          <w:szCs w:val="22"/>
        </w:rPr>
        <w:t>l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2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li</w:t>
      </w:r>
      <w:r>
        <w:rPr>
          <w:rFonts w:ascii="Georgia" w:eastAsia="Georgia" w:hAnsi="Georgia" w:cs="Georgia"/>
          <w:b/>
          <w:spacing w:val="-2"/>
          <w:position w:val="-1"/>
          <w:sz w:val="22"/>
          <w:szCs w:val="22"/>
        </w:rPr>
        <w:t>g</w:t>
      </w:r>
      <w:r>
        <w:rPr>
          <w:rFonts w:ascii="Georgia" w:eastAsia="Georgia" w:hAnsi="Georgia" w:cs="Georgia"/>
          <w:b/>
          <w:spacing w:val="1"/>
          <w:position w:val="-1"/>
          <w:sz w:val="22"/>
          <w:szCs w:val="22"/>
        </w:rPr>
        <w:t>h</w:t>
      </w:r>
      <w:r>
        <w:rPr>
          <w:rFonts w:ascii="Georgia" w:eastAsia="Georgia" w:hAnsi="Georgia" w:cs="Georgia"/>
          <w:b/>
          <w:position w:val="-1"/>
          <w:sz w:val="22"/>
          <w:szCs w:val="22"/>
        </w:rPr>
        <w:t>t</w:t>
      </w:r>
    </w:p>
    <w:p w:rsidR="00733DF7" w:rsidRDefault="00733DF7">
      <w:pPr>
        <w:spacing w:before="18" w:line="200" w:lineRule="exact"/>
      </w:pPr>
    </w:p>
    <w:p w:rsidR="00733DF7" w:rsidRDefault="00DB49F2">
      <w:pPr>
        <w:spacing w:before="36"/>
        <w:ind w:left="140" w:right="113"/>
        <w:jc w:val="both"/>
        <w:rPr>
          <w:rFonts w:ascii="Georgia" w:eastAsia="Georgia" w:hAnsi="Georgia" w:cs="Georgia"/>
          <w:sz w:val="22"/>
          <w:szCs w:val="22"/>
        </w:rPr>
      </w:pPr>
      <w:r>
        <w:pict>
          <v:group id="_x0000_s1102" style="position:absolute;left:0;text-align:left;margin-left:84.3pt;margin-top:-23.9pt;width:426.7pt;height:164pt;z-index:-251654656;mso-position-horizontal-relative:page" coordorigin="1686,-478" coordsize="8534,3280">
            <v:shape id="_x0000_s1121" style="position:absolute;left:1697;top:-463;width:8513;height:3250" coordorigin="1697,-463" coordsize="8513,3250" path="m10210,-463r-104,l10106,2787r104,l10210,-463xe" fillcolor="#f3f3f3" stroked="f">
              <v:path arrowok="t"/>
            </v:shape>
            <v:shape id="_x0000_s1120" style="position:absolute;left:1697;top:-463;width:8513;height:3250" coordorigin="1697,-463" coordsize="8513,3250" path="m1800,-463r-103,l1697,2787r103,l1800,-463xe" fillcolor="#f3f3f3" stroked="f">
              <v:path arrowok="t"/>
            </v:shape>
            <v:shape id="_x0000_s1119" style="position:absolute;left:1800;top:-463;width:8306;height:250" coordorigin="1800,-463" coordsize="8306,250" path="m1800,-213r8306,l10106,-463r-8306,l1800,-213xe" fillcolor="#f3f3f3" stroked="f">
              <v:path arrowok="t"/>
            </v:shape>
            <v:shape id="_x0000_s1118" style="position:absolute;left:1800;top:-213;width:8306;height:250" coordorigin="1800,-213" coordsize="8306,250" path="m1800,36r8306,l10106,-213r-8306,l1800,36xe" fillcolor="#f3f3f3" stroked="f">
              <v:path arrowok="t"/>
            </v:shape>
            <v:shape id="_x0000_s1117" style="position:absolute;left:1800;top:36;width:8306;height:250" coordorigin="1800,36" coordsize="8306,250" path="m1800,286r8306,l10106,36r-8306,l1800,286xe" fillcolor="#f3f3f3" stroked="f">
              <v:path arrowok="t"/>
            </v:shape>
            <v:shape id="_x0000_s1116" style="position:absolute;left:1800;top:286;width:8306;height:252" coordorigin="1800,286" coordsize="8306,252" path="m1800,538r8306,l10106,286r-8306,l1800,538xe" fillcolor="#f3f3f3" stroked="f">
              <v:path arrowok="t"/>
            </v:shape>
            <v:shape id="_x0000_s1115" style="position:absolute;left:1800;top:538;width:8306;height:250" coordorigin="1800,538" coordsize="8306,250" path="m1800,787r8306,l10106,538r-8306,l1800,787xe" fillcolor="#f3f3f3" stroked="f">
              <v:path arrowok="t"/>
            </v:shape>
            <v:shape id="_x0000_s1114" style="position:absolute;left:1800;top:787;width:8306;height:250" coordorigin="1800,787" coordsize="8306,250" path="m1800,1037r8306,l10106,787r-8306,l1800,1037xe" fillcolor="#f3f3f3" stroked="f">
              <v:path arrowok="t"/>
            </v:shape>
            <v:shape id="_x0000_s1113" style="position:absolute;left:1800;top:1037;width:8306;height:250" coordorigin="1800,1037" coordsize="8306,250" path="m1800,1287r8306,l10106,1037r-8306,l1800,1287xe" fillcolor="#f3f3f3" stroked="f">
              <v:path arrowok="t"/>
            </v:shape>
            <v:shape id="_x0000_s1112" style="position:absolute;left:1800;top:1287;width:8306;height:250" coordorigin="1800,1287" coordsize="8306,250" path="m1800,1536r8306,l10106,1287r-8306,l1800,1536xe" fillcolor="#f3f3f3" stroked="f">
              <v:path arrowok="t"/>
            </v:shape>
            <v:shape id="_x0000_s1111" style="position:absolute;left:1800;top:1536;width:8306;height:250" coordorigin="1800,1536" coordsize="8306,250" path="m1800,1786r8306,l10106,1536r-8306,l1800,1786xe" fillcolor="#f3f3f3" stroked="f">
              <v:path arrowok="t"/>
            </v:shape>
            <v:shape id="_x0000_s1110" style="position:absolute;left:1800;top:1786;width:8306;height:252" coordorigin="1800,1786" coordsize="8306,252" path="m1800,2038r8306,l10106,1786r-8306,l1800,2038xe" fillcolor="#f3f3f3" stroked="f">
              <v:path arrowok="t"/>
            </v:shape>
            <v:shape id="_x0000_s1109" style="position:absolute;left:1800;top:2038;width:8306;height:250" coordorigin="1800,2038" coordsize="8306,250" path="m1800,2287r8306,l10106,2038r-8306,l1800,2287xe" fillcolor="#f3f3f3" stroked="f">
              <v:path arrowok="t"/>
            </v:shape>
            <v:shape id="_x0000_s1108" style="position:absolute;left:1800;top:2287;width:8306;height:250" coordorigin="1800,2287" coordsize="8306,250" path="m1800,2537r8306,l10106,2287r-8306,l1800,2537xe" fillcolor="#f3f3f3" stroked="f">
              <v:path arrowok="t"/>
            </v:shape>
            <v:shape id="_x0000_s1107" style="position:absolute;left:1800;top:2537;width:8306;height:250" coordorigin="1800,2537" coordsize="8306,250" path="m1800,2787r8306,l10106,2537r-8306,l1800,2787xe" fillcolor="#f3f3f3" stroked="f">
              <v:path arrowok="t"/>
            </v:shape>
            <v:shape id="_x0000_s1106" style="position:absolute;left:1697;top:-468;width:8513;height:0" coordorigin="1697,-468" coordsize="8513,0" path="m1697,-468r8513,e" filled="f" strokeweight=".58pt">
              <v:path arrowok="t"/>
            </v:shape>
            <v:shape id="_x0000_s1105" style="position:absolute;left:1692;top:-473;width:0;height:3269" coordorigin="1692,-473" coordsize="0,3269" path="m1692,-473r,3269e" filled="f" strokeweight=".58pt">
              <v:path arrowok="t"/>
            </v:shape>
            <v:shape id="_x0000_s1104" style="position:absolute;left:1697;top:2791;width:8513;height:0" coordorigin="1697,2791" coordsize="8513,0" path="m1697,2791r8513,e" filled="f" strokeweight=".58pt">
              <v:path arrowok="t"/>
            </v:shape>
            <v:shape id="_x0000_s1103" style="position:absolute;left:10214;top:-473;width:0;height:3269" coordorigin="10214,-473" coordsize="0,3269" path="m10214,-473r,3269e" filled="f" strokeweight=".58pt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spacing w:val="1"/>
          <w:sz w:val="22"/>
          <w:szCs w:val="22"/>
        </w:rPr>
        <w:t>Wh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1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elen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7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mi</w:t>
      </w:r>
      <w:r>
        <w:rPr>
          <w:rFonts w:ascii="Georgia" w:eastAsia="Georgia" w:hAnsi="Georgia" w:cs="Georgia"/>
          <w:spacing w:val="-3"/>
          <w:sz w:val="22"/>
          <w:szCs w:val="22"/>
        </w:rPr>
        <w:t>x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proofErr w:type="gramEnd"/>
      <w:r>
        <w:rPr>
          <w:rFonts w:ascii="Georgia" w:eastAsia="Georgia" w:hAnsi="Georgia" w:cs="Georgia"/>
          <w:spacing w:val="18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1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eq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1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 is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cr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d.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ut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2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proofErr w:type="spellStart"/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proofErr w:type="spellEnd"/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um.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ke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 is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>ll</w:t>
      </w:r>
      <w:r>
        <w:rPr>
          <w:rFonts w:ascii="Georgia" w:eastAsia="Georgia" w:hAnsi="Georgia" w:cs="Georgia"/>
          <w:sz w:val="22"/>
          <w:szCs w:val="22"/>
        </w:rPr>
        <w:t>y a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b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 is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el</w:t>
      </w:r>
      <w:r>
        <w:rPr>
          <w:rFonts w:ascii="Georgia" w:eastAsia="Georgia" w:hAnsi="Georgia" w:cs="Georgia"/>
          <w:sz w:val="22"/>
          <w:szCs w:val="22"/>
        </w:rPr>
        <w:t xml:space="preserve">y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bs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elen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2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ctr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m.</w:t>
      </w:r>
    </w:p>
    <w:p w:rsidR="00733DF7" w:rsidRDefault="00733DF7">
      <w:pPr>
        <w:spacing w:before="12" w:line="200" w:lineRule="exact"/>
      </w:pPr>
    </w:p>
    <w:p w:rsidR="00733DF7" w:rsidRDefault="00DB49F2">
      <w:pPr>
        <w:spacing w:before="36"/>
        <w:ind w:left="140" w:right="114"/>
        <w:jc w:val="both"/>
        <w:rPr>
          <w:rFonts w:ascii="Georgia" w:eastAsia="Georgia" w:hAnsi="Georgia" w:cs="Georgia"/>
          <w:sz w:val="22"/>
          <w:szCs w:val="22"/>
        </w:rPr>
        <w:sectPr w:rsidR="00733DF7">
          <w:pgSz w:w="11900" w:h="16840"/>
          <w:pgMar w:top="780" w:right="1640" w:bottom="280" w:left="1660" w:header="581" w:footer="737" w:gutter="0"/>
          <w:cols w:space="720"/>
        </w:sectPr>
      </w:pP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lex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co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rc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du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ed</w:t>
      </w:r>
      <w:proofErr w:type="gramEnd"/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w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k in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ms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pr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y </w:t>
      </w:r>
      <w:proofErr w:type="spellStart"/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proofErr w:type="spellEnd"/>
      <w:r>
        <w:rPr>
          <w:rFonts w:ascii="Georgia" w:eastAsia="Georgia" w:hAnsi="Georgia" w:cs="Georgia"/>
          <w:spacing w:val="1"/>
          <w:sz w:val="22"/>
          <w:szCs w:val="22"/>
        </w:rPr>
        <w:t xml:space="preserve"> 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Wh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w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rr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4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YG</w:t>
      </w:r>
      <w:r>
        <w:rPr>
          <w:rFonts w:ascii="Georgia" w:eastAsia="Georgia" w:hAnsi="Georgia" w:cs="Georgia"/>
          <w:sz w:val="22"/>
          <w:szCs w:val="22"/>
        </w:rPr>
        <w:t xml:space="preserve">BIV </w:t>
      </w:r>
      <w:r>
        <w:rPr>
          <w:rFonts w:ascii="Georgia" w:eastAsia="Georgia" w:hAnsi="Georgia" w:cs="Georgia"/>
          <w:spacing w:val="1"/>
          <w:sz w:val="22"/>
          <w:szCs w:val="22"/>
        </w:rPr>
        <w:t>(r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1"/>
          <w:sz w:val="22"/>
          <w:szCs w:val="22"/>
        </w:rPr>
        <w:t>or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yell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een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-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pr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um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1"/>
          <w:sz w:val="22"/>
          <w:szCs w:val="22"/>
        </w:rPr>
        <w:t>ht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t</w:t>
      </w:r>
      <w:proofErr w:type="gramEnd"/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eq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ci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2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um</w:t>
      </w:r>
      <w:r>
        <w:rPr>
          <w:rFonts w:ascii="Georgia" w:eastAsia="Georgia" w:hAnsi="Georgia" w:cs="Georgia"/>
          <w:spacing w:val="2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o</w:t>
      </w:r>
      <w:r>
        <w:rPr>
          <w:rFonts w:ascii="Georgia" w:eastAsia="Georgia" w:hAnsi="Georgia" w:cs="Georgia"/>
          <w:spacing w:val="-1"/>
          <w:sz w:val="22"/>
          <w:szCs w:val="22"/>
        </w:rPr>
        <w:t>nl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ean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ini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nl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 f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eq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 xml:space="preserve">o 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ht</w:t>
      </w:r>
      <w:r>
        <w:rPr>
          <w:rFonts w:ascii="Georgia" w:eastAsia="Georgia" w:hAnsi="Georgia" w:cs="Georgia"/>
          <w:sz w:val="22"/>
          <w:szCs w:val="22"/>
        </w:rPr>
        <w:t xml:space="preserve">, 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y 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id</w:t>
      </w:r>
      <w:r>
        <w:rPr>
          <w:rFonts w:ascii="Georgia" w:eastAsia="Georgia" w:hAnsi="Georgia" w:cs="Georgia"/>
          <w:spacing w:val="-1"/>
          <w:sz w:val="22"/>
          <w:szCs w:val="22"/>
        </w:rPr>
        <w:t>el</w:t>
      </w:r>
      <w:r>
        <w:rPr>
          <w:rFonts w:ascii="Georgia" w:eastAsia="Georgia" w:hAnsi="Georgia" w:cs="Georgia"/>
          <w:sz w:val="22"/>
          <w:szCs w:val="22"/>
        </w:rPr>
        <w:t>y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12" w:line="220" w:lineRule="exact"/>
        <w:rPr>
          <w:sz w:val="22"/>
          <w:szCs w:val="22"/>
        </w:rPr>
      </w:pPr>
    </w:p>
    <w:p w:rsidR="00733DF7" w:rsidRDefault="00DB49F2">
      <w:pPr>
        <w:spacing w:before="36"/>
        <w:ind w:left="140" w:right="115"/>
        <w:jc w:val="both"/>
        <w:rPr>
          <w:rFonts w:ascii="Georgia" w:eastAsia="Georgia" w:hAnsi="Georgia" w:cs="Georgia"/>
          <w:sz w:val="22"/>
          <w:szCs w:val="22"/>
        </w:rPr>
      </w:pP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proofErr w:type="gramEnd"/>
      <w:r>
        <w:rPr>
          <w:rFonts w:ascii="Georgia" w:eastAsia="Georgia" w:hAnsi="Georgia" w:cs="Georgia"/>
          <w:spacing w:val="1"/>
          <w:sz w:val="22"/>
          <w:szCs w:val="22"/>
        </w:rPr>
        <w:t xml:space="preserve"> 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y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proofErr w:type="spellStart"/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proofErr w:type="spellEnd"/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(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eq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"/>
          <w:sz w:val="22"/>
          <w:szCs w:val="22"/>
        </w:rPr>
        <w:t>wh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du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wh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ty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alle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pr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proofErr w:type="spellStart"/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proofErr w:type="spellEnd"/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. 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ty</w:t>
      </w:r>
      <w:proofErr w:type="gramEnd"/>
      <w:r>
        <w:rPr>
          <w:rFonts w:ascii="Georgia" w:eastAsia="Georgia" w:hAnsi="Georgia" w:cs="Georgia"/>
          <w:spacing w:val="1"/>
          <w:sz w:val="22"/>
          <w:szCs w:val="22"/>
        </w:rPr>
        <w:t xml:space="preserve"> 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pr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proofErr w:type="spellStart"/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proofErr w:type="spellEnd"/>
      <w:r>
        <w:rPr>
          <w:rFonts w:ascii="Georgia" w:eastAsia="Georgia" w:hAnsi="Georgia" w:cs="Georgia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pacing w:val="1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pr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y </w:t>
      </w:r>
      <w:proofErr w:type="spellStart"/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proofErr w:type="spellEnd"/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d,</w:t>
      </w:r>
      <w:r>
        <w:rPr>
          <w:rFonts w:ascii="Georgia" w:eastAsia="Georgia" w:hAnsi="Georgia" w:cs="Georgia"/>
          <w:b/>
          <w:spacing w:val="1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gr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1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15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>u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d,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ue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 mi</w:t>
      </w:r>
      <w:r>
        <w:rPr>
          <w:rFonts w:ascii="Georgia" w:eastAsia="Georgia" w:hAnsi="Georgia" w:cs="Georgia"/>
          <w:spacing w:val="-1"/>
          <w:sz w:val="22"/>
          <w:szCs w:val="22"/>
        </w:rPr>
        <w:t>xe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to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it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z w:val="22"/>
          <w:szCs w:val="22"/>
        </w:rPr>
        <w:t>,</w:t>
      </w:r>
      <w:proofErr w:type="gramEnd"/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(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is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 xml:space="preserve">d.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is </w:t>
      </w:r>
      <w:proofErr w:type="gramStart"/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proofErr w:type="gramEnd"/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eq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el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z w:val="22"/>
          <w:szCs w:val="22"/>
        </w:rPr>
        <w:t>:</w:t>
      </w:r>
    </w:p>
    <w:p w:rsidR="00733DF7" w:rsidRDefault="00733DF7">
      <w:pPr>
        <w:spacing w:before="13" w:line="200" w:lineRule="exact"/>
      </w:pPr>
    </w:p>
    <w:p w:rsidR="00733DF7" w:rsidRDefault="00DB49F2">
      <w:pPr>
        <w:spacing w:before="36" w:line="240" w:lineRule="exact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position w:val="-1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position w:val="-1"/>
          <w:sz w:val="22"/>
          <w:szCs w:val="22"/>
        </w:rPr>
        <w:t>+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position w:val="-1"/>
          <w:sz w:val="22"/>
          <w:szCs w:val="22"/>
        </w:rPr>
        <w:t>G +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position w:val="-1"/>
          <w:sz w:val="22"/>
          <w:szCs w:val="22"/>
        </w:rPr>
        <w:t>B =</w:t>
      </w:r>
      <w:r>
        <w:rPr>
          <w:rFonts w:ascii="Georgia" w:eastAsia="Georgia" w:hAnsi="Georgia" w:cs="Georgia"/>
          <w:spacing w:val="-1"/>
          <w:position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position w:val="-1"/>
          <w:sz w:val="22"/>
          <w:szCs w:val="22"/>
        </w:rPr>
        <w:t>W</w:t>
      </w:r>
    </w:p>
    <w:p w:rsidR="00733DF7" w:rsidRDefault="00733DF7">
      <w:pPr>
        <w:spacing w:before="18" w:line="200" w:lineRule="exact"/>
      </w:pPr>
    </w:p>
    <w:p w:rsidR="00733DF7" w:rsidRDefault="00DB49F2">
      <w:pPr>
        <w:spacing w:before="36"/>
        <w:ind w:left="140" w:right="114"/>
        <w:jc w:val="both"/>
        <w:rPr>
          <w:rFonts w:ascii="Georgia" w:eastAsia="Georgia" w:hAnsi="Georgia" w:cs="Georgia"/>
          <w:sz w:val="22"/>
          <w:szCs w:val="22"/>
        </w:rPr>
      </w:pPr>
      <w:r>
        <w:pict>
          <v:group id="_x0000_s1066" style="position:absolute;left:0;text-align:left;margin-left:84.3pt;margin-top:71.7pt;width:426.7pt;height:455.5pt;z-index:-251653632;mso-position-horizontal-relative:page;mso-position-vertical-relative:page" coordorigin="1686,1434" coordsize="8534,9110">
            <v:shape id="_x0000_s1101" style="position:absolute;left:1697;top:1450;width:8513;height:9079" coordorigin="1697,1450" coordsize="8513,9079" path="m10210,1450r-104,l10106,10529r104,l10210,1450xe" fillcolor="#f3f3f3" stroked="f">
              <v:path arrowok="t"/>
            </v:shape>
            <v:shape id="_x0000_s1100" style="position:absolute;left:1697;top:1450;width:8513;height:9079" coordorigin="1697,1450" coordsize="8513,9079" path="m1800,1450r-103,l1697,10529r103,l1800,1450xe" fillcolor="#f3f3f3" stroked="f">
              <v:path arrowok="t"/>
            </v:shape>
            <v:shape id="_x0000_s1099" style="position:absolute;left:1800;top:1450;width:8306;height:250" coordorigin="1800,1450" coordsize="8306,250" path="m1800,1699r8306,l10106,1450r-8306,l1800,1699xe" fillcolor="#f3f3f3" stroked="f">
              <v:path arrowok="t"/>
            </v:shape>
            <v:shape id="_x0000_s1098" style="position:absolute;left:1800;top:1699;width:8306;height:250" coordorigin="1800,1699" coordsize="8306,250" path="m1800,1949r8306,l10106,1699r-8306,l1800,1949xe" fillcolor="#f3f3f3" stroked="f">
              <v:path arrowok="t"/>
            </v:shape>
            <v:shape id="_x0000_s1097" style="position:absolute;left:1800;top:1949;width:8306;height:250" coordorigin="1800,1949" coordsize="8306,250" path="m1800,2198r8306,l10106,1949r-8306,l1800,2198xe" fillcolor="#f3f3f3" stroked="f">
              <v:path arrowok="t"/>
            </v:shape>
            <v:shape id="_x0000_s1096" style="position:absolute;left:1800;top:2176;width:2350;height:0" coordorigin="1800,2176" coordsize="2350,0" path="m1800,2176r2350,e" filled="f" strokeweight=".7pt">
              <v:path arrowok="t"/>
            </v:shape>
            <v:shape id="_x0000_s1095" style="position:absolute;left:1800;top:2198;width:8306;height:252" coordorigin="1800,2198" coordsize="8306,252" path="m1800,2450r8306,l10106,2198r-8306,l1800,2450xe" fillcolor="#f3f3f3" stroked="f">
              <v:path arrowok="t"/>
            </v:shape>
            <v:shape id="_x0000_s1094" style="position:absolute;left:1800;top:2450;width:8306;height:250" coordorigin="1800,2450" coordsize="8306,250" path="m1800,2700r8306,l10106,2450r-8306,l1800,2700xe" fillcolor="#f3f3f3" stroked="f">
              <v:path arrowok="t"/>
            </v:shape>
            <v:shape id="_x0000_s1093" style="position:absolute;left:1800;top:2700;width:8306;height:250" coordorigin="1800,2700" coordsize="8306,250" path="m1800,2950r8306,l10106,2700r-8306,l1800,2950xe" fillcolor="#f3f3f3" stroked="f">
              <v:path arrowok="t"/>
            </v:shape>
            <v:shape id="_x0000_s1092" style="position:absolute;left:1800;top:2950;width:8306;height:250" coordorigin="1800,2950" coordsize="8306,250" path="m1800,3199r8306,l10106,2950r-8306,l1800,3199xe" fillcolor="#f3f3f3" stroked="f">
              <v:path arrowok="t"/>
            </v:shape>
            <v:shape id="_x0000_s1091" style="position:absolute;left:1800;top:3199;width:8306;height:250" coordorigin="1800,3199" coordsize="8306,250" path="m1800,3449r8306,l10106,3199r-8306,l1800,3449xe" fillcolor="#f3f3f3" stroked="f">
              <v:path arrowok="t"/>
            </v:shape>
            <v:shape id="_x0000_s1090" style="position:absolute;left:1800;top:3449;width:8306;height:250" coordorigin="1800,3449" coordsize="8306,250" path="m1800,3698r8306,l10106,3449r-8306,l1800,3698xe" fillcolor="#f3f3f3" stroked="f">
              <v:path arrowok="t"/>
            </v:shape>
            <v:shape id="_x0000_s1089" style="position:absolute;left:1800;top:3698;width:8306;height:252" coordorigin="1800,3698" coordsize="8306,252" path="m1800,3950r8306,l10106,3698r-8306,l1800,3950xe" fillcolor="#f3f3f3" stroked="f">
              <v:path arrowok="t"/>
            </v:shape>
            <v:shape id="_x0000_s1088" style="position:absolute;left:1800;top:3950;width:8306;height:250" coordorigin="1800,3950" coordsize="8306,250" path="m1800,4200r8306,l10106,3950r-8306,l1800,4200xe" fillcolor="#f3f3f3" stroked="f">
              <v:path arrowok="t"/>
            </v:shape>
            <v:shape id="_x0000_s1087" style="position:absolute;left:1800;top:4200;width:8306;height:250" coordorigin="1800,4200" coordsize="8306,250" path="m1800,4450r8306,l10106,4200r-8306,l1800,4450xe" fillcolor="#f3f3f3" stroked="f">
              <v:path arrowok="t"/>
            </v:shape>
            <v:shape id="_x0000_s1086" style="position:absolute;left:1800;top:4450;width:8306;height:250" coordorigin="1800,4450" coordsize="8306,250" path="m1800,4699r8306,l10106,4450r-8306,l1800,4699xe" fillcolor="#f3f3f3" stroked="f">
              <v:path arrowok="t"/>
            </v:shape>
            <v:shape id="_x0000_s1085" style="position:absolute;left:1800;top:4699;width:8306;height:250" coordorigin="1800,4699" coordsize="8306,250" path="m1800,4949r8306,l10106,4699r-8306,l1800,4949xe" fillcolor="#f3f3f3" stroked="f">
              <v:path arrowok="t"/>
            </v:shape>
            <v:shape id="_x0000_s1084" style="position:absolute;left:1800;top:4949;width:8306;height:250" coordorigin="1800,4949" coordsize="8306,250" path="m1800,5198r8306,l10106,4949r-8306,l1800,5198xe" fillcolor="#f3f3f3" stroked="f">
              <v:path arrowok="t"/>
            </v:shape>
            <v:shape id="_x0000_s1083" style="position:absolute;left:1800;top:5198;width:8306;height:250" coordorigin="1800,5198" coordsize="8306,250" path="m1800,5448r8306,l10106,5198r-8306,l1800,5448xe" fillcolor="#f3f3f3" stroked="f">
              <v:path arrowok="t"/>
            </v:shape>
            <v:shape id="_x0000_s1082" style="position:absolute;left:1800;top:5448;width:8306;height:2580" coordorigin="1800,5448" coordsize="8306,2580" path="m1800,8028r8306,l10106,5448r-8306,l1800,8028xe" fillcolor="#f3f3f3" stroked="f">
              <v:path arrowok="t"/>
            </v:shape>
            <v:shape id="_x0000_s1081" type="#_x0000_t75" style="position:absolute;left:4632;top:5448;width:2640;height:2580">
              <v:imagedata r:id="rId18" o:title=""/>
            </v:shape>
            <v:shape id="_x0000_s1080" style="position:absolute;left:1800;top:8028;width:8306;height:252" coordorigin="1800,8028" coordsize="8306,252" path="m1800,8280r8306,l10106,8028r-8306,l1800,8280xe" fillcolor="#f3f3f3" stroked="f">
              <v:path arrowok="t"/>
            </v:shape>
            <v:shape id="_x0000_s1079" style="position:absolute;left:1800;top:8280;width:8306;height:250" coordorigin="1800,8280" coordsize="8306,250" path="m1800,8530r8306,l10106,8280r-8306,l1800,8530xe" fillcolor="#f3f3f3" stroked="f">
              <v:path arrowok="t"/>
            </v:shape>
            <v:shape id="_x0000_s1078" style="position:absolute;left:1800;top:8530;width:8306;height:250" coordorigin="1800,8530" coordsize="8306,250" path="m1800,8779r8306,l10106,8530r-8306,l1800,8779xe" fillcolor="#f3f3f3" stroked="f">
              <v:path arrowok="t"/>
            </v:shape>
            <v:shape id="_x0000_s1077" style="position:absolute;left:1800;top:8779;width:8306;height:250" coordorigin="1800,8779" coordsize="8306,250" path="m1800,9029r8306,l10106,8779r-8306,l1800,9029xe" fillcolor="#f3f3f3" stroked="f">
              <v:path arrowok="t"/>
            </v:shape>
            <v:shape id="_x0000_s1076" style="position:absolute;left:1800;top:9029;width:8306;height:250" coordorigin="1800,9029" coordsize="8306,250" path="m1800,9278r8306,l10106,9029r-8306,l1800,9278xe" fillcolor="#f3f3f3" stroked="f">
              <v:path arrowok="t"/>
            </v:shape>
            <v:shape id="_x0000_s1075" style="position:absolute;left:1800;top:9278;width:8306;height:250" coordorigin="1800,9278" coordsize="8306,250" path="m1800,9528r8306,l10106,9278r-8306,l1800,9528xe" fillcolor="#f3f3f3" stroked="f">
              <v:path arrowok="t"/>
            </v:shape>
            <v:shape id="_x0000_s1074" style="position:absolute;left:1800;top:9528;width:8306;height:252" coordorigin="1800,9528" coordsize="8306,252" path="m1800,9780r8306,l10106,9528r-8306,l1800,9780xe" fillcolor="#f3f3f3" stroked="f">
              <v:path arrowok="t"/>
            </v:shape>
            <v:shape id="_x0000_s1073" style="position:absolute;left:1800;top:9780;width:8306;height:250" coordorigin="1800,9780" coordsize="8306,250" path="m1800,10030r8306,l10106,9780r-8306,l1800,10030xe" fillcolor="#f3f3f3" stroked="f">
              <v:path arrowok="t"/>
            </v:shape>
            <v:shape id="_x0000_s1072" style="position:absolute;left:1800;top:10030;width:8306;height:250" coordorigin="1800,10030" coordsize="8306,250" path="m1800,10279r8306,l10106,10030r-8306,l1800,10279xe" fillcolor="#f3f3f3" stroked="f">
              <v:path arrowok="t"/>
            </v:shape>
            <v:shape id="_x0000_s1071" style="position:absolute;left:1800;top:10279;width:8306;height:250" coordorigin="1800,10279" coordsize="8306,250" path="m1800,10529r8306,l10106,10279r-8306,l1800,10529xe" fillcolor="#f3f3f3" stroked="f">
              <v:path arrowok="t"/>
            </v:shape>
            <v:shape id="_x0000_s1070" style="position:absolute;left:1697;top:1445;width:8513;height:0" coordorigin="1697,1445" coordsize="8513,0" path="m1697,1445r8513,e" filled="f" strokeweight=".58pt">
              <v:path arrowok="t"/>
            </v:shape>
            <v:shape id="_x0000_s1069" style="position:absolute;left:1692;top:1440;width:0;height:9098" coordorigin="1692,1440" coordsize="0,9098" path="m1692,1440r,9098e" filled="f" strokeweight=".58pt">
              <v:path arrowok="t"/>
            </v:shape>
            <v:shape id="_x0000_s1068" style="position:absolute;left:1697;top:10534;width:8513;height:0" coordorigin="1697,10534" coordsize="8513,0" path="m1697,10534r8513,e" filled="f" strokeweight=".58pt">
              <v:path arrowok="t"/>
            </v:shape>
            <v:shape id="_x0000_s1067" style="position:absolute;left:10214;top:1440;width:0;height:9098" coordorigin="10214,1440" coordsize="0,9098" path="m10214,1440r,9098e" filled="f" strokeweight=".58pt">
              <v:path arrowok="t"/>
            </v:shape>
            <w10:wrap anchorx="page" anchory="page"/>
          </v:group>
        </w:pic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z w:val="22"/>
          <w:szCs w:val="22"/>
        </w:rPr>
        <w:t>mi</w:t>
      </w:r>
      <w:r>
        <w:rPr>
          <w:rFonts w:ascii="Georgia" w:eastAsia="Georgia" w:hAnsi="Georgia" w:cs="Georgia"/>
          <w:spacing w:val="-1"/>
          <w:sz w:val="22"/>
          <w:szCs w:val="22"/>
        </w:rPr>
        <w:t>x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proofErr w:type="gramEnd"/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(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pr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proofErr w:type="spellStart"/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proofErr w:type="spellEnd"/>
      <w:r>
        <w:rPr>
          <w:rFonts w:ascii="Georgia" w:eastAsia="Georgia" w:hAnsi="Georgia" w:cs="Georgia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h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ity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e a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 xml:space="preserve">ide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nge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o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proofErr w:type="spellStart"/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proofErr w:type="spellEnd"/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 di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m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w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z w:val="22"/>
          <w:szCs w:val="22"/>
        </w:rPr>
        <w:t>3</w:t>
      </w:r>
      <w:proofErr w:type="gramEnd"/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proofErr w:type="spellStart"/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proofErr w:type="spellEnd"/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pot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1"/>
          <w:sz w:val="22"/>
          <w:szCs w:val="22"/>
        </w:rPr>
        <w:t>ts</w:t>
      </w:r>
      <w:r>
        <w:rPr>
          <w:rFonts w:ascii="Georgia" w:eastAsia="Georgia" w:hAnsi="Georgia" w:cs="Georgia"/>
          <w:sz w:val="22"/>
          <w:szCs w:val="22"/>
        </w:rPr>
        <w:t xml:space="preserve">: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d, 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1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ht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cr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du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 xml:space="preserve">w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1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exa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+ G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=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yell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w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)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+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 =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-3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z w:val="22"/>
          <w:szCs w:val="22"/>
        </w:rPr>
        <w:t>C)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+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 =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pacing w:val="-3"/>
          <w:sz w:val="22"/>
          <w:szCs w:val="22"/>
        </w:rPr>
        <w:t>M</w:t>
      </w:r>
      <w:r>
        <w:rPr>
          <w:rFonts w:ascii="Georgia" w:eastAsia="Georgia" w:hAnsi="Georgia" w:cs="Georgia"/>
          <w:sz w:val="22"/>
          <w:szCs w:val="22"/>
        </w:rPr>
        <w:t>)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14" w:line="280" w:lineRule="exact"/>
        <w:rPr>
          <w:sz w:val="28"/>
          <w:szCs w:val="28"/>
        </w:rPr>
      </w:pPr>
    </w:p>
    <w:p w:rsidR="00733DF7" w:rsidRDefault="00DB49F2">
      <w:pPr>
        <w:spacing w:before="36"/>
        <w:ind w:left="140" w:right="11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v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 xml:space="preserve">n  </w:t>
      </w:r>
      <w:r>
        <w:rPr>
          <w:rFonts w:ascii="Georgia" w:eastAsia="Georgia" w:hAnsi="Georgia" w:cs="Georgia"/>
          <w:b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et</w:t>
      </w:r>
      <w:r>
        <w:rPr>
          <w:rFonts w:ascii="Georgia" w:eastAsia="Georgia" w:hAnsi="Georgia" w:cs="Georgia"/>
          <w:b/>
          <w:sz w:val="22"/>
          <w:szCs w:val="22"/>
        </w:rPr>
        <w:t xml:space="preserve">s  </w:t>
      </w:r>
      <w:r>
        <w:rPr>
          <w:rFonts w:ascii="Georgia" w:eastAsia="Georgia" w:hAnsi="Georgia" w:cs="Georgia"/>
          <w:b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>d   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b/>
          <w:sz w:val="22"/>
          <w:szCs w:val="22"/>
        </w:rPr>
        <w:t>u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 xml:space="preserve">r  </w:t>
      </w:r>
      <w:r>
        <w:rPr>
          <w:rFonts w:ascii="Georgia" w:eastAsia="Georgia" w:hAnsi="Georgia" w:cs="Georgia"/>
          <w:b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mon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b/>
          <w:sz w:val="22"/>
          <w:szCs w:val="22"/>
        </w:rPr>
        <w:t xml:space="preserve">s  </w:t>
      </w:r>
      <w:r>
        <w:rPr>
          <w:rFonts w:ascii="Georgia" w:eastAsia="Georgia" w:hAnsi="Georgia" w:cs="Georgia"/>
          <w:b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 xml:space="preserve">use  </w:t>
      </w:r>
      <w:r>
        <w:rPr>
          <w:rFonts w:ascii="Georgia" w:eastAsia="Georgia" w:hAnsi="Georgia" w:cs="Georgia"/>
          <w:b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 xml:space="preserve">d,  </w:t>
      </w:r>
      <w:r>
        <w:rPr>
          <w:rFonts w:ascii="Georgia" w:eastAsia="Georgia" w:hAnsi="Georgia" w:cs="Georgia"/>
          <w:b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gr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 xml:space="preserve">en  </w:t>
      </w:r>
      <w:r>
        <w:rPr>
          <w:rFonts w:ascii="Georgia" w:eastAsia="Georgia" w:hAnsi="Georgia" w:cs="Georgia"/>
          <w:b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 xml:space="preserve">d  </w:t>
      </w:r>
      <w:r>
        <w:rPr>
          <w:rFonts w:ascii="Georgia" w:eastAsia="Georgia" w:hAnsi="Georgia" w:cs="Georgia"/>
          <w:b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 xml:space="preserve">ue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ph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 xml:space="preserve">rs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ddi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proofErr w:type="spellStart"/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urs</w:t>
      </w:r>
      <w:proofErr w:type="spellEnd"/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 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ee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 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ity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t 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oth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proofErr w:type="spellStart"/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proofErr w:type="spellEnd"/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 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l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um.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nl</w:t>
      </w:r>
      <w:r>
        <w:rPr>
          <w:rFonts w:ascii="Georgia" w:eastAsia="Georgia" w:hAnsi="Georgia" w:cs="Georgia"/>
          <w:sz w:val="22"/>
          <w:szCs w:val="22"/>
        </w:rPr>
        <w:t xml:space="preserve">y </w:t>
      </w:r>
      <w:proofErr w:type="gramStart"/>
      <w:r>
        <w:rPr>
          <w:rFonts w:ascii="Georgia" w:eastAsia="Georgia" w:hAnsi="Georgia" w:cs="Georgia"/>
          <w:sz w:val="22"/>
          <w:szCs w:val="22"/>
        </w:rPr>
        <w:t>3</w:t>
      </w:r>
      <w:proofErr w:type="gramEnd"/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 xml:space="preserve">y </w:t>
      </w:r>
      <w:r>
        <w:rPr>
          <w:rFonts w:ascii="Georgia" w:eastAsia="Georgia" w:hAnsi="Georgia" w:cs="Georgia"/>
          <w:spacing w:val="-1"/>
          <w:sz w:val="22"/>
          <w:szCs w:val="22"/>
        </w:rPr>
        <w:t>ph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pacing w:val="2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- 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een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ue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2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d,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it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is im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os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or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3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ge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ds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thr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in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 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 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(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.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rb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ss</w:t>
      </w:r>
      <w:r>
        <w:rPr>
          <w:rFonts w:ascii="Georgia" w:eastAsia="Georgia" w:hAnsi="Georgia" w:cs="Georgia"/>
          <w:sz w:val="22"/>
          <w:szCs w:val="22"/>
        </w:rPr>
        <w:t>ig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mo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in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d.</w:t>
      </w:r>
    </w:p>
    <w:p w:rsidR="00733DF7" w:rsidRDefault="00733DF7">
      <w:pPr>
        <w:spacing w:before="5" w:line="220" w:lineRule="exact"/>
        <w:rPr>
          <w:sz w:val="22"/>
          <w:szCs w:val="22"/>
        </w:rPr>
      </w:pPr>
    </w:p>
    <w:p w:rsidR="00733DF7" w:rsidRDefault="00DB49F2">
      <w:pPr>
        <w:spacing w:before="36"/>
        <w:ind w:left="140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b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b/>
          <w:sz w:val="22"/>
          <w:szCs w:val="22"/>
        </w:rPr>
        <w:t>.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Di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y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 xml:space="preserve">g a 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ta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z w:val="22"/>
          <w:szCs w:val="22"/>
        </w:rPr>
        <w:t xml:space="preserve">rd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ur C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z w:val="22"/>
          <w:szCs w:val="22"/>
        </w:rPr>
        <w:t>e</w:t>
      </w:r>
    </w:p>
    <w:p w:rsidR="00733DF7" w:rsidRDefault="00DB49F2">
      <w:pPr>
        <w:spacing w:before="1" w:line="240" w:lineRule="exact"/>
        <w:ind w:left="500" w:right="115" w:hanging="360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ne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os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7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me</w:t>
      </w:r>
      <w:r>
        <w:rPr>
          <w:rFonts w:ascii="Georgia" w:eastAsia="Georgia" w:hAnsi="Georgia" w:cs="Georgia"/>
          <w:spacing w:val="2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oc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ex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is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ime in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2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ss</w:t>
      </w:r>
      <w:r>
        <w:rPr>
          <w:rFonts w:ascii="Georgia" w:eastAsia="Georgia" w:hAnsi="Georgia" w:cs="Georgia"/>
          <w:sz w:val="22"/>
          <w:szCs w:val="22"/>
        </w:rPr>
        <w:t xml:space="preserve">ign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4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o </w:t>
      </w:r>
      <w:r>
        <w:rPr>
          <w:rFonts w:ascii="Georgia" w:eastAsia="Georgia" w:hAnsi="Georgia" w:cs="Georgia"/>
          <w:spacing w:val="2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(</w:t>
      </w:r>
      <w:r>
        <w:rPr>
          <w:rFonts w:ascii="Georgia" w:eastAsia="Georgia" w:hAnsi="Georgia" w:cs="Georgia"/>
          <w:spacing w:val="-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3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Gr</w:t>
      </w:r>
      <w:r>
        <w:rPr>
          <w:rFonts w:ascii="Georgia" w:eastAsia="Georgia" w:hAnsi="Georgia" w:cs="Georgia"/>
          <w:spacing w:val="-1"/>
          <w:sz w:val="22"/>
          <w:szCs w:val="22"/>
        </w:rPr>
        <w:t>ee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(G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 2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ue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pacing w:val="-3"/>
          <w:sz w:val="22"/>
          <w:szCs w:val="22"/>
        </w:rPr>
        <w:t>B</w:t>
      </w:r>
      <w:r>
        <w:rPr>
          <w:rFonts w:ascii="Georgia" w:eastAsia="Georgia" w:hAnsi="Georgia" w:cs="Georgia"/>
          <w:spacing w:val="1"/>
          <w:sz w:val="22"/>
          <w:szCs w:val="22"/>
        </w:rPr>
        <w:t>)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wh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z w:val="22"/>
          <w:szCs w:val="22"/>
        </w:rPr>
        <w:t xml:space="preserve">is </w:t>
      </w:r>
      <w:r>
        <w:rPr>
          <w:rFonts w:ascii="Georgia" w:eastAsia="Georgia" w:hAnsi="Georgia" w:cs="Georgia"/>
          <w:spacing w:val="-1"/>
          <w:sz w:val="22"/>
          <w:szCs w:val="22"/>
        </w:rPr>
        <w:t>kno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n</w:t>
      </w:r>
      <w:proofErr w:type="gramEnd"/>
      <w:r>
        <w:rPr>
          <w:rFonts w:ascii="Georgia" w:eastAsia="Georgia" w:hAnsi="Georgia" w:cs="Georgia"/>
          <w:spacing w:val="-1"/>
          <w:sz w:val="22"/>
          <w:szCs w:val="22"/>
        </w:rPr>
        <w:t xml:space="preserve"> a</w:t>
      </w:r>
      <w:r>
        <w:rPr>
          <w:rFonts w:ascii="Georgia" w:eastAsia="Georgia" w:hAnsi="Georgia" w:cs="Georgia"/>
          <w:sz w:val="22"/>
          <w:szCs w:val="22"/>
        </w:rPr>
        <w:t>s 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d f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c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6" w:line="240" w:lineRule="exact"/>
        <w:rPr>
          <w:sz w:val="24"/>
          <w:szCs w:val="24"/>
        </w:rPr>
      </w:pPr>
    </w:p>
    <w:p w:rsidR="00733DF7" w:rsidRDefault="00DB49F2">
      <w:pPr>
        <w:spacing w:line="260" w:lineRule="exact"/>
        <w:ind w:left="140"/>
        <w:rPr>
          <w:rFonts w:ascii="Georgia" w:eastAsia="Georgia" w:hAnsi="Georgia" w:cs="Georgia"/>
          <w:sz w:val="24"/>
          <w:szCs w:val="24"/>
        </w:rPr>
      </w:pPr>
      <w:r>
        <w:rPr>
          <w:w w:val="356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 xml:space="preserve"> </w:t>
      </w:r>
      <w:r>
        <w:rPr>
          <w:spacing w:val="26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position w:val="-1"/>
          <w:sz w:val="24"/>
          <w:szCs w:val="24"/>
          <w:u w:val="single" w:color="000000"/>
        </w:rPr>
        <w:t>Q</w:t>
      </w:r>
      <w:r>
        <w:rPr>
          <w:rFonts w:ascii="Georgia" w:eastAsia="Georgia" w:hAnsi="Georgia" w:cs="Georgia"/>
          <w:b/>
          <w:i/>
          <w:spacing w:val="1"/>
          <w:w w:val="99"/>
          <w:position w:val="-1"/>
          <w:sz w:val="24"/>
          <w:szCs w:val="24"/>
          <w:u w:val="single" w:color="000000"/>
        </w:rPr>
        <w:t>ues</w:t>
      </w:r>
      <w:r>
        <w:rPr>
          <w:rFonts w:ascii="Georgia" w:eastAsia="Georgia" w:hAnsi="Georgia" w:cs="Georgia"/>
          <w:b/>
          <w:i/>
          <w:spacing w:val="-2"/>
          <w:position w:val="-1"/>
          <w:sz w:val="24"/>
          <w:szCs w:val="24"/>
          <w:u w:val="single" w:color="000000"/>
        </w:rPr>
        <w:t>t</w:t>
      </w:r>
      <w:r>
        <w:rPr>
          <w:rFonts w:ascii="Georgia" w:eastAsia="Georgia" w:hAnsi="Georgia" w:cs="Georgia"/>
          <w:b/>
          <w:i/>
          <w:spacing w:val="1"/>
          <w:position w:val="-1"/>
          <w:sz w:val="24"/>
          <w:szCs w:val="24"/>
          <w:u w:val="single" w:color="000000"/>
        </w:rPr>
        <w:t>io</w:t>
      </w:r>
      <w:r>
        <w:rPr>
          <w:rFonts w:ascii="Georgia" w:eastAsia="Georgia" w:hAnsi="Georgia" w:cs="Georgia"/>
          <w:b/>
          <w:i/>
          <w:position w:val="-1"/>
          <w:sz w:val="24"/>
          <w:szCs w:val="24"/>
          <w:u w:val="single" w:color="000000"/>
        </w:rPr>
        <w:t>n</w:t>
      </w:r>
      <w:r>
        <w:rPr>
          <w:rFonts w:ascii="Georgia" w:eastAsia="Georgia" w:hAnsi="Georgia" w:cs="Georgia"/>
          <w:b/>
          <w:i/>
          <w:spacing w:val="-95"/>
          <w:position w:val="-1"/>
          <w:sz w:val="24"/>
          <w:szCs w:val="24"/>
          <w:u w:val="single" w:color="000000"/>
        </w:rPr>
        <w:t xml:space="preserve"> </w:t>
      </w:r>
      <w:r>
        <w:rPr>
          <w:rFonts w:ascii="Georgia" w:eastAsia="Georgia" w:hAnsi="Georgia" w:cs="Georgia"/>
          <w:b/>
          <w:i/>
          <w:spacing w:val="-1"/>
          <w:position w:val="-1"/>
          <w:sz w:val="24"/>
          <w:szCs w:val="24"/>
          <w:u w:val="single" w:color="000000"/>
        </w:rPr>
        <w:t>3</w:t>
      </w:r>
      <w:r>
        <w:rPr>
          <w:rFonts w:ascii="Georgia" w:eastAsia="Georgia" w:hAnsi="Georgia" w:cs="Georgia"/>
          <w:b/>
          <w:i/>
          <w:position w:val="-1"/>
          <w:sz w:val="24"/>
          <w:szCs w:val="24"/>
          <w:u w:val="single" w:color="000000"/>
        </w:rPr>
        <w:t>:</w:t>
      </w:r>
    </w:p>
    <w:p w:rsidR="00733DF7" w:rsidRDefault="00733DF7">
      <w:pPr>
        <w:spacing w:before="7" w:line="240" w:lineRule="exact"/>
        <w:rPr>
          <w:sz w:val="24"/>
          <w:szCs w:val="24"/>
        </w:rPr>
      </w:pPr>
    </w:p>
    <w:p w:rsidR="00733DF7" w:rsidRDefault="00DB49F2">
      <w:pPr>
        <w:spacing w:before="36" w:line="260" w:lineRule="exact"/>
        <w:ind w:left="853" w:right="110" w:hanging="355"/>
        <w:rPr>
          <w:rFonts w:ascii="Georgia" w:eastAsia="Georgia" w:hAnsi="Georgia" w:cs="Georgia"/>
          <w:sz w:val="24"/>
          <w:szCs w:val="24"/>
        </w:rPr>
        <w:sectPr w:rsidR="00733DF7">
          <w:pgSz w:w="11900" w:h="16840"/>
          <w:pgMar w:top="780" w:right="1640" w:bottom="280" w:left="1660" w:header="581" w:footer="737" w:gutter="0"/>
          <w:cols w:space="720"/>
        </w:sectPr>
      </w:pPr>
      <w:r>
        <w:pict>
          <v:group id="_x0000_s1061" style="position:absolute;left:0;text-align:left;margin-left:84.3pt;margin-top:28.7pt;width:426.7pt;height:110.6pt;z-index:-251652608;mso-position-horizontal-relative:page" coordorigin="1686,574" coordsize="8534,2212">
            <v:shape id="_x0000_s1065" style="position:absolute;left:1697;top:585;width:8513;height:0" coordorigin="1697,585" coordsize="8513,0" path="m1697,585r8513,e" filled="f" strokeweight=".58pt">
              <v:path arrowok="t"/>
            </v:shape>
            <v:shape id="_x0000_s1064" style="position:absolute;left:1692;top:580;width:0;height:2201" coordorigin="1692,580" coordsize="0,2201" path="m1692,580r,2201e" filled="f" strokeweight=".58pt">
              <v:path arrowok="t"/>
            </v:shape>
            <v:shape id="_x0000_s1063" style="position:absolute;left:1697;top:2776;width:8513;height:0" coordorigin="1697,2776" coordsize="8513,0" path="m1697,2776r8513,e" filled="f" strokeweight=".58pt">
              <v:path arrowok="t"/>
            </v:shape>
            <v:shape id="_x0000_s1062" style="position:absolute;left:10214;top:580;width:0;height:2201" coordorigin="10214,580" coordsize="0,2201" path="m10214,580r,2201e" filled="f" strokeweight=".58pt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(</w:t>
      </w:r>
      <w:r>
        <w:rPr>
          <w:rFonts w:ascii="Georgia" w:eastAsia="Georgia" w:hAnsi="Georgia" w:cs="Georgia"/>
          <w:b/>
          <w:i/>
          <w:sz w:val="24"/>
          <w:szCs w:val="24"/>
        </w:rPr>
        <w:t xml:space="preserve">a)  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Wh</w:t>
      </w:r>
      <w:r>
        <w:rPr>
          <w:rFonts w:ascii="Georgia" w:eastAsia="Georgia" w:hAnsi="Georgia" w:cs="Georgia"/>
          <w:b/>
          <w:i/>
          <w:sz w:val="24"/>
          <w:szCs w:val="24"/>
        </w:rPr>
        <w:t>at</w:t>
      </w:r>
      <w:r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co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ou</w:t>
      </w:r>
      <w:r>
        <w:rPr>
          <w:rFonts w:ascii="Georgia" w:eastAsia="Georgia" w:hAnsi="Georgia" w:cs="Georgia"/>
          <w:b/>
          <w:i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pacing w:val="9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d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s</w:t>
      </w:r>
      <w:r>
        <w:rPr>
          <w:rFonts w:ascii="Georgia" w:eastAsia="Georgia" w:hAnsi="Georgia" w:cs="Georgia"/>
          <w:b/>
          <w:i/>
          <w:spacing w:val="9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v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g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et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>t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io</w:t>
      </w:r>
      <w:r>
        <w:rPr>
          <w:rFonts w:ascii="Georgia" w:eastAsia="Georgia" w:hAnsi="Georgia" w:cs="Georgia"/>
          <w:b/>
          <w:i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5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app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ar</w:t>
      </w:r>
      <w:r>
        <w:rPr>
          <w:rFonts w:ascii="Georgia" w:eastAsia="Georgia" w:hAnsi="Georgia" w:cs="Georgia"/>
          <w:b/>
          <w:i/>
          <w:spacing w:val="6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11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thi</w:t>
      </w:r>
      <w:r>
        <w:rPr>
          <w:rFonts w:ascii="Georgia" w:eastAsia="Georgia" w:hAnsi="Georgia" w:cs="Georgia"/>
          <w:b/>
          <w:i/>
          <w:sz w:val="24"/>
          <w:szCs w:val="24"/>
        </w:rPr>
        <w:t>s</w:t>
      </w:r>
      <w:r>
        <w:rPr>
          <w:rFonts w:ascii="Georgia" w:eastAsia="Georgia" w:hAnsi="Georgia" w:cs="Georgia"/>
          <w:b/>
          <w:i/>
          <w:spacing w:val="7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z w:val="24"/>
          <w:szCs w:val="24"/>
        </w:rPr>
        <w:t>mage</w:t>
      </w:r>
      <w:r>
        <w:rPr>
          <w:rFonts w:ascii="Georgia" w:eastAsia="Georgia" w:hAnsi="Georgia" w:cs="Georgia"/>
          <w:b/>
          <w:i/>
          <w:spacing w:val="9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 xml:space="preserve">and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w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h</w:t>
      </w:r>
      <w:r>
        <w:rPr>
          <w:rFonts w:ascii="Georgia" w:eastAsia="Georgia" w:hAnsi="Georgia" w:cs="Georgia"/>
          <w:b/>
          <w:i/>
          <w:sz w:val="24"/>
          <w:szCs w:val="24"/>
        </w:rPr>
        <w:t>y?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 xml:space="preserve"> 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18" w:line="280" w:lineRule="exact"/>
        <w:rPr>
          <w:sz w:val="28"/>
          <w:szCs w:val="28"/>
        </w:rPr>
      </w:pPr>
    </w:p>
    <w:p w:rsidR="00733DF7" w:rsidRDefault="00DB49F2">
      <w:pPr>
        <w:spacing w:before="36" w:line="260" w:lineRule="exact"/>
        <w:ind w:left="853" w:right="109" w:hanging="355"/>
        <w:rPr>
          <w:rFonts w:ascii="Georgia" w:eastAsia="Georgia" w:hAnsi="Georgia" w:cs="Georgia"/>
          <w:sz w:val="24"/>
          <w:szCs w:val="24"/>
        </w:rPr>
      </w:pPr>
      <w:r>
        <w:pict>
          <v:group id="_x0000_s1056" style="position:absolute;left:0;text-align:left;margin-left:84.3pt;margin-top:28.7pt;width:426.7pt;height:97.05pt;z-index:-251651584;mso-position-horizontal-relative:page" coordorigin="1686,574" coordsize="8534,1941">
            <v:shape id="_x0000_s1060" style="position:absolute;left:1697;top:585;width:8513;height:0" coordorigin="1697,585" coordsize="8513,0" path="m1697,585r8513,e" filled="f" strokeweight=".58pt">
              <v:path arrowok="t"/>
            </v:shape>
            <v:shape id="_x0000_s1059" style="position:absolute;left:1692;top:580;width:0;height:1930" coordorigin="1692,580" coordsize="0,1930" path="m1692,580r,1930e" filled="f" strokeweight=".58pt">
              <v:path arrowok="t"/>
            </v:shape>
            <v:shape id="_x0000_s1058" style="position:absolute;left:1697;top:2505;width:8513;height:0" coordorigin="1697,2505" coordsize="8513,0" path="m1697,2505r8513,e" filled="f" strokeweight=".58pt">
              <v:path arrowok="t"/>
            </v:shape>
            <v:shape id="_x0000_s1057" style="position:absolute;left:10214;top:580;width:0;height:1930" coordorigin="10214,580" coordsize="0,1930" path="m10214,580r,1930e" filled="f" strokeweight=".58pt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(</w:t>
      </w:r>
      <w:r>
        <w:rPr>
          <w:rFonts w:ascii="Georgia" w:eastAsia="Georgia" w:hAnsi="Georgia" w:cs="Georgia"/>
          <w:b/>
          <w:i/>
          <w:sz w:val="24"/>
          <w:szCs w:val="24"/>
        </w:rPr>
        <w:t>b)</w:t>
      </w:r>
      <w:r w:rsidR="00C60091">
        <w:rPr>
          <w:rFonts w:ascii="Georgia" w:eastAsia="Georgia" w:hAnsi="Georgia" w:cs="Georgia"/>
          <w:b/>
          <w:i/>
          <w:sz w:val="24"/>
          <w:szCs w:val="24"/>
        </w:rPr>
        <w:t xml:space="preserve">  </w:t>
      </w:r>
      <w:r>
        <w:rPr>
          <w:rFonts w:ascii="Georgia" w:eastAsia="Georgia" w:hAnsi="Georgia" w:cs="Georgia"/>
          <w:b/>
          <w:i/>
          <w:spacing w:val="4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Is</w:t>
      </w:r>
      <w:r>
        <w:rPr>
          <w:rFonts w:ascii="Georgia" w:eastAsia="Georgia" w:hAnsi="Georgia" w:cs="Georgia"/>
          <w:b/>
          <w:i/>
          <w:spacing w:val="6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z w:val="24"/>
          <w:szCs w:val="24"/>
        </w:rPr>
        <w:t>t</w:t>
      </w:r>
      <w:r>
        <w:rPr>
          <w:rFonts w:ascii="Georgia" w:eastAsia="Georgia" w:hAnsi="Georgia" w:cs="Georgia"/>
          <w:b/>
          <w:i/>
          <w:spacing w:val="7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p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ossi</w:t>
      </w:r>
      <w:r>
        <w:rPr>
          <w:rFonts w:ascii="Georgia" w:eastAsia="Georgia" w:hAnsi="Georgia" w:cs="Georgia"/>
          <w:b/>
          <w:i/>
          <w:sz w:val="24"/>
          <w:szCs w:val="24"/>
        </w:rPr>
        <w:t>b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b/>
          <w:i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pacing w:val="8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c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5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u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co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ou</w:t>
      </w:r>
      <w:r>
        <w:rPr>
          <w:rFonts w:ascii="Georgia" w:eastAsia="Georgia" w:hAnsi="Georgia" w:cs="Georgia"/>
          <w:b/>
          <w:i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c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z w:val="24"/>
          <w:szCs w:val="24"/>
        </w:rPr>
        <w:t>mp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osit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z w:val="24"/>
          <w:szCs w:val="24"/>
        </w:rPr>
        <w:t>f</w:t>
      </w:r>
      <w:r>
        <w:rPr>
          <w:rFonts w:ascii="Georgia" w:eastAsia="Georgia" w:hAnsi="Georgia" w:cs="Georgia"/>
          <w:b/>
          <w:i/>
          <w:spacing w:val="5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S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P</w:t>
      </w:r>
      <w:r>
        <w:rPr>
          <w:rFonts w:ascii="Georgia" w:eastAsia="Georgia" w:hAnsi="Georgia" w:cs="Georgia"/>
          <w:b/>
          <w:i/>
          <w:sz w:val="24"/>
          <w:szCs w:val="24"/>
        </w:rPr>
        <w:t xml:space="preserve">OT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H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z w:val="24"/>
          <w:szCs w:val="24"/>
        </w:rPr>
        <w:t>V</w:t>
      </w:r>
      <w:r>
        <w:rPr>
          <w:rFonts w:ascii="Georgia" w:eastAsia="Georgia" w:hAnsi="Georgia" w:cs="Georgia"/>
          <w:b/>
          <w:i/>
          <w:spacing w:val="-7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da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b/>
          <w:i/>
          <w:sz w:val="24"/>
          <w:szCs w:val="24"/>
        </w:rPr>
        <w:t>a?</w:t>
      </w:r>
      <w:r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2"/>
          <w:sz w:val="24"/>
          <w:szCs w:val="24"/>
        </w:rPr>
        <w:t>x</w:t>
      </w:r>
      <w:r>
        <w:rPr>
          <w:rFonts w:ascii="Georgia" w:eastAsia="Georgia" w:hAnsi="Georgia" w:cs="Georgia"/>
          <w:b/>
          <w:i/>
          <w:sz w:val="24"/>
          <w:szCs w:val="24"/>
        </w:rPr>
        <w:t>p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y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ou</w:t>
      </w:r>
      <w:r>
        <w:rPr>
          <w:rFonts w:ascii="Georgia" w:eastAsia="Georgia" w:hAnsi="Georgia" w:cs="Georgia"/>
          <w:b/>
          <w:i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an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s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w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pacing w:val="-5"/>
          <w:sz w:val="24"/>
          <w:szCs w:val="24"/>
        </w:rPr>
        <w:t xml:space="preserve"> </w:t>
      </w:r>
    </w:p>
    <w:p w:rsidR="00733DF7" w:rsidRDefault="00733DF7">
      <w:pPr>
        <w:spacing w:before="6" w:line="160" w:lineRule="exact"/>
        <w:rPr>
          <w:sz w:val="16"/>
          <w:szCs w:val="16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before="33" w:line="260" w:lineRule="exact"/>
        <w:ind w:left="140"/>
        <w:rPr>
          <w:rFonts w:ascii="Georgia" w:eastAsia="Georgia" w:hAnsi="Georgia" w:cs="Georgia"/>
          <w:sz w:val="24"/>
          <w:szCs w:val="24"/>
        </w:rPr>
      </w:pP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(Not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e:</w:t>
      </w:r>
      <w:r>
        <w:rPr>
          <w:rFonts w:ascii="Georgia" w:eastAsia="Georgia" w:hAnsi="Georgia" w:cs="Georgia"/>
          <w:i/>
          <w:spacing w:val="-6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y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o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u</w:t>
      </w:r>
      <w:r>
        <w:rPr>
          <w:rFonts w:ascii="Georgia" w:eastAsia="Georgia" w:hAnsi="Georgia" w:cs="Georgia"/>
          <w:i/>
          <w:spacing w:val="-2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w</w:t>
      </w:r>
      <w:r>
        <w:rPr>
          <w:rFonts w:ascii="Georgia" w:eastAsia="Georgia" w:hAnsi="Georgia" w:cs="Georgia"/>
          <w:i/>
          <w:spacing w:val="-2"/>
          <w:position w:val="-1"/>
          <w:sz w:val="24"/>
          <w:szCs w:val="24"/>
        </w:rPr>
        <w:t>i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l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l</w:t>
      </w:r>
      <w:r>
        <w:rPr>
          <w:rFonts w:ascii="Georgia" w:eastAsia="Georgia" w:hAnsi="Georgia" w:cs="Georgia"/>
          <w:i/>
          <w:spacing w:val="-2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h</w:t>
      </w:r>
      <w:r>
        <w:rPr>
          <w:rFonts w:ascii="Georgia" w:eastAsia="Georgia" w:hAnsi="Georgia" w:cs="Georgia"/>
          <w:i/>
          <w:spacing w:val="-1"/>
          <w:position w:val="-1"/>
          <w:sz w:val="24"/>
          <w:szCs w:val="24"/>
        </w:rPr>
        <w:t>a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v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e</w:t>
      </w:r>
      <w:r>
        <w:rPr>
          <w:rFonts w:ascii="Georgia" w:eastAsia="Georgia" w:hAnsi="Georgia" w:cs="Georgia"/>
          <w:i/>
          <w:spacing w:val="-1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spacing w:val="-2"/>
          <w:position w:val="-1"/>
          <w:sz w:val="24"/>
          <w:szCs w:val="24"/>
        </w:rPr>
        <w:t>t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o</w:t>
      </w:r>
      <w:r>
        <w:rPr>
          <w:rFonts w:ascii="Georgia" w:eastAsia="Georgia" w:hAnsi="Georgia" w:cs="Georgia"/>
          <w:i/>
          <w:spacing w:val="-2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d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o</w:t>
      </w:r>
      <w:r>
        <w:rPr>
          <w:rFonts w:ascii="Georgia" w:eastAsia="Georgia" w:hAnsi="Georgia" w:cs="Georgia"/>
          <w:i/>
          <w:spacing w:val="-3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s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o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me</w:t>
      </w:r>
      <w:r>
        <w:rPr>
          <w:rFonts w:ascii="Georgia" w:eastAsia="Georgia" w:hAnsi="Georgia" w:cs="Georgia"/>
          <w:i/>
          <w:spacing w:val="-4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spacing w:val="-1"/>
          <w:position w:val="-1"/>
          <w:sz w:val="24"/>
          <w:szCs w:val="24"/>
        </w:rPr>
        <w:t>a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d</w:t>
      </w:r>
      <w:r>
        <w:rPr>
          <w:rFonts w:ascii="Georgia" w:eastAsia="Georgia" w:hAnsi="Georgia" w:cs="Georgia"/>
          <w:i/>
          <w:spacing w:val="-1"/>
          <w:position w:val="-1"/>
          <w:sz w:val="24"/>
          <w:szCs w:val="24"/>
        </w:rPr>
        <w:t>d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itio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n</w:t>
      </w:r>
      <w:r>
        <w:rPr>
          <w:rFonts w:ascii="Georgia" w:eastAsia="Georgia" w:hAnsi="Georgia" w:cs="Georgia"/>
          <w:i/>
          <w:spacing w:val="-3"/>
          <w:position w:val="-1"/>
          <w:sz w:val="24"/>
          <w:szCs w:val="24"/>
        </w:rPr>
        <w:t>a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l</w:t>
      </w:r>
      <w:r>
        <w:rPr>
          <w:rFonts w:ascii="Georgia" w:eastAsia="Georgia" w:hAnsi="Georgia" w:cs="Georgia"/>
          <w:i/>
          <w:spacing w:val="-5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re</w:t>
      </w:r>
      <w:r>
        <w:rPr>
          <w:rFonts w:ascii="Georgia" w:eastAsia="Georgia" w:hAnsi="Georgia" w:cs="Georgia"/>
          <w:i/>
          <w:spacing w:val="-1"/>
          <w:position w:val="-1"/>
          <w:sz w:val="24"/>
          <w:szCs w:val="24"/>
        </w:rPr>
        <w:t>a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di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ng</w:t>
      </w:r>
      <w:r>
        <w:rPr>
          <w:rFonts w:ascii="Georgia" w:eastAsia="Georgia" w:hAnsi="Georgia" w:cs="Georgia"/>
          <w:i/>
          <w:spacing w:val="-1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t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o</w:t>
      </w:r>
      <w:r>
        <w:rPr>
          <w:rFonts w:ascii="Georgia" w:eastAsia="Georgia" w:hAnsi="Georgia" w:cs="Georgia"/>
          <w:i/>
          <w:spacing w:val="-2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spacing w:val="-1"/>
          <w:position w:val="-1"/>
          <w:sz w:val="24"/>
          <w:szCs w:val="24"/>
        </w:rPr>
        <w:t>a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nswer</w:t>
      </w:r>
      <w:r>
        <w:rPr>
          <w:rFonts w:ascii="Georgia" w:eastAsia="Georgia" w:hAnsi="Georgia" w:cs="Georgia"/>
          <w:i/>
          <w:spacing w:val="-4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>p</w:t>
      </w:r>
      <w:r>
        <w:rPr>
          <w:rFonts w:ascii="Georgia" w:eastAsia="Georgia" w:hAnsi="Georgia" w:cs="Georgia"/>
          <w:i/>
          <w:spacing w:val="-1"/>
          <w:position w:val="-1"/>
          <w:sz w:val="24"/>
          <w:szCs w:val="24"/>
        </w:rPr>
        <w:t>a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rt</w:t>
      </w:r>
      <w:r>
        <w:rPr>
          <w:rFonts w:ascii="Georgia" w:eastAsia="Georgia" w:hAnsi="Georgia" w:cs="Georgia"/>
          <w:i/>
          <w:spacing w:val="1"/>
          <w:position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spacing w:val="-1"/>
          <w:position w:val="-1"/>
          <w:sz w:val="24"/>
          <w:szCs w:val="24"/>
        </w:rPr>
        <w:t>b</w:t>
      </w:r>
      <w:r>
        <w:rPr>
          <w:rFonts w:ascii="Georgia" w:eastAsia="Georgia" w:hAnsi="Georgia" w:cs="Georgia"/>
          <w:i/>
          <w:position w:val="-1"/>
          <w:sz w:val="24"/>
          <w:szCs w:val="24"/>
        </w:rPr>
        <w:t>)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5" w:line="200" w:lineRule="exact"/>
      </w:pPr>
    </w:p>
    <w:p w:rsidR="00733DF7" w:rsidRDefault="00DB49F2">
      <w:pPr>
        <w:spacing w:before="30" w:line="300" w:lineRule="exact"/>
        <w:ind w:left="140"/>
        <w:rPr>
          <w:rFonts w:ascii="Georgia" w:eastAsia="Georgia" w:hAnsi="Georgia" w:cs="Georgia"/>
          <w:sz w:val="28"/>
          <w:szCs w:val="28"/>
        </w:rPr>
      </w:pPr>
      <w:r>
        <w:pict>
          <v:group id="_x0000_s1047" style="position:absolute;left:0;text-align:left;margin-left:84.3pt;margin-top:.85pt;width:426.7pt;height:33.35pt;z-index:-251650560;mso-position-horizontal-relative:page" coordorigin="1686,17" coordsize="8534,667">
            <v:shape id="_x0000_s1055" style="position:absolute;left:1697;top:32;width:8513;height:636" coordorigin="1697,32" coordsize="8513,636" path="m10210,32r-104,l10106,668r104,l10210,32xe" fillcolor="#ccc" stroked="f">
              <v:path arrowok="t"/>
            </v:shape>
            <v:shape id="_x0000_s1054" style="position:absolute;left:1697;top:32;width:8513;height:636" coordorigin="1697,32" coordsize="8513,636" path="m1800,32r-103,l1697,668r103,l1800,32xe" fillcolor="#ccc" stroked="f">
              <v:path arrowok="t"/>
            </v:shape>
            <v:shape id="_x0000_s1053" style="position:absolute;left:1800;top:32;width:8306;height:317" coordorigin="1800,32" coordsize="8306,317" path="m1800,349r8306,l10106,32r-8306,l1800,349xe" fillcolor="#ccc" stroked="f">
              <v:path arrowok="t"/>
            </v:shape>
            <v:shape id="_x0000_s1052" style="position:absolute;left:1800;top:349;width:8306;height:319" coordorigin="1800,349" coordsize="8306,319" path="m1800,668r8306,l10106,349r-8306,l1800,668xe" fillcolor="#ccc" stroked="f">
              <v:path arrowok="t"/>
            </v:shape>
            <v:shape id="_x0000_s1051" style="position:absolute;left:1697;top:28;width:8513;height:0" coordorigin="1697,28" coordsize="8513,0" path="m1697,28r8513,e" filled="f" strokeweight=".58pt">
              <v:path arrowok="t"/>
            </v:shape>
            <v:shape id="_x0000_s1050" style="position:absolute;left:1692;top:23;width:0;height:655" coordorigin="1692,23" coordsize="0,655" path="m1692,23r,655e" filled="f" strokeweight=".58pt">
              <v:path arrowok="t"/>
            </v:shape>
            <v:shape id="_x0000_s1049" style="position:absolute;left:1697;top:673;width:8513;height:0" coordorigin="1697,673" coordsize="8513,0" path="m1697,673r8513,e" filled="f" strokeweight=".58pt">
              <v:path arrowok="t"/>
            </v:shape>
            <v:shape id="_x0000_s1048" style="position:absolute;left:10214;top:23;width:0;height:655" coordorigin="10214,23" coordsize="0,655" path="m10214,23r,655e" filled="f" strokeweight=".58pt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T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A</w:t>
      </w:r>
      <w:r>
        <w:rPr>
          <w:rFonts w:ascii="Georgia" w:eastAsia="Georgia" w:hAnsi="Georgia" w:cs="Georgia"/>
          <w:b/>
          <w:spacing w:val="-2"/>
          <w:position w:val="-1"/>
          <w:sz w:val="28"/>
          <w:szCs w:val="28"/>
        </w:rPr>
        <w:t>S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K</w:t>
      </w:r>
      <w:r>
        <w:rPr>
          <w:rFonts w:ascii="Georgia" w:eastAsia="Georgia" w:hAnsi="Georgia" w:cs="Georgia"/>
          <w:b/>
          <w:spacing w:val="2"/>
          <w:position w:val="-1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4: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I</w:t>
      </w:r>
      <w:r>
        <w:rPr>
          <w:rFonts w:ascii="Georgia" w:eastAsia="Georgia" w:hAnsi="Georgia" w:cs="Georgia"/>
          <w:b/>
          <w:spacing w:val="-2"/>
          <w:position w:val="-1"/>
          <w:sz w:val="28"/>
          <w:szCs w:val="28"/>
        </w:rPr>
        <w:t>m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a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g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e</w:t>
      </w:r>
      <w:r>
        <w:rPr>
          <w:rFonts w:ascii="Georgia" w:eastAsia="Georgia" w:hAnsi="Georgia" w:cs="Georgia"/>
          <w:b/>
          <w:spacing w:val="2"/>
          <w:position w:val="-1"/>
          <w:sz w:val="28"/>
          <w:szCs w:val="28"/>
        </w:rPr>
        <w:t xml:space="preserve"> </w:t>
      </w:r>
      <w:r>
        <w:rPr>
          <w:rFonts w:ascii="Georgia" w:eastAsia="Georgia" w:hAnsi="Georgia" w:cs="Georgia"/>
          <w:b/>
          <w:spacing w:val="-3"/>
          <w:position w:val="-1"/>
          <w:sz w:val="28"/>
          <w:szCs w:val="28"/>
        </w:rPr>
        <w:t>E</w:t>
      </w:r>
      <w:r>
        <w:rPr>
          <w:rFonts w:ascii="Georgia" w:eastAsia="Georgia" w:hAnsi="Georgia" w:cs="Georgia"/>
          <w:b/>
          <w:spacing w:val="1"/>
          <w:position w:val="-1"/>
          <w:sz w:val="28"/>
          <w:szCs w:val="28"/>
        </w:rPr>
        <w:t>n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qu</w:t>
      </w:r>
      <w:r>
        <w:rPr>
          <w:rFonts w:ascii="Georgia" w:eastAsia="Georgia" w:hAnsi="Georgia" w:cs="Georgia"/>
          <w:b/>
          <w:spacing w:val="-1"/>
          <w:position w:val="-1"/>
          <w:sz w:val="28"/>
          <w:szCs w:val="28"/>
        </w:rPr>
        <w:t>i</w:t>
      </w:r>
      <w:r>
        <w:rPr>
          <w:rFonts w:ascii="Georgia" w:eastAsia="Georgia" w:hAnsi="Georgia" w:cs="Georgia"/>
          <w:b/>
          <w:position w:val="-1"/>
          <w:sz w:val="28"/>
          <w:szCs w:val="28"/>
        </w:rPr>
        <w:t>ry</w:t>
      </w:r>
    </w:p>
    <w:p w:rsidR="00733DF7" w:rsidRDefault="00733DF7">
      <w:pPr>
        <w:spacing w:line="140" w:lineRule="exact"/>
        <w:rPr>
          <w:sz w:val="15"/>
          <w:szCs w:val="15"/>
        </w:rPr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DB49F2">
      <w:pPr>
        <w:spacing w:before="36"/>
        <w:ind w:left="140" w:right="5543"/>
        <w:jc w:val="both"/>
        <w:rPr>
          <w:rFonts w:ascii="Georgia" w:eastAsia="Georgia" w:hAnsi="Georgia" w:cs="Georgia"/>
          <w:b/>
          <w:sz w:val="22"/>
          <w:szCs w:val="22"/>
        </w:rPr>
      </w:pPr>
      <w:r>
        <w:rPr>
          <w:rFonts w:ascii="Georgia" w:eastAsia="Georgia" w:hAnsi="Georgia" w:cs="Georgia"/>
          <w:b/>
          <w:spacing w:val="1"/>
          <w:sz w:val="22"/>
          <w:szCs w:val="22"/>
        </w:rPr>
        <w:t>Di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y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b/>
          <w:sz w:val="22"/>
          <w:szCs w:val="22"/>
        </w:rPr>
        <w:t xml:space="preserve">g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l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z w:val="22"/>
          <w:szCs w:val="22"/>
        </w:rPr>
        <w:t>s</w:t>
      </w:r>
    </w:p>
    <w:p w:rsidR="00C60091" w:rsidRDefault="00C60091">
      <w:pPr>
        <w:spacing w:before="36"/>
        <w:ind w:left="140" w:right="5543"/>
        <w:jc w:val="both"/>
        <w:rPr>
          <w:rFonts w:ascii="Georgia" w:eastAsia="Georgia" w:hAnsi="Georgia" w:cs="Georgia"/>
          <w:sz w:val="22"/>
          <w:szCs w:val="22"/>
        </w:rPr>
      </w:pPr>
    </w:p>
    <w:p w:rsidR="00733DF7" w:rsidRDefault="00DB49F2">
      <w:pPr>
        <w:spacing w:line="260" w:lineRule="exact"/>
        <w:ind w:left="140" w:right="480"/>
        <w:jc w:val="both"/>
        <w:rPr>
          <w:rFonts w:ascii="Georgia" w:eastAsia="Georgia" w:hAnsi="Georgia" w:cs="Georgia"/>
          <w:sz w:val="24"/>
          <w:szCs w:val="24"/>
        </w:rPr>
      </w:pP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pacing w:val="1"/>
          <w:sz w:val="24"/>
          <w:szCs w:val="24"/>
        </w:rPr>
        <w:t>NV</w:t>
      </w:r>
      <w:r>
        <w:rPr>
          <w:rFonts w:ascii="Georgia" w:eastAsia="Georgia" w:hAnsi="Georgia" w:cs="Georgia"/>
          <w:sz w:val="24"/>
          <w:szCs w:val="24"/>
        </w:rPr>
        <w:t>I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pacing w:val="1"/>
          <w:sz w:val="24"/>
          <w:szCs w:val="24"/>
        </w:rPr>
        <w:t>ll</w:t>
      </w:r>
      <w:r>
        <w:rPr>
          <w:rFonts w:ascii="Georgia" w:eastAsia="Georgia" w:hAnsi="Georgia" w:cs="Georgia"/>
          <w:sz w:val="24"/>
          <w:szCs w:val="24"/>
        </w:rPr>
        <w:t>o</w:t>
      </w:r>
      <w:r>
        <w:rPr>
          <w:rFonts w:ascii="Georgia" w:eastAsia="Georgia" w:hAnsi="Georgia" w:cs="Georgia"/>
          <w:spacing w:val="1"/>
          <w:sz w:val="24"/>
          <w:szCs w:val="24"/>
        </w:rPr>
        <w:t>w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-6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u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o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ex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pacing w:val="-2"/>
          <w:sz w:val="24"/>
          <w:szCs w:val="24"/>
        </w:rPr>
        <w:t>r</w:t>
      </w:r>
      <w:r>
        <w:rPr>
          <w:rFonts w:ascii="Georgia" w:eastAsia="Georgia" w:hAnsi="Georgia" w:cs="Georgia"/>
          <w:spacing w:val="-1"/>
          <w:sz w:val="24"/>
          <w:szCs w:val="24"/>
        </w:rPr>
        <w:t>ac</w:t>
      </w:r>
      <w:r>
        <w:rPr>
          <w:rFonts w:ascii="Georgia" w:eastAsia="Georgia" w:hAnsi="Georgia" w:cs="Georgia"/>
          <w:sz w:val="24"/>
          <w:szCs w:val="24"/>
        </w:rPr>
        <w:t xml:space="preserve">t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he</w:t>
      </w:r>
      <w:r>
        <w:rPr>
          <w:rFonts w:ascii="Georgia" w:eastAsia="Georgia" w:hAnsi="Georgia" w:cs="Georgia"/>
          <w:spacing w:val="-2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sp</w:t>
      </w:r>
      <w:r>
        <w:rPr>
          <w:rFonts w:ascii="Georgia" w:eastAsia="Georgia" w:hAnsi="Georgia" w:cs="Georgia"/>
          <w:spacing w:val="2"/>
          <w:sz w:val="24"/>
          <w:szCs w:val="24"/>
        </w:rPr>
        <w:t>e</w:t>
      </w:r>
      <w:r>
        <w:rPr>
          <w:rFonts w:ascii="Georgia" w:eastAsia="Georgia" w:hAnsi="Georgia" w:cs="Georgia"/>
          <w:spacing w:val="-1"/>
          <w:sz w:val="24"/>
          <w:szCs w:val="24"/>
        </w:rPr>
        <w:t>c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z w:val="24"/>
          <w:szCs w:val="24"/>
        </w:rPr>
        <w:t>l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pro</w:t>
      </w:r>
      <w:r>
        <w:rPr>
          <w:rFonts w:ascii="Georgia" w:eastAsia="Georgia" w:hAnsi="Georgia" w:cs="Georgia"/>
          <w:spacing w:val="1"/>
          <w:sz w:val="24"/>
          <w:szCs w:val="24"/>
        </w:rPr>
        <w:t>f</w:t>
      </w:r>
      <w:r>
        <w:rPr>
          <w:rFonts w:ascii="Georgia" w:eastAsia="Georgia" w:hAnsi="Georgia" w:cs="Georgia"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spacing w:val="1"/>
          <w:sz w:val="24"/>
          <w:szCs w:val="24"/>
        </w:rPr>
        <w:t>l</w:t>
      </w:r>
      <w:r>
        <w:rPr>
          <w:rFonts w:ascii="Georgia" w:eastAsia="Georgia" w:hAnsi="Georgia" w:cs="Georgia"/>
          <w:sz w:val="24"/>
          <w:szCs w:val="24"/>
        </w:rPr>
        <w:t>e</w:t>
      </w:r>
      <w:r>
        <w:rPr>
          <w:rFonts w:ascii="Georgia" w:eastAsia="Georgia" w:hAnsi="Georgia" w:cs="Georgia"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(</w:t>
      </w:r>
      <w:r>
        <w:rPr>
          <w:rFonts w:ascii="Georgia" w:eastAsia="Georgia" w:hAnsi="Georgia" w:cs="Georgia"/>
          <w:sz w:val="24"/>
          <w:szCs w:val="24"/>
        </w:rPr>
        <w:t>or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sp</w:t>
      </w:r>
      <w:r>
        <w:rPr>
          <w:rFonts w:ascii="Georgia" w:eastAsia="Georgia" w:hAnsi="Georgia" w:cs="Georgia"/>
          <w:spacing w:val="-1"/>
          <w:sz w:val="24"/>
          <w:szCs w:val="24"/>
        </w:rPr>
        <w:t>ec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z w:val="24"/>
          <w:szCs w:val="24"/>
        </w:rPr>
        <w:t>l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sz w:val="24"/>
          <w:szCs w:val="24"/>
        </w:rPr>
        <w:t>gn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pacing w:val="1"/>
          <w:sz w:val="24"/>
          <w:szCs w:val="24"/>
        </w:rPr>
        <w:t>tu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)</w:t>
      </w:r>
      <w:r>
        <w:rPr>
          <w:rFonts w:ascii="Georgia" w:eastAsia="Georgia" w:hAnsi="Georgia" w:cs="Georgia"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 xml:space="preserve">of </w:t>
      </w:r>
      <w:r>
        <w:rPr>
          <w:rFonts w:ascii="Georgia" w:eastAsia="Georgia" w:hAnsi="Georgia" w:cs="Georgia"/>
          <w:spacing w:val="-1"/>
          <w:sz w:val="24"/>
          <w:szCs w:val="24"/>
        </w:rPr>
        <w:t>eac</w:t>
      </w:r>
      <w:r>
        <w:rPr>
          <w:rFonts w:ascii="Georgia" w:eastAsia="Georgia" w:hAnsi="Georgia" w:cs="Georgia"/>
          <w:sz w:val="24"/>
          <w:szCs w:val="24"/>
        </w:rPr>
        <w:t>h</w:t>
      </w:r>
    </w:p>
    <w:p w:rsidR="00733DF7" w:rsidRDefault="00DB49F2">
      <w:pPr>
        <w:spacing w:before="1"/>
        <w:ind w:left="140" w:right="311"/>
        <w:jc w:val="both"/>
        <w:rPr>
          <w:rFonts w:ascii="Georgia" w:eastAsia="Georgia" w:hAnsi="Georgia" w:cs="Georgia"/>
          <w:sz w:val="24"/>
          <w:szCs w:val="24"/>
        </w:rPr>
      </w:pPr>
      <w:proofErr w:type="gramStart"/>
      <w:r>
        <w:rPr>
          <w:rFonts w:ascii="Georgia" w:eastAsia="Georgia" w:hAnsi="Georgia" w:cs="Georgia"/>
          <w:sz w:val="24"/>
          <w:szCs w:val="24"/>
        </w:rPr>
        <w:t>p</w:t>
      </w:r>
      <w:r>
        <w:rPr>
          <w:rFonts w:ascii="Georgia" w:eastAsia="Georgia" w:hAnsi="Georgia" w:cs="Georgia"/>
          <w:spacing w:val="-1"/>
          <w:sz w:val="24"/>
          <w:szCs w:val="24"/>
        </w:rPr>
        <w:t>ixe</w:t>
      </w:r>
      <w:r>
        <w:rPr>
          <w:rFonts w:ascii="Georgia" w:eastAsia="Georgia" w:hAnsi="Georgia" w:cs="Georgia"/>
          <w:sz w:val="24"/>
          <w:szCs w:val="24"/>
        </w:rPr>
        <w:t>l</w:t>
      </w:r>
      <w:proofErr w:type="gramEnd"/>
      <w:r>
        <w:rPr>
          <w:rFonts w:ascii="Georgia" w:eastAsia="Georgia" w:hAnsi="Georgia" w:cs="Georgia"/>
          <w:spacing w:val="-1"/>
          <w:sz w:val="24"/>
          <w:szCs w:val="24"/>
        </w:rPr>
        <w:t xml:space="preserve"> i</w:t>
      </w:r>
      <w:r>
        <w:rPr>
          <w:rFonts w:ascii="Georgia" w:eastAsia="Georgia" w:hAnsi="Georgia" w:cs="Georgia"/>
          <w:sz w:val="24"/>
          <w:szCs w:val="24"/>
        </w:rPr>
        <w:t>n</w:t>
      </w:r>
      <w:r>
        <w:rPr>
          <w:rFonts w:ascii="Georgia" w:eastAsia="Georgia" w:hAnsi="Georgia" w:cs="Georgia"/>
          <w:spacing w:val="2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he</w:t>
      </w:r>
      <w:r>
        <w:rPr>
          <w:rFonts w:ascii="Georgia" w:eastAsia="Georgia" w:hAnsi="Georgia" w:cs="Georgia"/>
          <w:spacing w:val="-2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spacing w:val="2"/>
          <w:sz w:val="24"/>
          <w:szCs w:val="24"/>
        </w:rPr>
        <w:t>m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z w:val="24"/>
          <w:szCs w:val="24"/>
        </w:rPr>
        <w:t>g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.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Th</w:t>
      </w:r>
      <w:r>
        <w:rPr>
          <w:rFonts w:ascii="Georgia" w:eastAsia="Georgia" w:hAnsi="Georgia" w:cs="Georgia"/>
          <w:spacing w:val="2"/>
          <w:sz w:val="24"/>
          <w:szCs w:val="24"/>
        </w:rPr>
        <w:t>i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sz w:val="24"/>
          <w:szCs w:val="24"/>
        </w:rPr>
        <w:t>n</w:t>
      </w:r>
      <w:r>
        <w:rPr>
          <w:rFonts w:ascii="Georgia" w:eastAsia="Georgia" w:hAnsi="Georgia" w:cs="Georgia"/>
          <w:spacing w:val="1"/>
          <w:sz w:val="24"/>
          <w:szCs w:val="24"/>
        </w:rPr>
        <w:t>f</w:t>
      </w:r>
      <w:r>
        <w:rPr>
          <w:rFonts w:ascii="Georgia" w:eastAsia="Georgia" w:hAnsi="Georgia" w:cs="Georgia"/>
          <w:sz w:val="24"/>
          <w:szCs w:val="24"/>
        </w:rPr>
        <w:t>orm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sz w:val="24"/>
          <w:szCs w:val="24"/>
        </w:rPr>
        <w:t>on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proofErr w:type="gramStart"/>
      <w:r>
        <w:rPr>
          <w:rFonts w:ascii="Georgia" w:eastAsia="Georgia" w:hAnsi="Georgia" w:cs="Georgia"/>
          <w:spacing w:val="-1"/>
          <w:sz w:val="24"/>
          <w:szCs w:val="24"/>
        </w:rPr>
        <w:t>ca</w:t>
      </w:r>
      <w:r>
        <w:rPr>
          <w:rFonts w:ascii="Georgia" w:eastAsia="Georgia" w:hAnsi="Georgia" w:cs="Georgia"/>
          <w:sz w:val="24"/>
          <w:szCs w:val="24"/>
        </w:rPr>
        <w:t>n</w:t>
      </w:r>
      <w:r>
        <w:rPr>
          <w:rFonts w:ascii="Georgia" w:eastAsia="Georgia" w:hAnsi="Georgia" w:cs="Georgia"/>
          <w:spacing w:val="1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be</w:t>
      </w:r>
      <w:r>
        <w:rPr>
          <w:rFonts w:ascii="Georgia" w:eastAsia="Georgia" w:hAnsi="Georgia" w:cs="Georgia"/>
          <w:spacing w:val="-2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4"/>
          <w:sz w:val="24"/>
          <w:szCs w:val="24"/>
        </w:rPr>
        <w:t>u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d</w:t>
      </w:r>
      <w:proofErr w:type="gramEnd"/>
      <w:r>
        <w:rPr>
          <w:rFonts w:ascii="Georgia" w:eastAsia="Georgia" w:hAnsi="Georgia" w:cs="Georgia"/>
          <w:spacing w:val="-5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 xml:space="preserve">o </w:t>
      </w:r>
      <w:r>
        <w:rPr>
          <w:rFonts w:ascii="Georgia" w:eastAsia="Georgia" w:hAnsi="Georgia" w:cs="Georgia"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spacing w:val="1"/>
          <w:sz w:val="24"/>
          <w:szCs w:val="24"/>
        </w:rPr>
        <w:t>d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n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spacing w:val="1"/>
          <w:sz w:val="24"/>
          <w:szCs w:val="24"/>
        </w:rPr>
        <w:t>f</w:t>
      </w:r>
      <w:r>
        <w:rPr>
          <w:rFonts w:ascii="Georgia" w:eastAsia="Georgia" w:hAnsi="Georgia" w:cs="Georgia"/>
          <w:sz w:val="24"/>
          <w:szCs w:val="24"/>
        </w:rPr>
        <w:t>y</w:t>
      </w:r>
      <w:r>
        <w:rPr>
          <w:rFonts w:ascii="Georgia" w:eastAsia="Georgia" w:hAnsi="Georgia" w:cs="Georgia"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-1"/>
          <w:sz w:val="24"/>
          <w:szCs w:val="24"/>
        </w:rPr>
        <w:t>di</w:t>
      </w:r>
      <w:r>
        <w:rPr>
          <w:rFonts w:ascii="Georgia" w:eastAsia="Georgia" w:hAnsi="Georgia" w:cs="Georgia"/>
          <w:spacing w:val="1"/>
          <w:sz w:val="24"/>
          <w:szCs w:val="24"/>
        </w:rPr>
        <w:t>ff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pacing w:val="2"/>
          <w:sz w:val="24"/>
          <w:szCs w:val="24"/>
        </w:rPr>
        <w:t>n</w:t>
      </w:r>
      <w:r>
        <w:rPr>
          <w:rFonts w:ascii="Georgia" w:eastAsia="Georgia" w:hAnsi="Georgia" w:cs="Georgia"/>
          <w:sz w:val="24"/>
          <w:szCs w:val="24"/>
        </w:rPr>
        <w:t>t s</w:t>
      </w:r>
      <w:r>
        <w:rPr>
          <w:rFonts w:ascii="Georgia" w:eastAsia="Georgia" w:hAnsi="Georgia" w:cs="Georgia"/>
          <w:spacing w:val="1"/>
          <w:sz w:val="24"/>
          <w:szCs w:val="24"/>
        </w:rPr>
        <w:t>u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1"/>
          <w:sz w:val="24"/>
          <w:szCs w:val="24"/>
        </w:rPr>
        <w:t>f</w:t>
      </w:r>
      <w:r>
        <w:rPr>
          <w:rFonts w:ascii="Georgia" w:eastAsia="Georgia" w:hAnsi="Georgia" w:cs="Georgia"/>
          <w:spacing w:val="-1"/>
          <w:sz w:val="24"/>
          <w:szCs w:val="24"/>
        </w:rPr>
        <w:t>ac</w:t>
      </w:r>
      <w:r>
        <w:rPr>
          <w:rFonts w:ascii="Georgia" w:eastAsia="Georgia" w:hAnsi="Georgia" w:cs="Georgia"/>
          <w:sz w:val="24"/>
          <w:szCs w:val="24"/>
        </w:rPr>
        <w:t xml:space="preserve">e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yp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-5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(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.g.</w:t>
      </w:r>
      <w:r>
        <w:rPr>
          <w:rFonts w:ascii="Georgia" w:eastAsia="Georgia" w:hAnsi="Georgia" w:cs="Georgia"/>
          <w:spacing w:val="-2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v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g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sz w:val="24"/>
          <w:szCs w:val="24"/>
        </w:rPr>
        <w:t>on,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u</w:t>
      </w:r>
      <w:r>
        <w:rPr>
          <w:rFonts w:ascii="Georgia" w:eastAsia="Georgia" w:hAnsi="Georgia" w:cs="Georgia"/>
          <w:sz w:val="24"/>
          <w:szCs w:val="24"/>
        </w:rPr>
        <w:t>rb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z w:val="24"/>
          <w:szCs w:val="24"/>
        </w:rPr>
        <w:t>n,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w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-2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pacing w:val="-1"/>
          <w:sz w:val="24"/>
          <w:szCs w:val="24"/>
        </w:rPr>
        <w:t>c</w:t>
      </w:r>
      <w:r>
        <w:rPr>
          <w:rFonts w:ascii="Georgia" w:eastAsia="Georgia" w:hAnsi="Georgia" w:cs="Georgia"/>
          <w:sz w:val="24"/>
          <w:szCs w:val="24"/>
        </w:rPr>
        <w:t>.)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or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o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he</w:t>
      </w:r>
      <w:r>
        <w:rPr>
          <w:rFonts w:ascii="Georgia" w:eastAsia="Georgia" w:hAnsi="Georgia" w:cs="Georgia"/>
          <w:spacing w:val="1"/>
          <w:sz w:val="24"/>
          <w:szCs w:val="24"/>
        </w:rPr>
        <w:t>l</w:t>
      </w:r>
      <w:r>
        <w:rPr>
          <w:rFonts w:ascii="Georgia" w:eastAsia="Georgia" w:hAnsi="Georgia" w:cs="Georgia"/>
          <w:sz w:val="24"/>
          <w:szCs w:val="24"/>
        </w:rPr>
        <w:t>p</w:t>
      </w:r>
      <w:r>
        <w:rPr>
          <w:rFonts w:ascii="Georgia" w:eastAsia="Georgia" w:hAnsi="Georgia" w:cs="Georgia"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u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2"/>
          <w:sz w:val="24"/>
          <w:szCs w:val="24"/>
        </w:rPr>
        <w:t>s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ss</w:t>
      </w:r>
      <w:r>
        <w:rPr>
          <w:rFonts w:ascii="Georgia" w:eastAsia="Georgia" w:hAnsi="Georgia" w:cs="Georgia"/>
          <w:spacing w:val="-5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he s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pacing w:val="1"/>
          <w:sz w:val="24"/>
          <w:szCs w:val="24"/>
        </w:rPr>
        <w:t>tu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 xml:space="preserve">of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 xml:space="preserve">he </w:t>
      </w:r>
      <w:r>
        <w:rPr>
          <w:rFonts w:ascii="Georgia" w:eastAsia="Georgia" w:hAnsi="Georgia" w:cs="Georgia"/>
          <w:spacing w:val="1"/>
          <w:sz w:val="24"/>
          <w:szCs w:val="24"/>
        </w:rPr>
        <w:t>l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z w:val="24"/>
          <w:szCs w:val="24"/>
        </w:rPr>
        <w:t>nd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1"/>
          <w:sz w:val="24"/>
          <w:szCs w:val="24"/>
        </w:rPr>
        <w:t>u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1"/>
          <w:sz w:val="24"/>
          <w:szCs w:val="24"/>
        </w:rPr>
        <w:t>f</w:t>
      </w:r>
      <w:r>
        <w:rPr>
          <w:rFonts w:ascii="Georgia" w:eastAsia="Georgia" w:hAnsi="Georgia" w:cs="Georgia"/>
          <w:spacing w:val="-1"/>
          <w:sz w:val="24"/>
          <w:szCs w:val="24"/>
        </w:rPr>
        <w:t>ac</w:t>
      </w:r>
      <w:r>
        <w:rPr>
          <w:rFonts w:ascii="Georgia" w:eastAsia="Georgia" w:hAnsi="Georgia" w:cs="Georgia"/>
          <w:sz w:val="24"/>
          <w:szCs w:val="24"/>
        </w:rPr>
        <w:t>e</w:t>
      </w:r>
      <w:r>
        <w:rPr>
          <w:rFonts w:ascii="Georgia" w:eastAsia="Georgia" w:hAnsi="Georgia" w:cs="Georgia"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(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.g.</w:t>
      </w:r>
      <w:r>
        <w:rPr>
          <w:rFonts w:ascii="Georgia" w:eastAsia="Georgia" w:hAnsi="Georgia" w:cs="Georgia"/>
          <w:spacing w:val="-2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w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t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3"/>
          <w:sz w:val="24"/>
          <w:szCs w:val="24"/>
        </w:rPr>
        <w:t>o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d</w:t>
      </w:r>
      <w:r>
        <w:rPr>
          <w:rFonts w:ascii="Georgia" w:eastAsia="Georgia" w:hAnsi="Georgia" w:cs="Georgia"/>
          <w:sz w:val="24"/>
          <w:szCs w:val="24"/>
        </w:rPr>
        <w:t>ry,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h</w:t>
      </w:r>
      <w:r>
        <w:rPr>
          <w:rFonts w:ascii="Georgia" w:eastAsia="Georgia" w:hAnsi="Georgia" w:cs="Georgia"/>
          <w:spacing w:val="2"/>
          <w:sz w:val="24"/>
          <w:szCs w:val="24"/>
        </w:rPr>
        <w:t>e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pacing w:val="1"/>
          <w:sz w:val="24"/>
          <w:szCs w:val="24"/>
        </w:rPr>
        <w:t>lt</w:t>
      </w:r>
      <w:r>
        <w:rPr>
          <w:rFonts w:ascii="Georgia" w:eastAsia="Georgia" w:hAnsi="Georgia" w:cs="Georgia"/>
          <w:spacing w:val="-1"/>
          <w:sz w:val="24"/>
          <w:szCs w:val="24"/>
        </w:rPr>
        <w:t>h</w:t>
      </w:r>
      <w:r>
        <w:rPr>
          <w:rFonts w:ascii="Georgia" w:eastAsia="Georgia" w:hAnsi="Georgia" w:cs="Georgia"/>
          <w:sz w:val="24"/>
          <w:szCs w:val="24"/>
        </w:rPr>
        <w:t>y</w:t>
      </w:r>
      <w:r>
        <w:rPr>
          <w:rFonts w:ascii="Georgia" w:eastAsia="Georgia" w:hAnsi="Georgia" w:cs="Georgia"/>
          <w:spacing w:val="-6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o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2"/>
          <w:sz w:val="24"/>
          <w:szCs w:val="24"/>
        </w:rPr>
        <w:t>s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z w:val="24"/>
          <w:szCs w:val="24"/>
        </w:rPr>
        <w:t>d</w:t>
      </w:r>
      <w:r>
        <w:rPr>
          <w:rFonts w:ascii="Georgia" w:eastAsia="Georgia" w:hAnsi="Georgia" w:cs="Georgia"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pacing w:val="-1"/>
          <w:sz w:val="24"/>
          <w:szCs w:val="24"/>
        </w:rPr>
        <w:t>c</w:t>
      </w:r>
      <w:r>
        <w:rPr>
          <w:rFonts w:ascii="Georgia" w:eastAsia="Georgia" w:hAnsi="Georgia" w:cs="Georgia"/>
          <w:sz w:val="24"/>
          <w:szCs w:val="24"/>
        </w:rPr>
        <w:t>.</w:t>
      </w:r>
      <w:r>
        <w:rPr>
          <w:rFonts w:ascii="Georgia" w:eastAsia="Georgia" w:hAnsi="Georgia" w:cs="Georgia"/>
          <w:spacing w:val="1"/>
          <w:sz w:val="24"/>
          <w:szCs w:val="24"/>
        </w:rPr>
        <w:t>)</w:t>
      </w:r>
      <w:r>
        <w:rPr>
          <w:rFonts w:ascii="Georgia" w:eastAsia="Georgia" w:hAnsi="Georgia" w:cs="Georgia"/>
          <w:sz w:val="24"/>
          <w:szCs w:val="24"/>
        </w:rPr>
        <w:t>.</w:t>
      </w:r>
      <w:r>
        <w:rPr>
          <w:rFonts w:ascii="Georgia" w:eastAsia="Georgia" w:hAnsi="Georgia" w:cs="Georgia"/>
          <w:spacing w:val="-2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-1"/>
          <w:sz w:val="24"/>
          <w:szCs w:val="24"/>
        </w:rPr>
        <w:t>E</w:t>
      </w:r>
      <w:r>
        <w:rPr>
          <w:rFonts w:ascii="Georgia" w:eastAsia="Georgia" w:hAnsi="Georgia" w:cs="Georgia"/>
          <w:spacing w:val="1"/>
          <w:sz w:val="24"/>
          <w:szCs w:val="24"/>
        </w:rPr>
        <w:t>NV</w:t>
      </w:r>
      <w:r>
        <w:rPr>
          <w:rFonts w:ascii="Georgia" w:eastAsia="Georgia" w:hAnsi="Georgia" w:cs="Georgia"/>
          <w:sz w:val="24"/>
          <w:szCs w:val="24"/>
        </w:rPr>
        <w:t>I</w:t>
      </w:r>
      <w:r>
        <w:rPr>
          <w:rFonts w:ascii="Georgia" w:eastAsia="Georgia" w:hAnsi="Georgia" w:cs="Georgia"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-1"/>
          <w:sz w:val="24"/>
          <w:szCs w:val="24"/>
        </w:rPr>
        <w:t>ca</w:t>
      </w:r>
      <w:r>
        <w:rPr>
          <w:rFonts w:ascii="Georgia" w:eastAsia="Georgia" w:hAnsi="Georgia" w:cs="Georgia"/>
          <w:spacing w:val="1"/>
          <w:sz w:val="24"/>
          <w:szCs w:val="24"/>
        </w:rPr>
        <w:t>ll</w:t>
      </w:r>
      <w:r>
        <w:rPr>
          <w:rFonts w:ascii="Georgia" w:eastAsia="Georgia" w:hAnsi="Georgia" w:cs="Georgia"/>
          <w:sz w:val="24"/>
          <w:szCs w:val="24"/>
        </w:rPr>
        <w:t>s</w:t>
      </w:r>
      <w:r>
        <w:rPr>
          <w:rFonts w:ascii="Georgia" w:eastAsia="Georgia" w:hAnsi="Georgia" w:cs="Georgia"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he sp</w:t>
      </w:r>
      <w:r>
        <w:rPr>
          <w:rFonts w:ascii="Georgia" w:eastAsia="Georgia" w:hAnsi="Georgia" w:cs="Georgia"/>
          <w:spacing w:val="-1"/>
          <w:sz w:val="24"/>
          <w:szCs w:val="24"/>
        </w:rPr>
        <w:t>ec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r</w:t>
      </w:r>
      <w:r>
        <w:rPr>
          <w:rFonts w:ascii="Georgia" w:eastAsia="Georgia" w:hAnsi="Georgia" w:cs="Georgia"/>
          <w:spacing w:val="-1"/>
          <w:sz w:val="24"/>
          <w:szCs w:val="24"/>
        </w:rPr>
        <w:t>a</w:t>
      </w:r>
      <w:r>
        <w:rPr>
          <w:rFonts w:ascii="Georgia" w:eastAsia="Georgia" w:hAnsi="Georgia" w:cs="Georgia"/>
          <w:sz w:val="24"/>
          <w:szCs w:val="24"/>
        </w:rPr>
        <w:t>l pro</w:t>
      </w:r>
      <w:r>
        <w:rPr>
          <w:rFonts w:ascii="Georgia" w:eastAsia="Georgia" w:hAnsi="Georgia" w:cs="Georgia"/>
          <w:spacing w:val="1"/>
          <w:sz w:val="24"/>
          <w:szCs w:val="24"/>
        </w:rPr>
        <w:t>f</w:t>
      </w:r>
      <w:r>
        <w:rPr>
          <w:rFonts w:ascii="Georgia" w:eastAsia="Georgia" w:hAnsi="Georgia" w:cs="Georgia"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spacing w:val="1"/>
          <w:sz w:val="24"/>
          <w:szCs w:val="24"/>
        </w:rPr>
        <w:t>l</w:t>
      </w:r>
      <w:r>
        <w:rPr>
          <w:rFonts w:ascii="Georgia" w:eastAsia="Georgia" w:hAnsi="Georgia" w:cs="Georgia"/>
          <w:sz w:val="24"/>
          <w:szCs w:val="24"/>
        </w:rPr>
        <w:t>e</w:t>
      </w:r>
      <w:r>
        <w:rPr>
          <w:rFonts w:ascii="Georgia" w:eastAsia="Georgia" w:hAnsi="Georgia" w:cs="Georgia"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of a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sz w:val="24"/>
          <w:szCs w:val="24"/>
        </w:rPr>
        <w:t>p</w:t>
      </w:r>
      <w:r>
        <w:rPr>
          <w:rFonts w:ascii="Georgia" w:eastAsia="Georgia" w:hAnsi="Georgia" w:cs="Georgia"/>
          <w:spacing w:val="-1"/>
          <w:sz w:val="24"/>
          <w:szCs w:val="24"/>
        </w:rPr>
        <w:t>ixe</w:t>
      </w:r>
      <w:r>
        <w:rPr>
          <w:rFonts w:ascii="Georgia" w:eastAsia="Georgia" w:hAnsi="Georgia" w:cs="Georgia"/>
          <w:sz w:val="24"/>
          <w:szCs w:val="24"/>
        </w:rPr>
        <w:t>l</w:t>
      </w:r>
      <w:r>
        <w:rPr>
          <w:rFonts w:ascii="Georgia" w:eastAsia="Georgia" w:hAnsi="Georgia" w:cs="Georgia"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sz w:val="24"/>
          <w:szCs w:val="24"/>
        </w:rPr>
        <w:t>he</w:t>
      </w:r>
      <w:r>
        <w:rPr>
          <w:rFonts w:ascii="Georgia" w:eastAsia="Georgia" w:hAnsi="Georgia" w:cs="Georgia"/>
          <w:spacing w:val="1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sz w:val="24"/>
          <w:szCs w:val="24"/>
        </w:rPr>
        <w:t>z</w:t>
      </w:r>
      <w:r>
        <w:rPr>
          <w:rFonts w:ascii="Georgia" w:eastAsia="Georgia" w:hAnsi="Georgia" w:cs="Georgia"/>
          <w:i/>
          <w:spacing w:val="1"/>
          <w:sz w:val="24"/>
          <w:szCs w:val="24"/>
        </w:rPr>
        <w:t xml:space="preserve"> p</w:t>
      </w:r>
      <w:r>
        <w:rPr>
          <w:rFonts w:ascii="Georgia" w:eastAsia="Georgia" w:hAnsi="Georgia" w:cs="Georgia"/>
          <w:i/>
          <w:sz w:val="24"/>
          <w:szCs w:val="24"/>
        </w:rPr>
        <w:t>r</w:t>
      </w:r>
      <w:r>
        <w:rPr>
          <w:rFonts w:ascii="Georgia" w:eastAsia="Georgia" w:hAnsi="Georgia" w:cs="Georgia"/>
          <w:i/>
          <w:spacing w:val="1"/>
          <w:sz w:val="24"/>
          <w:szCs w:val="24"/>
        </w:rPr>
        <w:t>ofil</w:t>
      </w:r>
      <w:r>
        <w:rPr>
          <w:rFonts w:ascii="Georgia" w:eastAsia="Georgia" w:hAnsi="Georgia" w:cs="Georgia"/>
          <w:i/>
          <w:sz w:val="24"/>
          <w:szCs w:val="24"/>
        </w:rPr>
        <w:t>e</w:t>
      </w:r>
      <w:r>
        <w:rPr>
          <w:rFonts w:ascii="Georgia" w:eastAsia="Georgia" w:hAnsi="Georgia" w:cs="Georgia"/>
          <w:i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i/>
          <w:spacing w:val="1"/>
          <w:sz w:val="24"/>
          <w:szCs w:val="24"/>
        </w:rPr>
        <w:t>(</w:t>
      </w:r>
      <w:r>
        <w:rPr>
          <w:rFonts w:ascii="Georgia" w:eastAsia="Georgia" w:hAnsi="Georgia" w:cs="Georgia"/>
          <w:i/>
          <w:sz w:val="24"/>
          <w:szCs w:val="24"/>
        </w:rPr>
        <w:t>s</w:t>
      </w:r>
      <w:r>
        <w:rPr>
          <w:rFonts w:ascii="Georgia" w:eastAsia="Georgia" w:hAnsi="Georgia" w:cs="Georgia"/>
          <w:i/>
          <w:spacing w:val="1"/>
          <w:sz w:val="24"/>
          <w:szCs w:val="24"/>
        </w:rPr>
        <w:t>p</w:t>
      </w:r>
      <w:r>
        <w:rPr>
          <w:rFonts w:ascii="Georgia" w:eastAsia="Georgia" w:hAnsi="Georgia" w:cs="Georgia"/>
          <w:i/>
          <w:sz w:val="24"/>
          <w:szCs w:val="24"/>
        </w:rPr>
        <w:t>e</w:t>
      </w:r>
      <w:r>
        <w:rPr>
          <w:rFonts w:ascii="Georgia" w:eastAsia="Georgia" w:hAnsi="Georgia" w:cs="Georgia"/>
          <w:i/>
          <w:spacing w:val="-1"/>
          <w:sz w:val="24"/>
          <w:szCs w:val="24"/>
        </w:rPr>
        <w:t>c</w:t>
      </w:r>
      <w:r>
        <w:rPr>
          <w:rFonts w:ascii="Georgia" w:eastAsia="Georgia" w:hAnsi="Georgia" w:cs="Georgia"/>
          <w:i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i/>
          <w:spacing w:val="-3"/>
          <w:sz w:val="24"/>
          <w:szCs w:val="24"/>
        </w:rPr>
        <w:t>r</w:t>
      </w:r>
      <w:r>
        <w:rPr>
          <w:rFonts w:ascii="Georgia" w:eastAsia="Georgia" w:hAnsi="Georgia" w:cs="Georgia"/>
          <w:i/>
          <w:spacing w:val="1"/>
          <w:sz w:val="24"/>
          <w:szCs w:val="24"/>
        </w:rPr>
        <w:t>u</w:t>
      </w:r>
      <w:r>
        <w:rPr>
          <w:rFonts w:ascii="Georgia" w:eastAsia="Georgia" w:hAnsi="Georgia" w:cs="Georgia"/>
          <w:i/>
          <w:sz w:val="24"/>
          <w:szCs w:val="24"/>
        </w:rPr>
        <w:t>m</w:t>
      </w:r>
      <w:r>
        <w:rPr>
          <w:rFonts w:ascii="Georgia" w:eastAsia="Georgia" w:hAnsi="Georgia" w:cs="Georgia"/>
          <w:i/>
          <w:spacing w:val="1"/>
          <w:sz w:val="24"/>
          <w:szCs w:val="24"/>
        </w:rPr>
        <w:t>)</w:t>
      </w:r>
      <w:r>
        <w:rPr>
          <w:rFonts w:ascii="Georgia" w:eastAsia="Georgia" w:hAnsi="Georgia" w:cs="Georgia"/>
          <w:i/>
          <w:sz w:val="24"/>
          <w:szCs w:val="24"/>
        </w:rPr>
        <w:t>.</w:t>
      </w:r>
    </w:p>
    <w:p w:rsidR="00733DF7" w:rsidRDefault="00733DF7">
      <w:pPr>
        <w:spacing w:before="12" w:line="240" w:lineRule="exact"/>
        <w:rPr>
          <w:sz w:val="24"/>
          <w:szCs w:val="24"/>
        </w:rPr>
      </w:pPr>
    </w:p>
    <w:p w:rsidR="00733DF7" w:rsidRDefault="00DB49F2">
      <w:pPr>
        <w:ind w:left="140" w:right="3885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To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tr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p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xel</w:t>
      </w:r>
      <w:r>
        <w:rPr>
          <w:rFonts w:ascii="Georgia" w:eastAsia="Georgia" w:hAnsi="Georgia" w:cs="Georgia"/>
          <w:sz w:val="22"/>
          <w:szCs w:val="22"/>
        </w:rPr>
        <w:t>: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140" w:right="1110"/>
        <w:jc w:val="both"/>
        <w:rPr>
          <w:rFonts w:ascii="Georgia" w:eastAsia="Georgia" w:hAnsi="Georgia" w:cs="Georgia"/>
          <w:sz w:val="22"/>
          <w:szCs w:val="22"/>
        </w:rPr>
      </w:pP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1</w:t>
      </w:r>
      <w:r>
        <w:rPr>
          <w:rFonts w:ascii="Georgia" w:eastAsia="Georgia" w:hAnsi="Georgia" w:cs="Georgia"/>
          <w:sz w:val="22"/>
          <w:szCs w:val="22"/>
        </w:rPr>
        <w:t xml:space="preserve">.  </w:t>
      </w:r>
      <w:r>
        <w:rPr>
          <w:rFonts w:ascii="Georgia" w:eastAsia="Georgia" w:hAnsi="Georgia" w:cs="Georgia"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  <w:proofErr w:type="gramEnd"/>
      <w:r>
        <w:rPr>
          <w:rFonts w:ascii="Georgia" w:eastAsia="Georgia" w:hAnsi="Georgia" w:cs="Georgia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T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oo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/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le</w:t>
      </w:r>
      <w:r>
        <w:rPr>
          <w:rFonts w:ascii="Georgia" w:eastAsia="Georgia" w:hAnsi="Georgia" w:cs="Georgia"/>
          <w:b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/</w:t>
      </w:r>
      <w:r>
        <w:rPr>
          <w:rFonts w:ascii="Georgia" w:eastAsia="Georgia" w:hAnsi="Georgia" w:cs="Georgia"/>
          <w:b/>
          <w:sz w:val="22"/>
          <w:szCs w:val="22"/>
        </w:rPr>
        <w:t>Z</w:t>
      </w:r>
      <w:r>
        <w:rPr>
          <w:rFonts w:ascii="Georgia" w:eastAsia="Georgia" w:hAnsi="Georgia" w:cs="Georgia"/>
          <w:b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b/>
          <w:sz w:val="22"/>
          <w:szCs w:val="22"/>
        </w:rPr>
        <w:t>r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b/>
          <w:sz w:val="22"/>
          <w:szCs w:val="22"/>
        </w:rPr>
        <w:t>f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i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l</w:t>
      </w:r>
      <w:r>
        <w:rPr>
          <w:rFonts w:ascii="Georgia" w:eastAsia="Georgia" w:hAnsi="Georgia" w:cs="Georgia"/>
          <w:b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pacing w:val="-3"/>
          <w:sz w:val="22"/>
          <w:szCs w:val="22"/>
        </w:rPr>
        <w:t>(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e</w:t>
      </w:r>
      <w:r>
        <w:rPr>
          <w:rFonts w:ascii="Georgia" w:eastAsia="Georgia" w:hAnsi="Georgia" w:cs="Georgia"/>
          <w:b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b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b/>
          <w:sz w:val="22"/>
          <w:szCs w:val="22"/>
        </w:rPr>
        <w:t>ru</w:t>
      </w:r>
      <w:r>
        <w:rPr>
          <w:rFonts w:ascii="Georgia" w:eastAsia="Georgia" w:hAnsi="Georgia" w:cs="Georgia"/>
          <w:b/>
          <w:spacing w:val="-1"/>
          <w:sz w:val="22"/>
          <w:szCs w:val="22"/>
        </w:rPr>
        <w:t>m)</w:t>
      </w:r>
      <w:r>
        <w:rPr>
          <w:rFonts w:ascii="Georgia" w:eastAsia="Georgia" w:hAnsi="Georgia" w:cs="Georgia"/>
          <w:spacing w:val="-2"/>
          <w:sz w:val="22"/>
          <w:szCs w:val="22"/>
        </w:rPr>
        <w:t>.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423" w:right="115" w:hanging="283"/>
        <w:jc w:val="both"/>
        <w:rPr>
          <w:rFonts w:ascii="Georgia" w:eastAsia="Georgia" w:hAnsi="Georgia" w:cs="Georgia"/>
          <w:sz w:val="22"/>
          <w:szCs w:val="22"/>
        </w:rPr>
        <w:sectPr w:rsidR="00733DF7">
          <w:footerReference w:type="default" r:id="rId19"/>
          <w:pgSz w:w="11900" w:h="16840"/>
          <w:pgMar w:top="780" w:right="1640" w:bottom="280" w:left="1660" w:header="581" w:footer="737" w:gutter="0"/>
          <w:pgNumType w:start="10"/>
          <w:cols w:space="720"/>
        </w:sectPr>
      </w:pPr>
      <w:r>
        <w:rPr>
          <w:rFonts w:ascii="Georgia" w:eastAsia="Georgia" w:hAnsi="Georgia" w:cs="Georgia"/>
          <w:spacing w:val="-1"/>
          <w:sz w:val="22"/>
          <w:szCs w:val="22"/>
        </w:rPr>
        <w:t>2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10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g</w:t>
      </w:r>
      <w:r>
        <w:rPr>
          <w:rFonts w:ascii="Georgia" w:eastAsia="Georgia" w:hAnsi="Georgia" w:cs="Georgia"/>
          <w:sz w:val="22"/>
          <w:szCs w:val="22"/>
        </w:rPr>
        <w:t>ue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bo</w:t>
      </w:r>
      <w:r>
        <w:rPr>
          <w:rFonts w:ascii="Georgia" w:eastAsia="Georgia" w:hAnsi="Georgia" w:cs="Georgia"/>
          <w:sz w:val="22"/>
          <w:szCs w:val="22"/>
        </w:rPr>
        <w:t>x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7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ap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 xml:space="preserve">.  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z</w:t>
      </w:r>
      <w:r>
        <w:rPr>
          <w:rFonts w:ascii="Georgia" w:eastAsia="Georgia" w:hAnsi="Georgia" w:cs="Georgia"/>
          <w:spacing w:val="9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lay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6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ss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xe</w:t>
      </w:r>
      <w:r>
        <w:rPr>
          <w:rFonts w:ascii="Georgia" w:eastAsia="Georgia" w:hAnsi="Georgia" w:cs="Georgia"/>
          <w:sz w:val="22"/>
          <w:szCs w:val="22"/>
        </w:rPr>
        <w:t>l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z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)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3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a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 xml:space="preserve">r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po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h </w:t>
      </w:r>
      <w:r>
        <w:rPr>
          <w:rFonts w:ascii="Georgia" w:eastAsia="Georgia" w:hAnsi="Georgia" w:cs="Georgia"/>
          <w:spacing w:val="3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t ju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s d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laye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cr</w:t>
      </w:r>
      <w:r>
        <w:rPr>
          <w:rFonts w:ascii="Georgia" w:eastAsia="Georgia" w:hAnsi="Georgia" w:cs="Georgia"/>
          <w:spacing w:val="-1"/>
          <w:sz w:val="22"/>
          <w:szCs w:val="22"/>
        </w:rPr>
        <w:t>een</w:t>
      </w:r>
      <w:r>
        <w:rPr>
          <w:rFonts w:ascii="Georgia" w:eastAsia="Georgia" w:hAnsi="Georgia" w:cs="Georgia"/>
          <w:spacing w:val="1"/>
          <w:sz w:val="22"/>
          <w:szCs w:val="22"/>
        </w:rPr>
        <w:t>)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19" w:line="240" w:lineRule="exact"/>
        <w:rPr>
          <w:sz w:val="24"/>
          <w:szCs w:val="24"/>
        </w:rPr>
      </w:pPr>
    </w:p>
    <w:p w:rsidR="00733DF7" w:rsidRDefault="00AC0CB3">
      <w:pPr>
        <w:ind w:left="1758"/>
      </w:pPr>
      <w:r>
        <w:pict>
          <v:shape id="_x0000_i1027" type="#_x0000_t75" style="width:253.5pt;height:294.75pt">
            <v:imagedata r:id="rId20" o:title=""/>
          </v:shape>
        </w:pict>
      </w:r>
    </w:p>
    <w:p w:rsidR="00733DF7" w:rsidRDefault="00733DF7">
      <w:pPr>
        <w:spacing w:line="200" w:lineRule="exact"/>
      </w:pPr>
    </w:p>
    <w:p w:rsidR="00733DF7" w:rsidRDefault="00733DF7">
      <w:pPr>
        <w:spacing w:before="3" w:line="260" w:lineRule="exact"/>
        <w:rPr>
          <w:sz w:val="26"/>
          <w:szCs w:val="26"/>
        </w:rPr>
      </w:pPr>
    </w:p>
    <w:p w:rsidR="00733DF7" w:rsidRDefault="00DB49F2">
      <w:pPr>
        <w:spacing w:before="36"/>
        <w:ind w:left="423" w:right="113" w:hanging="28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3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35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To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ex</w:t>
      </w:r>
      <w:r>
        <w:rPr>
          <w:rFonts w:ascii="Georgia" w:eastAsia="Georgia" w:hAnsi="Georgia" w:cs="Georgia"/>
          <w:spacing w:val="1"/>
          <w:sz w:val="22"/>
          <w:szCs w:val="22"/>
        </w:rPr>
        <w:t>tr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exa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d,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k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ctr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l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ab</w:t>
      </w:r>
      <w:r>
        <w:rPr>
          <w:rFonts w:ascii="Georgia" w:eastAsia="Georgia" w:hAnsi="Georgia" w:cs="Georgia"/>
          <w:spacing w:val="1"/>
          <w:sz w:val="22"/>
          <w:szCs w:val="22"/>
        </w:rPr>
        <w:t>ov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h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um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l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pp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in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1"/>
          <w:sz w:val="22"/>
          <w:szCs w:val="22"/>
        </w:rPr>
        <w:t>b</w:t>
      </w:r>
      <w:r>
        <w:rPr>
          <w:rFonts w:ascii="Georgia" w:eastAsia="Georgia" w:hAnsi="Georgia" w:cs="Georgia"/>
          <w:spacing w:val="1"/>
          <w:sz w:val="22"/>
          <w:szCs w:val="22"/>
        </w:rPr>
        <w:t>ot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>ft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s</w:t>
      </w:r>
      <w:r>
        <w:rPr>
          <w:rFonts w:ascii="Georgia" w:eastAsia="Georgia" w:hAnsi="Georgia" w:cs="Georgia"/>
          <w:sz w:val="22"/>
          <w:szCs w:val="22"/>
        </w:rPr>
        <w:t xml:space="preserve">ide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scr</w:t>
      </w:r>
      <w:r>
        <w:rPr>
          <w:rFonts w:ascii="Georgia" w:eastAsia="Georgia" w:hAnsi="Georgia" w:cs="Georgia"/>
          <w:spacing w:val="-1"/>
          <w:sz w:val="22"/>
          <w:szCs w:val="22"/>
        </w:rPr>
        <w:t>ee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wh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proofErr w:type="gramEnd"/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eq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um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.</w:t>
      </w:r>
      <w:r>
        <w:rPr>
          <w:rFonts w:ascii="Georgia" w:eastAsia="Georgia" w:hAnsi="Georgia" w:cs="Georgia"/>
          <w:sz w:val="22"/>
          <w:szCs w:val="22"/>
        </w:rPr>
        <w:t xml:space="preserve">g. </w:t>
      </w:r>
      <w:r>
        <w:rPr>
          <w:rFonts w:ascii="Georgia" w:eastAsia="Georgia" w:hAnsi="Georgia" w:cs="Georgia"/>
          <w:spacing w:val="22"/>
          <w:sz w:val="22"/>
          <w:szCs w:val="22"/>
        </w:rPr>
        <w:t xml:space="preserve"> </w:t>
      </w: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5</w:t>
      </w:r>
      <w:proofErr w:type="gramEnd"/>
      <w:r>
        <w:rPr>
          <w:rFonts w:ascii="Georgia" w:eastAsia="Georgia" w:hAnsi="Georgia" w:cs="Georgia"/>
          <w:sz w:val="22"/>
          <w:szCs w:val="22"/>
        </w:rPr>
        <w:t>,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5</w:t>
      </w:r>
      <w:r>
        <w:rPr>
          <w:rFonts w:ascii="Georgia" w:eastAsia="Georgia" w:hAnsi="Georgia" w:cs="Georgia"/>
          <w:sz w:val="22"/>
          <w:szCs w:val="22"/>
        </w:rPr>
        <w:t>0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 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ue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d 5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-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50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9" w:line="240" w:lineRule="exact"/>
        <w:rPr>
          <w:sz w:val="24"/>
          <w:szCs w:val="24"/>
        </w:rPr>
      </w:pPr>
    </w:p>
    <w:p w:rsidR="00733DF7" w:rsidRDefault="00DB49F2">
      <w:pPr>
        <w:ind w:left="423" w:right="113" w:hanging="28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z w:val="22"/>
          <w:szCs w:val="22"/>
        </w:rPr>
        <w:t>4.</w:t>
      </w:r>
      <w:r>
        <w:rPr>
          <w:rFonts w:ascii="Georgia" w:eastAsia="Georgia" w:hAnsi="Georgia" w:cs="Georgia"/>
          <w:spacing w:val="4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 xml:space="preserve">l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w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is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q</w:t>
      </w:r>
      <w:r>
        <w:rPr>
          <w:rFonts w:ascii="Georgia" w:eastAsia="Georgia" w:hAnsi="Georgia" w:cs="Georgia"/>
          <w:sz w:val="22"/>
          <w:szCs w:val="22"/>
        </w:rPr>
        <w:t xml:space="preserve">ue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ex</w:t>
      </w:r>
      <w:r>
        <w:rPr>
          <w:rFonts w:ascii="Georgia" w:eastAsia="Georgia" w:hAnsi="Georgia" w:cs="Georgia"/>
          <w:spacing w:val="1"/>
          <w:sz w:val="22"/>
          <w:szCs w:val="22"/>
        </w:rPr>
        <w:t>tr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l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fi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a 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um</w:t>
      </w:r>
      <w:r>
        <w:rPr>
          <w:rFonts w:ascii="Georgia" w:eastAsia="Georgia" w:hAnsi="Georgia" w:cs="Georgia"/>
          <w:spacing w:val="1"/>
          <w:sz w:val="22"/>
          <w:szCs w:val="22"/>
        </w:rPr>
        <w:t>b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cov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lle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a</w:t>
      </w:r>
      <w:r>
        <w:rPr>
          <w:rFonts w:ascii="Georgia" w:eastAsia="Georgia" w:hAnsi="Georgia" w:cs="Georgia"/>
          <w:spacing w:val="28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  <w:u w:val="single" w:color="000000"/>
        </w:rPr>
        <w:t>b</w:t>
      </w:r>
      <w:r>
        <w:rPr>
          <w:rFonts w:ascii="Georgia" w:eastAsia="Georgia" w:hAnsi="Georgia" w:cs="Georgia"/>
          <w:spacing w:val="-1"/>
          <w:sz w:val="22"/>
          <w:szCs w:val="22"/>
          <w:u w:val="single" w:color="000000"/>
        </w:rPr>
        <w:t>an</w:t>
      </w:r>
      <w:r>
        <w:rPr>
          <w:rFonts w:ascii="Georgia" w:eastAsia="Georgia" w:hAnsi="Georgia" w:cs="Georgia"/>
          <w:spacing w:val="-2"/>
          <w:sz w:val="22"/>
          <w:szCs w:val="22"/>
          <w:u w:val="single" w:color="000000"/>
        </w:rPr>
        <w:t>d</w:t>
      </w:r>
      <w:r>
        <w:rPr>
          <w:rFonts w:ascii="Georgia" w:eastAsia="Georgia" w:hAnsi="Georgia" w:cs="Georgia"/>
          <w:sz w:val="22"/>
          <w:szCs w:val="22"/>
          <w:u w:val="single" w:color="000000"/>
        </w:rPr>
        <w:t>s</w:t>
      </w:r>
      <w:r>
        <w:rPr>
          <w:rFonts w:ascii="Georgia" w:eastAsia="Georgia" w:hAnsi="Georgia" w:cs="Georgia"/>
          <w:spacing w:val="-81"/>
          <w:sz w:val="22"/>
          <w:szCs w:val="22"/>
          <w:u w:val="single" w:color="000000"/>
        </w:rPr>
        <w:t xml:space="preserve"> </w:t>
      </w:r>
      <w:r>
        <w:rPr>
          <w:rFonts w:ascii="Georgia" w:eastAsia="Georgia" w:hAnsi="Georgia" w:cs="Georgia"/>
          <w:sz w:val="22"/>
          <w:szCs w:val="22"/>
          <w:u w:val="single" w:color="000000"/>
        </w:rPr>
        <w:t>1</w:t>
      </w:r>
      <w:r>
        <w:rPr>
          <w:rFonts w:ascii="Georgia" w:eastAsia="Georgia" w:hAnsi="Georgia" w:cs="Georgia"/>
          <w:spacing w:val="-80"/>
          <w:sz w:val="22"/>
          <w:szCs w:val="22"/>
          <w:u w:val="single" w:color="000000"/>
        </w:rPr>
        <w:t xml:space="preserve"> </w:t>
      </w:r>
      <w:r>
        <w:rPr>
          <w:rFonts w:ascii="Georgia" w:eastAsia="Georgia" w:hAnsi="Georgia" w:cs="Georgia"/>
          <w:sz w:val="22"/>
          <w:szCs w:val="22"/>
          <w:u w:val="single" w:color="000000"/>
        </w:rPr>
        <w:t>–</w:t>
      </w:r>
      <w:r>
        <w:rPr>
          <w:rFonts w:ascii="Georgia" w:eastAsia="Georgia" w:hAnsi="Georgia" w:cs="Georgia"/>
          <w:spacing w:val="-82"/>
          <w:sz w:val="22"/>
          <w:szCs w:val="22"/>
          <w:u w:val="single" w:color="000000"/>
        </w:rPr>
        <w:t xml:space="preserve"> </w:t>
      </w:r>
      <w:r>
        <w:rPr>
          <w:rFonts w:ascii="Georgia" w:eastAsia="Georgia" w:hAnsi="Georgia" w:cs="Georgia"/>
          <w:sz w:val="22"/>
          <w:szCs w:val="22"/>
          <w:u w:val="single" w:color="000000"/>
        </w:rPr>
        <w:t>5</w:t>
      </w:r>
      <w:r>
        <w:rPr>
          <w:rFonts w:ascii="Georgia" w:eastAsia="Georgia" w:hAnsi="Georgia" w:cs="Georgia"/>
          <w:spacing w:val="-83"/>
          <w:sz w:val="22"/>
          <w:szCs w:val="22"/>
          <w:u w:val="single" w:color="000000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  <w:u w:val="single" w:color="000000"/>
        </w:rPr>
        <w:t>a</w:t>
      </w:r>
      <w:r>
        <w:rPr>
          <w:rFonts w:ascii="Georgia" w:eastAsia="Georgia" w:hAnsi="Georgia" w:cs="Georgia"/>
          <w:sz w:val="22"/>
          <w:szCs w:val="22"/>
          <w:u w:val="single" w:color="000000"/>
        </w:rPr>
        <w:t>nd</w:t>
      </w:r>
      <w:r>
        <w:rPr>
          <w:rFonts w:ascii="Georgia" w:eastAsia="Georgia" w:hAnsi="Georgia" w:cs="Georgia"/>
          <w:spacing w:val="-81"/>
          <w:sz w:val="22"/>
          <w:szCs w:val="22"/>
          <w:u w:val="single" w:color="000000"/>
        </w:rPr>
        <w:t xml:space="preserve"> </w:t>
      </w:r>
      <w:r>
        <w:rPr>
          <w:rFonts w:ascii="Georgia" w:eastAsia="Georgia" w:hAnsi="Georgia" w:cs="Georgia"/>
          <w:sz w:val="22"/>
          <w:szCs w:val="22"/>
          <w:u w:val="single" w:color="000000"/>
        </w:rPr>
        <w:t>7</w:t>
      </w:r>
      <w:r>
        <w:rPr>
          <w:rFonts w:ascii="Georgia" w:eastAsia="Georgia" w:hAnsi="Georgia" w:cs="Georgia"/>
          <w:spacing w:val="3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2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5</w:t>
      </w:r>
      <w:r>
        <w:rPr>
          <w:rFonts w:ascii="Georgia" w:eastAsia="Georgia" w:hAnsi="Georgia" w:cs="Georgia"/>
          <w:b/>
          <w:spacing w:val="45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46"/>
          <w:sz w:val="22"/>
          <w:szCs w:val="22"/>
        </w:rPr>
        <w:t xml:space="preserve"> </w:t>
      </w:r>
      <w:r>
        <w:rPr>
          <w:rFonts w:ascii="Georgia" w:eastAsia="Georgia" w:hAnsi="Georgia" w:cs="Georgia"/>
          <w:b/>
          <w:sz w:val="22"/>
          <w:szCs w:val="22"/>
        </w:rPr>
        <w:t>6</w:t>
      </w:r>
      <w:r>
        <w:rPr>
          <w:rFonts w:ascii="Georgia" w:eastAsia="Georgia" w:hAnsi="Georgia" w:cs="Georgia"/>
          <w:b/>
          <w:spacing w:val="30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ep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s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xel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ea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h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llo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3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proofErr w:type="gramStart"/>
      <w:r>
        <w:rPr>
          <w:rFonts w:ascii="Georgia" w:eastAsia="Georgia" w:hAnsi="Georgia" w:cs="Georgia"/>
          <w:spacing w:val="1"/>
          <w:sz w:val="22"/>
          <w:szCs w:val="22"/>
        </w:rPr>
        <w:t>U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b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n</w:t>
      </w:r>
      <w:proofErr w:type="gramEnd"/>
      <w:r>
        <w:rPr>
          <w:rFonts w:ascii="Georgia" w:eastAsia="Georgia" w:hAnsi="Georgia" w:cs="Georgia"/>
          <w:spacing w:val="1"/>
          <w:sz w:val="22"/>
          <w:szCs w:val="22"/>
        </w:rPr>
        <w:t xml:space="preserve"> b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lan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n </w:t>
      </w:r>
      <w:r>
        <w:rPr>
          <w:rFonts w:ascii="Georgia" w:eastAsia="Georgia" w:hAnsi="Georgia" w:cs="Georgia"/>
          <w:spacing w:val="1"/>
          <w:sz w:val="22"/>
          <w:szCs w:val="22"/>
        </w:rPr>
        <w:t>(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.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. 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z w:val="22"/>
          <w:szCs w:val="22"/>
        </w:rPr>
        <w:t>)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pacing w:val="1"/>
          <w:sz w:val="22"/>
          <w:szCs w:val="22"/>
        </w:rPr>
        <w:t>sw</w:t>
      </w:r>
      <w:r>
        <w:rPr>
          <w:rFonts w:ascii="Georgia" w:eastAsia="Georgia" w:hAnsi="Georgia" w:cs="Georgia"/>
          <w:spacing w:val="-4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ll</w:t>
      </w:r>
      <w:r>
        <w:rPr>
          <w:rFonts w:ascii="Georgia" w:eastAsia="Georgia" w:hAnsi="Georgia" w:cs="Georgia"/>
          <w:spacing w:val="1"/>
          <w:sz w:val="22"/>
          <w:szCs w:val="22"/>
        </w:rPr>
        <w:t>ow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-3"/>
          <w:sz w:val="22"/>
          <w:szCs w:val="22"/>
        </w:rPr>
        <w:t>n</w:t>
      </w:r>
      <w:r>
        <w:rPr>
          <w:rFonts w:ascii="Georgia" w:eastAsia="Georgia" w:hAnsi="Georgia" w:cs="Georgia"/>
          <w:sz w:val="22"/>
          <w:szCs w:val="22"/>
        </w:rPr>
        <w:t xml:space="preserve">g </w:t>
      </w:r>
      <w:r>
        <w:rPr>
          <w:rFonts w:ascii="Georgia" w:eastAsia="Georgia" w:hAnsi="Georgia" w:cs="Georgia"/>
          <w:spacing w:val="-1"/>
          <w:sz w:val="22"/>
          <w:szCs w:val="22"/>
        </w:rPr>
        <w:t>q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st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10" w:line="240" w:lineRule="exact"/>
        <w:rPr>
          <w:sz w:val="24"/>
          <w:szCs w:val="24"/>
        </w:rPr>
      </w:pPr>
    </w:p>
    <w:p w:rsidR="00733DF7" w:rsidRDefault="00DB49F2">
      <w:pPr>
        <w:spacing w:line="240" w:lineRule="exact"/>
        <w:ind w:left="140" w:right="113"/>
        <w:jc w:val="both"/>
        <w:rPr>
          <w:rFonts w:ascii="Georgia" w:eastAsia="Georgia" w:hAnsi="Georgia" w:cs="Georgia"/>
          <w:sz w:val="22"/>
          <w:szCs w:val="22"/>
        </w:rPr>
      </w:pPr>
      <w:r>
        <w:rPr>
          <w:rFonts w:ascii="Georgia" w:eastAsia="Georgia" w:hAnsi="Georgia" w:cs="Georgia"/>
          <w:spacing w:val="1"/>
          <w:sz w:val="22"/>
          <w:szCs w:val="22"/>
        </w:rPr>
        <w:t>N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: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an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sp</w:t>
      </w:r>
      <w:r>
        <w:rPr>
          <w:rFonts w:ascii="Georgia" w:eastAsia="Georgia" w:hAnsi="Georgia" w:cs="Georgia"/>
          <w:spacing w:val="-1"/>
          <w:sz w:val="22"/>
          <w:szCs w:val="22"/>
        </w:rPr>
        <w:t>la</w:t>
      </w:r>
      <w:r>
        <w:rPr>
          <w:rFonts w:ascii="Georgia" w:eastAsia="Georgia" w:hAnsi="Georgia" w:cs="Georgia"/>
          <w:sz w:val="22"/>
          <w:szCs w:val="22"/>
        </w:rPr>
        <w:t>y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im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ge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 xml:space="preserve">a </w:t>
      </w:r>
      <w:r>
        <w:rPr>
          <w:rFonts w:ascii="Georgia" w:eastAsia="Georgia" w:hAnsi="Georgia" w:cs="Georgia"/>
          <w:spacing w:val="1"/>
          <w:sz w:val="22"/>
          <w:szCs w:val="22"/>
        </w:rPr>
        <w:t>tr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o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pacing w:val="-1"/>
          <w:sz w:val="22"/>
          <w:szCs w:val="22"/>
        </w:rPr>
        <w:t>lo</w:t>
      </w:r>
      <w:r>
        <w:rPr>
          <w:rFonts w:ascii="Georgia" w:eastAsia="Georgia" w:hAnsi="Georgia" w:cs="Georgia"/>
          <w:sz w:val="22"/>
          <w:szCs w:val="22"/>
        </w:rPr>
        <w:t>ur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co</w:t>
      </w:r>
      <w:r>
        <w:rPr>
          <w:rFonts w:ascii="Georgia" w:eastAsia="Georgia" w:hAnsi="Georgia" w:cs="Georgia"/>
          <w:spacing w:val="-2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p</w:t>
      </w:r>
      <w:r>
        <w:rPr>
          <w:rFonts w:ascii="Georgia" w:eastAsia="Georgia" w:hAnsi="Georgia" w:cs="Georgia"/>
          <w:spacing w:val="1"/>
          <w:sz w:val="22"/>
          <w:szCs w:val="22"/>
        </w:rPr>
        <w:t>os</w:t>
      </w:r>
      <w:r>
        <w:rPr>
          <w:rFonts w:ascii="Georgia" w:eastAsia="Georgia" w:hAnsi="Georgia" w:cs="Georgia"/>
          <w:spacing w:val="-2"/>
          <w:sz w:val="22"/>
          <w:szCs w:val="22"/>
        </w:rPr>
        <w:t>i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>o</w:t>
      </w:r>
      <w:r>
        <w:rPr>
          <w:rFonts w:ascii="Georgia" w:eastAsia="Georgia" w:hAnsi="Georgia" w:cs="Georgia"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1"/>
          <w:sz w:val="22"/>
          <w:szCs w:val="22"/>
        </w:rPr>
        <w:t>oc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e </w:t>
      </w:r>
      <w:r>
        <w:rPr>
          <w:rFonts w:ascii="Georgia" w:eastAsia="Georgia" w:hAnsi="Georgia" w:cs="Georgia"/>
          <w:spacing w:val="1"/>
          <w:sz w:val="22"/>
          <w:szCs w:val="22"/>
        </w:rPr>
        <w:t>th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-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orr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1"/>
          <w:sz w:val="22"/>
          <w:szCs w:val="22"/>
        </w:rPr>
        <w:t>lan</w:t>
      </w:r>
      <w:r>
        <w:rPr>
          <w:rFonts w:ascii="Georgia" w:eastAsia="Georgia" w:hAnsi="Georgia" w:cs="Georgia"/>
          <w:sz w:val="22"/>
          <w:szCs w:val="22"/>
        </w:rPr>
        <w:t xml:space="preserve">d 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-3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before="6" w:line="240" w:lineRule="exact"/>
        <w:rPr>
          <w:sz w:val="24"/>
          <w:szCs w:val="24"/>
        </w:rPr>
      </w:pPr>
    </w:p>
    <w:p w:rsidR="00733DF7" w:rsidRDefault="00DB49F2">
      <w:pPr>
        <w:ind w:left="140" w:right="6632"/>
        <w:jc w:val="both"/>
        <w:rPr>
          <w:rFonts w:ascii="Georgia" w:eastAsia="Georgia" w:hAnsi="Georgia" w:cs="Georgia"/>
          <w:sz w:val="24"/>
          <w:szCs w:val="24"/>
        </w:rPr>
      </w:pPr>
      <w:r>
        <w:rPr>
          <w:w w:val="356"/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  <w:r>
        <w:rPr>
          <w:spacing w:val="26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  <w:u w:val="single" w:color="000000"/>
        </w:rPr>
        <w:t>Q</w:t>
      </w:r>
      <w:r>
        <w:rPr>
          <w:rFonts w:ascii="Georgia" w:eastAsia="Georgia" w:hAnsi="Georgia" w:cs="Georgia"/>
          <w:b/>
          <w:i/>
          <w:spacing w:val="1"/>
          <w:w w:val="99"/>
          <w:sz w:val="24"/>
          <w:szCs w:val="24"/>
          <w:u w:val="single" w:color="000000"/>
        </w:rPr>
        <w:t>ues</w:t>
      </w:r>
      <w:r>
        <w:rPr>
          <w:rFonts w:ascii="Georgia" w:eastAsia="Georgia" w:hAnsi="Georgia" w:cs="Georgia"/>
          <w:b/>
          <w:i/>
          <w:spacing w:val="-2"/>
          <w:sz w:val="24"/>
          <w:szCs w:val="24"/>
          <w:u w:val="single" w:color="000000"/>
        </w:rPr>
        <w:t>t</w:t>
      </w:r>
      <w:r>
        <w:rPr>
          <w:rFonts w:ascii="Georgia" w:eastAsia="Georgia" w:hAnsi="Georgia" w:cs="Georgia"/>
          <w:b/>
          <w:i/>
          <w:spacing w:val="1"/>
          <w:sz w:val="24"/>
          <w:szCs w:val="24"/>
          <w:u w:val="single" w:color="000000"/>
        </w:rPr>
        <w:t>io</w:t>
      </w:r>
      <w:r>
        <w:rPr>
          <w:rFonts w:ascii="Georgia" w:eastAsia="Georgia" w:hAnsi="Georgia" w:cs="Georgia"/>
          <w:b/>
          <w:i/>
          <w:sz w:val="24"/>
          <w:szCs w:val="24"/>
          <w:u w:val="single" w:color="000000"/>
        </w:rPr>
        <w:t>n</w:t>
      </w:r>
      <w:r>
        <w:rPr>
          <w:rFonts w:ascii="Georgia" w:eastAsia="Georgia" w:hAnsi="Georgia" w:cs="Georgia"/>
          <w:b/>
          <w:i/>
          <w:spacing w:val="-95"/>
          <w:sz w:val="24"/>
          <w:szCs w:val="24"/>
          <w:u w:val="single" w:color="000000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  <w:u w:val="single" w:color="000000"/>
        </w:rPr>
        <w:t>4:</w:t>
      </w:r>
    </w:p>
    <w:p w:rsidR="00733DF7" w:rsidRDefault="00DB49F2">
      <w:pPr>
        <w:spacing w:before="1"/>
        <w:ind w:left="140" w:right="110"/>
        <w:jc w:val="both"/>
        <w:rPr>
          <w:rFonts w:ascii="Georgia" w:eastAsia="Georgia" w:hAnsi="Georgia" w:cs="Georgia"/>
          <w:sz w:val="24"/>
          <w:szCs w:val="24"/>
        </w:rPr>
        <w:sectPr w:rsidR="00733DF7">
          <w:pgSz w:w="11900" w:h="16840"/>
          <w:pgMar w:top="780" w:right="1640" w:bottom="280" w:left="1660" w:header="581" w:footer="737" w:gutter="0"/>
          <w:cols w:space="720"/>
        </w:sectPr>
      </w:pPr>
      <w:r>
        <w:pict>
          <v:group id="_x0000_s1041" style="position:absolute;left:0;text-align:left;margin-left:84.3pt;margin-top:54.3pt;width:426.7pt;height:139.05pt;z-index:-251649536;mso-position-horizontal-relative:page" coordorigin="1686,1086" coordsize="8534,2781">
            <v:shape id="_x0000_s1045" style="position:absolute;left:1697;top:1097;width:8513;height:0" coordorigin="1697,1097" coordsize="8513,0" path="m1697,1097r8513,e" filled="f" strokeweight=".58pt">
              <v:path arrowok="t"/>
            </v:shape>
            <v:shape id="_x0000_s1044" style="position:absolute;left:1692;top:1092;width:0;height:2770" coordorigin="1692,1092" coordsize="0,2770" path="m1692,1092r,2770e" filled="f" strokeweight=".58pt">
              <v:path arrowok="t"/>
            </v:shape>
            <v:shape id="_x0000_s1043" style="position:absolute;left:1697;top:3857;width:8513;height:0" coordorigin="1697,3857" coordsize="8513,0" path="m1697,3857r8513,e" filled="f" strokeweight=".58pt">
              <v:path arrowok="t"/>
            </v:shape>
            <v:shape id="_x0000_s1042" style="position:absolute;left:10214;top:1092;width:0;height:2770" coordorigin="10214,1092" coordsize="0,2770" path="m10214,1092r,2770e" filled="f" strokeweight=".58pt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U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si</w:t>
      </w:r>
      <w:r>
        <w:rPr>
          <w:rFonts w:ascii="Georgia" w:eastAsia="Georgia" w:hAnsi="Georgia" w:cs="Georgia"/>
          <w:b/>
          <w:i/>
          <w:sz w:val="24"/>
          <w:szCs w:val="24"/>
        </w:rPr>
        <w:t>ng</w:t>
      </w:r>
      <w:r>
        <w:rPr>
          <w:rFonts w:ascii="Georgia" w:eastAsia="Georgia" w:hAnsi="Georgia" w:cs="Georgia"/>
          <w:b/>
          <w:i/>
          <w:spacing w:val="5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th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v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ue</w:t>
      </w:r>
      <w:r>
        <w:rPr>
          <w:rFonts w:ascii="Georgia" w:eastAsia="Georgia" w:hAnsi="Georgia" w:cs="Georgia"/>
          <w:b/>
          <w:i/>
          <w:sz w:val="24"/>
          <w:szCs w:val="24"/>
        </w:rPr>
        <w:t>s n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ote</w:t>
      </w:r>
      <w:r>
        <w:rPr>
          <w:rFonts w:ascii="Georgia" w:eastAsia="Georgia" w:hAnsi="Georgia" w:cs="Georgia"/>
          <w:b/>
          <w:i/>
          <w:sz w:val="24"/>
          <w:szCs w:val="24"/>
        </w:rPr>
        <w:t>d</w:t>
      </w:r>
      <w:r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f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z w:val="24"/>
          <w:szCs w:val="24"/>
        </w:rPr>
        <w:t>m</w:t>
      </w:r>
      <w:r>
        <w:rPr>
          <w:rFonts w:ascii="Georgia" w:eastAsia="Georgia" w:hAnsi="Georgia" w:cs="Georgia"/>
          <w:b/>
          <w:i/>
          <w:spacing w:val="5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ab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v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,</w:t>
      </w:r>
      <w:r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d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z w:val="24"/>
          <w:szCs w:val="24"/>
        </w:rPr>
        <w:t>aw</w:t>
      </w:r>
      <w:r>
        <w:rPr>
          <w:rFonts w:ascii="Georgia" w:eastAsia="Georgia" w:hAnsi="Georgia" w:cs="Georgia"/>
          <w:b/>
          <w:i/>
          <w:spacing w:val="7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th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s</w:t>
      </w:r>
      <w:r>
        <w:rPr>
          <w:rFonts w:ascii="Georgia" w:eastAsia="Georgia" w:hAnsi="Georgia" w:cs="Georgia"/>
          <w:b/>
          <w:i/>
          <w:sz w:val="24"/>
          <w:szCs w:val="24"/>
        </w:rPr>
        <w:t>p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ect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z w:val="24"/>
          <w:szCs w:val="24"/>
        </w:rPr>
        <w:t>al</w:t>
      </w:r>
      <w:r>
        <w:rPr>
          <w:rFonts w:ascii="Georgia" w:eastAsia="Georgia" w:hAnsi="Georgia" w:cs="Georgia"/>
          <w:b/>
          <w:i/>
          <w:spacing w:val="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p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z w:val="24"/>
          <w:szCs w:val="24"/>
        </w:rPr>
        <w:t>f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6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z w:val="24"/>
          <w:szCs w:val="24"/>
        </w:rPr>
        <w:t xml:space="preserve">f </w:t>
      </w:r>
      <w:proofErr w:type="gramStart"/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Ur</w:t>
      </w:r>
      <w:r>
        <w:rPr>
          <w:rFonts w:ascii="Georgia" w:eastAsia="Georgia" w:hAnsi="Georgia" w:cs="Georgia"/>
          <w:b/>
          <w:i/>
          <w:sz w:val="24"/>
          <w:szCs w:val="24"/>
        </w:rPr>
        <w:t>ban</w:t>
      </w:r>
      <w:proofErr w:type="gramEnd"/>
      <w:r>
        <w:rPr>
          <w:rFonts w:ascii="Georgia" w:eastAsia="Georgia" w:hAnsi="Georgia" w:cs="Georgia"/>
          <w:b/>
          <w:i/>
          <w:spacing w:val="58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s</w:t>
      </w:r>
      <w:r>
        <w:rPr>
          <w:rFonts w:ascii="Georgia" w:eastAsia="Georgia" w:hAnsi="Georgia" w:cs="Georgia"/>
          <w:b/>
          <w:i/>
          <w:sz w:val="24"/>
          <w:szCs w:val="24"/>
        </w:rPr>
        <w:t>,</w:t>
      </w:r>
      <w:r>
        <w:rPr>
          <w:rFonts w:ascii="Georgia" w:eastAsia="Georgia" w:hAnsi="Georgia" w:cs="Georgia"/>
          <w:b/>
          <w:i/>
          <w:spacing w:val="51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W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te</w:t>
      </w:r>
      <w:r>
        <w:rPr>
          <w:rFonts w:ascii="Georgia" w:eastAsia="Georgia" w:hAnsi="Georgia" w:cs="Georgia"/>
          <w:b/>
          <w:i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pacing w:val="50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and</w:t>
      </w:r>
      <w:r>
        <w:rPr>
          <w:rFonts w:ascii="Georgia" w:eastAsia="Georgia" w:hAnsi="Georgia" w:cs="Georgia"/>
          <w:b/>
          <w:i/>
          <w:spacing w:val="57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U</w:t>
      </w:r>
      <w:r>
        <w:rPr>
          <w:rFonts w:ascii="Georgia" w:eastAsia="Georgia" w:hAnsi="Georgia" w:cs="Georgia"/>
          <w:b/>
          <w:i/>
          <w:sz w:val="24"/>
          <w:szCs w:val="24"/>
        </w:rPr>
        <w:t>p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z w:val="24"/>
          <w:szCs w:val="24"/>
        </w:rPr>
        <w:t>and</w:t>
      </w:r>
      <w:r>
        <w:rPr>
          <w:rFonts w:ascii="Georgia" w:eastAsia="Georgia" w:hAnsi="Georgia" w:cs="Georgia"/>
          <w:b/>
          <w:i/>
          <w:spacing w:val="59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v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g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et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51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57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th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55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s</w:t>
      </w:r>
      <w:r>
        <w:rPr>
          <w:rFonts w:ascii="Georgia" w:eastAsia="Georgia" w:hAnsi="Georgia" w:cs="Georgia"/>
          <w:b/>
          <w:i/>
          <w:sz w:val="24"/>
          <w:szCs w:val="24"/>
        </w:rPr>
        <w:t>pa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c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54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b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z w:val="24"/>
          <w:szCs w:val="24"/>
        </w:rPr>
        <w:t>w and</w:t>
      </w:r>
      <w:r>
        <w:rPr>
          <w:rFonts w:ascii="Georgia" w:eastAsia="Georgia" w:hAnsi="Georgia" w:cs="Georgia"/>
          <w:b/>
          <w:i/>
          <w:spacing w:val="5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m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mb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 xml:space="preserve">r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b/>
          <w:i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pacing w:val="9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z w:val="24"/>
          <w:szCs w:val="24"/>
        </w:rPr>
        <w:t>ab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b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ot</w:t>
      </w:r>
      <w:r>
        <w:rPr>
          <w:rFonts w:ascii="Georgia" w:eastAsia="Georgia" w:hAnsi="Georgia" w:cs="Georgia"/>
          <w:b/>
          <w:i/>
          <w:sz w:val="24"/>
          <w:szCs w:val="24"/>
        </w:rPr>
        <w:t>h</w:t>
      </w:r>
      <w:r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x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es</w:t>
      </w:r>
      <w:r>
        <w:rPr>
          <w:rFonts w:ascii="Georgia" w:eastAsia="Georgia" w:hAnsi="Georgia" w:cs="Georgia"/>
          <w:b/>
          <w:i/>
          <w:sz w:val="24"/>
          <w:szCs w:val="24"/>
        </w:rPr>
        <w:t xml:space="preserve">.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T</w:t>
      </w:r>
      <w:r>
        <w:rPr>
          <w:rFonts w:ascii="Georgia" w:eastAsia="Georgia" w:hAnsi="Georgia" w:cs="Georgia"/>
          <w:b/>
          <w:i/>
          <w:spacing w:val="4"/>
          <w:sz w:val="24"/>
          <w:szCs w:val="24"/>
        </w:rPr>
        <w:t>h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z w:val="24"/>
          <w:szCs w:val="24"/>
        </w:rPr>
        <w:t>nk ab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ou</w:t>
      </w:r>
      <w:r>
        <w:rPr>
          <w:rFonts w:ascii="Georgia" w:eastAsia="Georgia" w:hAnsi="Georgia" w:cs="Georgia"/>
          <w:b/>
          <w:i/>
          <w:sz w:val="24"/>
          <w:szCs w:val="24"/>
        </w:rPr>
        <w:t>t</w:t>
      </w:r>
      <w:r>
        <w:rPr>
          <w:rFonts w:ascii="Georgia" w:eastAsia="Georgia" w:hAnsi="Georgia" w:cs="Georgia"/>
          <w:b/>
          <w:i/>
          <w:spacing w:val="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ho</w:t>
      </w:r>
      <w:r>
        <w:rPr>
          <w:rFonts w:ascii="Georgia" w:eastAsia="Georgia" w:hAnsi="Georgia" w:cs="Georgia"/>
          <w:b/>
          <w:i/>
          <w:sz w:val="24"/>
          <w:szCs w:val="24"/>
        </w:rPr>
        <w:t>w</w:t>
      </w:r>
      <w:r>
        <w:rPr>
          <w:rFonts w:ascii="Georgia" w:eastAsia="Georgia" w:hAnsi="Georgia" w:cs="Georgia"/>
          <w:b/>
          <w:i/>
          <w:spacing w:val="2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y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z w:val="24"/>
          <w:szCs w:val="24"/>
        </w:rPr>
        <w:t>u</w:t>
      </w:r>
      <w:r>
        <w:rPr>
          <w:rFonts w:ascii="Georgia" w:eastAsia="Georgia" w:hAnsi="Georgia" w:cs="Georgia"/>
          <w:b/>
          <w:i/>
          <w:spacing w:val="4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shou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z w:val="24"/>
          <w:szCs w:val="24"/>
        </w:rPr>
        <w:t>d d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is</w:t>
      </w:r>
      <w:r>
        <w:rPr>
          <w:rFonts w:ascii="Georgia" w:eastAsia="Georgia" w:hAnsi="Georgia" w:cs="Georgia"/>
          <w:b/>
          <w:i/>
          <w:sz w:val="24"/>
          <w:szCs w:val="24"/>
        </w:rPr>
        <w:t>p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z w:val="24"/>
          <w:szCs w:val="24"/>
        </w:rPr>
        <w:t>ay</w:t>
      </w:r>
      <w:r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th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v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-5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z w:val="24"/>
          <w:szCs w:val="24"/>
        </w:rPr>
        <w:t xml:space="preserve">n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v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ue</w:t>
      </w:r>
      <w:r>
        <w:rPr>
          <w:rFonts w:ascii="Georgia" w:eastAsia="Georgia" w:hAnsi="Georgia" w:cs="Georgia"/>
          <w:b/>
          <w:i/>
          <w:sz w:val="24"/>
          <w:szCs w:val="24"/>
        </w:rPr>
        <w:t>s</w:t>
      </w:r>
      <w:r>
        <w:rPr>
          <w:rFonts w:ascii="Georgia" w:eastAsia="Georgia" w:hAnsi="Georgia" w:cs="Georgia"/>
          <w:b/>
          <w:i/>
          <w:spacing w:val="-7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w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ithi</w:t>
      </w:r>
      <w:r>
        <w:rPr>
          <w:rFonts w:ascii="Georgia" w:eastAsia="Georgia" w:hAnsi="Georgia" w:cs="Georgia"/>
          <w:b/>
          <w:i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-5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c</w:t>
      </w:r>
      <w:r>
        <w:rPr>
          <w:rFonts w:ascii="Georgia" w:eastAsia="Georgia" w:hAnsi="Georgia" w:cs="Georgia"/>
          <w:b/>
          <w:i/>
          <w:sz w:val="24"/>
          <w:szCs w:val="24"/>
        </w:rPr>
        <w:t>h</w:t>
      </w:r>
      <w:r>
        <w:rPr>
          <w:rFonts w:ascii="Georgia" w:eastAsia="Georgia" w:hAnsi="Georgia" w:cs="Georgia"/>
          <w:b/>
          <w:i/>
          <w:spacing w:val="-5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band.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 xml:space="preserve"> 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1" w:line="240" w:lineRule="exact"/>
        <w:rPr>
          <w:sz w:val="24"/>
          <w:szCs w:val="24"/>
        </w:rPr>
      </w:pPr>
    </w:p>
    <w:p w:rsidR="00733DF7" w:rsidRDefault="00DB49F2">
      <w:pPr>
        <w:spacing w:before="36"/>
        <w:ind w:left="140" w:right="116"/>
        <w:jc w:val="both"/>
        <w:rPr>
          <w:rFonts w:ascii="Georgia" w:eastAsia="Georgia" w:hAnsi="Georgia" w:cs="Georgia"/>
          <w:sz w:val="22"/>
          <w:szCs w:val="22"/>
        </w:rPr>
      </w:pPr>
      <w:r>
        <w:pict>
          <v:group id="_x0000_s1036" style="position:absolute;left:0;text-align:left;margin-left:84.3pt;margin-top:-249.4pt;width:426.7pt;height:239pt;z-index:-251648512;mso-position-horizontal-relative:page" coordorigin="1686,-4988" coordsize="8534,4780">
            <v:shape id="_x0000_s1040" style="position:absolute;left:1697;top:-4977;width:8513;height:0" coordorigin="1697,-4977" coordsize="8513,0" path="m1697,-4977r8513,e" filled="f" strokeweight=".58pt">
              <v:path arrowok="t"/>
            </v:shape>
            <v:shape id="_x0000_s1039" style="position:absolute;left:1692;top:-4982;width:0;height:4769" coordorigin="1692,-4982" coordsize="0,4769" path="m1692,-4982r,4769e" filled="f" strokeweight=".58pt">
              <v:path arrowok="t"/>
            </v:shape>
            <v:shape id="_x0000_s1038" style="position:absolute;left:1697;top:-218;width:8513;height:0" coordorigin="1697,-218" coordsize="8513,0" path="m1697,-218r8513,e" filled="f" strokeweight=".58pt">
              <v:path arrowok="t"/>
            </v:shape>
            <v:shape id="_x0000_s1037" style="position:absolute;left:10214;top:-4982;width:0;height:4769" coordorigin="10214,-4982" coordsize="0,4769" path="m10214,-4982r,4769e" filled="f" strokeweight=".58pt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ap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u 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-2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z w:val="22"/>
          <w:szCs w:val="22"/>
        </w:rPr>
        <w:t>n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b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ic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i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i/>
          <w:sz w:val="22"/>
          <w:szCs w:val="22"/>
        </w:rPr>
        <w:t>p</w:t>
      </w:r>
      <w:r>
        <w:rPr>
          <w:rFonts w:ascii="Georgia" w:eastAsia="Georgia" w:hAnsi="Georgia" w:cs="Georgia"/>
          <w:i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i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i/>
          <w:sz w:val="22"/>
          <w:szCs w:val="22"/>
        </w:rPr>
        <w:t>t</w:t>
      </w:r>
      <w:r>
        <w:rPr>
          <w:rFonts w:ascii="Georgia" w:eastAsia="Georgia" w:hAnsi="Georgia" w:cs="Georgia"/>
          <w:i/>
          <w:spacing w:val="-1"/>
          <w:sz w:val="22"/>
          <w:szCs w:val="22"/>
        </w:rPr>
        <w:t>r</w:t>
      </w:r>
      <w:r>
        <w:rPr>
          <w:rFonts w:ascii="Georgia" w:eastAsia="Georgia" w:hAnsi="Georgia" w:cs="Georgia"/>
          <w:i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i/>
          <w:sz w:val="22"/>
          <w:szCs w:val="22"/>
        </w:rPr>
        <w:t>l</w:t>
      </w:r>
      <w:r>
        <w:rPr>
          <w:rFonts w:ascii="Georgia" w:eastAsia="Georgia" w:hAnsi="Georgia" w:cs="Georgia"/>
          <w:i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i/>
          <w:spacing w:val="-1"/>
          <w:sz w:val="22"/>
          <w:szCs w:val="22"/>
        </w:rPr>
        <w:t>re</w:t>
      </w:r>
      <w:r>
        <w:rPr>
          <w:rFonts w:ascii="Georgia" w:eastAsia="Georgia" w:hAnsi="Georgia" w:cs="Georgia"/>
          <w:i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i/>
          <w:sz w:val="22"/>
          <w:szCs w:val="22"/>
        </w:rPr>
        <w:t>p</w:t>
      </w:r>
      <w:r>
        <w:rPr>
          <w:rFonts w:ascii="Georgia" w:eastAsia="Georgia" w:hAnsi="Georgia" w:cs="Georgia"/>
          <w:i/>
          <w:spacing w:val="-1"/>
          <w:sz w:val="22"/>
          <w:szCs w:val="22"/>
        </w:rPr>
        <w:t>on</w:t>
      </w:r>
      <w:r>
        <w:rPr>
          <w:rFonts w:ascii="Georgia" w:eastAsia="Georgia" w:hAnsi="Georgia" w:cs="Georgia"/>
          <w:i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i/>
          <w:sz w:val="22"/>
          <w:szCs w:val="22"/>
        </w:rPr>
        <w:t>e</w:t>
      </w:r>
      <w:r>
        <w:rPr>
          <w:rFonts w:ascii="Georgia" w:eastAsia="Georgia" w:hAnsi="Georgia" w:cs="Georgia"/>
          <w:i/>
          <w:spacing w:val="4"/>
          <w:sz w:val="22"/>
          <w:szCs w:val="22"/>
        </w:rPr>
        <w:t xml:space="preserve"> </w:t>
      </w:r>
      <w:r>
        <w:rPr>
          <w:rFonts w:ascii="Georgia" w:eastAsia="Georgia" w:hAnsi="Georgia" w:cs="Georgia"/>
          <w:i/>
          <w:sz w:val="22"/>
          <w:szCs w:val="22"/>
        </w:rPr>
        <w:t>p</w:t>
      </w:r>
      <w:r>
        <w:rPr>
          <w:rFonts w:ascii="Georgia" w:eastAsia="Georgia" w:hAnsi="Georgia" w:cs="Georgia"/>
          <w:i/>
          <w:spacing w:val="1"/>
          <w:sz w:val="22"/>
          <w:szCs w:val="22"/>
        </w:rPr>
        <w:t>a</w:t>
      </w:r>
      <w:r>
        <w:rPr>
          <w:rFonts w:ascii="Georgia" w:eastAsia="Georgia" w:hAnsi="Georgia" w:cs="Georgia"/>
          <w:i/>
          <w:sz w:val="22"/>
          <w:szCs w:val="22"/>
        </w:rPr>
        <w:t>tt</w:t>
      </w:r>
      <w:r>
        <w:rPr>
          <w:rFonts w:ascii="Georgia" w:eastAsia="Georgia" w:hAnsi="Georgia" w:cs="Georgia"/>
          <w:i/>
          <w:spacing w:val="-1"/>
          <w:sz w:val="22"/>
          <w:szCs w:val="22"/>
        </w:rPr>
        <w:t>ern</w:t>
      </w:r>
      <w:r>
        <w:rPr>
          <w:rFonts w:ascii="Georgia" w:eastAsia="Georgia" w:hAnsi="Georgia" w:cs="Georgia"/>
          <w:i/>
          <w:spacing w:val="1"/>
          <w:sz w:val="22"/>
          <w:szCs w:val="22"/>
        </w:rPr>
        <w:t>s</w:t>
      </w:r>
      <w:r>
        <w:rPr>
          <w:rFonts w:ascii="Georgia" w:eastAsia="Georgia" w:hAnsi="Georgia" w:cs="Georgia"/>
          <w:sz w:val="22"/>
          <w:szCs w:val="22"/>
        </w:rPr>
        <w:t>.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Y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sho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z w:val="22"/>
          <w:szCs w:val="22"/>
        </w:rPr>
        <w:t>d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c</w:t>
      </w:r>
      <w:r>
        <w:rPr>
          <w:rFonts w:ascii="Georgia" w:eastAsia="Georgia" w:hAnsi="Georgia" w:cs="Georgia"/>
          <w:spacing w:val="-1"/>
          <w:sz w:val="22"/>
          <w:szCs w:val="22"/>
        </w:rPr>
        <w:t>al</w:t>
      </w:r>
      <w:r>
        <w:rPr>
          <w:rFonts w:ascii="Georgia" w:eastAsia="Georgia" w:hAnsi="Georgia" w:cs="Georgia"/>
          <w:sz w:val="22"/>
          <w:szCs w:val="22"/>
        </w:rPr>
        <w:t>l f</w:t>
      </w:r>
      <w:r>
        <w:rPr>
          <w:rFonts w:ascii="Georgia" w:eastAsia="Georgia" w:hAnsi="Georgia" w:cs="Georgia"/>
          <w:spacing w:val="1"/>
          <w:sz w:val="22"/>
          <w:szCs w:val="22"/>
        </w:rPr>
        <w:t>ro</w:t>
      </w:r>
      <w:r>
        <w:rPr>
          <w:rFonts w:ascii="Georgia" w:eastAsia="Georgia" w:hAnsi="Georgia" w:cs="Georgia"/>
          <w:sz w:val="22"/>
          <w:szCs w:val="22"/>
        </w:rPr>
        <w:t xml:space="preserve">m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le</w:t>
      </w:r>
      <w:r>
        <w:rPr>
          <w:rFonts w:ascii="Georgia" w:eastAsia="Georgia" w:hAnsi="Georgia" w:cs="Georgia"/>
          <w:spacing w:val="1"/>
          <w:sz w:val="22"/>
          <w:szCs w:val="22"/>
        </w:rPr>
        <w:t>ct</w:t>
      </w:r>
      <w:r>
        <w:rPr>
          <w:rFonts w:ascii="Georgia" w:eastAsia="Georgia" w:hAnsi="Georgia" w:cs="Georgia"/>
          <w:spacing w:val="-2"/>
          <w:sz w:val="22"/>
          <w:szCs w:val="22"/>
        </w:rPr>
        <w:t>u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s</w:t>
      </w:r>
      <w:r>
        <w:rPr>
          <w:rFonts w:ascii="Georgia" w:eastAsia="Georgia" w:hAnsi="Georgia" w:cs="Georgia"/>
          <w:spacing w:val="3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-2"/>
          <w:sz w:val="22"/>
          <w:szCs w:val="22"/>
        </w:rPr>
        <w:t>d</w:t>
      </w:r>
      <w:r>
        <w:rPr>
          <w:rFonts w:ascii="Georgia" w:eastAsia="Georgia" w:hAnsi="Georgia" w:cs="Georgia"/>
          <w:sz w:val="22"/>
          <w:szCs w:val="22"/>
        </w:rPr>
        <w:t>iff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2"/>
          <w:sz w:val="22"/>
          <w:szCs w:val="22"/>
        </w:rPr>
        <w:t>c</w:t>
      </w:r>
      <w:r>
        <w:rPr>
          <w:rFonts w:ascii="Georgia" w:eastAsia="Georgia" w:hAnsi="Georgia" w:cs="Georgia"/>
          <w:spacing w:val="1"/>
          <w:sz w:val="22"/>
          <w:szCs w:val="22"/>
        </w:rPr>
        <w:t>ov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r t</w:t>
      </w:r>
      <w:r>
        <w:rPr>
          <w:rFonts w:ascii="Georgia" w:eastAsia="Georgia" w:hAnsi="Georgia" w:cs="Georgia"/>
          <w:spacing w:val="-1"/>
          <w:sz w:val="22"/>
          <w:szCs w:val="22"/>
        </w:rPr>
        <w:t>y</w:t>
      </w:r>
      <w:r>
        <w:rPr>
          <w:rFonts w:ascii="Georgia" w:eastAsia="Georgia" w:hAnsi="Georgia" w:cs="Georgia"/>
          <w:spacing w:val="1"/>
          <w:sz w:val="22"/>
          <w:szCs w:val="22"/>
        </w:rPr>
        <w:t>p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3"/>
          <w:sz w:val="22"/>
          <w:szCs w:val="22"/>
        </w:rPr>
        <w:t>l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2"/>
          <w:sz w:val="22"/>
          <w:szCs w:val="22"/>
        </w:rPr>
        <w:t>c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di</w:t>
      </w:r>
      <w:r>
        <w:rPr>
          <w:rFonts w:ascii="Georgia" w:eastAsia="Georgia" w:hAnsi="Georgia" w:cs="Georgia"/>
          <w:spacing w:val="-2"/>
          <w:sz w:val="22"/>
          <w:szCs w:val="22"/>
        </w:rPr>
        <w:t>f</w:t>
      </w:r>
      <w:r>
        <w:rPr>
          <w:rFonts w:ascii="Georgia" w:eastAsia="Georgia" w:hAnsi="Georgia" w:cs="Georgia"/>
          <w:sz w:val="22"/>
          <w:szCs w:val="22"/>
        </w:rPr>
        <w:t>f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>t</w:t>
      </w:r>
      <w:r>
        <w:rPr>
          <w:rFonts w:ascii="Georgia" w:eastAsia="Georgia" w:hAnsi="Georgia" w:cs="Georgia"/>
          <w:spacing w:val="2"/>
          <w:sz w:val="22"/>
          <w:szCs w:val="22"/>
        </w:rPr>
        <w:t xml:space="preserve"> 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z w:val="22"/>
          <w:szCs w:val="22"/>
        </w:rPr>
        <w:t>m</w:t>
      </w:r>
      <w:r>
        <w:rPr>
          <w:rFonts w:ascii="Georgia" w:eastAsia="Georgia" w:hAnsi="Georgia" w:cs="Georgia"/>
          <w:spacing w:val="-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>u</w:t>
      </w:r>
      <w:r>
        <w:rPr>
          <w:rFonts w:ascii="Georgia" w:eastAsia="Georgia" w:hAnsi="Georgia" w:cs="Georgia"/>
          <w:spacing w:val="-1"/>
          <w:sz w:val="22"/>
          <w:szCs w:val="22"/>
        </w:rPr>
        <w:t>n</w:t>
      </w:r>
      <w:r>
        <w:rPr>
          <w:rFonts w:ascii="Georgia" w:eastAsia="Georgia" w:hAnsi="Georgia" w:cs="Georgia"/>
          <w:spacing w:val="1"/>
          <w:sz w:val="22"/>
          <w:szCs w:val="22"/>
        </w:rPr>
        <w:t>t</w:t>
      </w:r>
      <w:r>
        <w:rPr>
          <w:rFonts w:ascii="Georgia" w:eastAsia="Georgia" w:hAnsi="Georgia" w:cs="Georgia"/>
          <w:sz w:val="22"/>
          <w:szCs w:val="22"/>
        </w:rPr>
        <w:t xml:space="preserve">s </w:t>
      </w:r>
      <w:r>
        <w:rPr>
          <w:rFonts w:ascii="Georgia" w:eastAsia="Georgia" w:hAnsi="Georgia" w:cs="Georgia"/>
          <w:spacing w:val="1"/>
          <w:sz w:val="22"/>
          <w:szCs w:val="22"/>
        </w:rPr>
        <w:t>o</w:t>
      </w:r>
      <w:r>
        <w:rPr>
          <w:rFonts w:ascii="Georgia" w:eastAsia="Georgia" w:hAnsi="Georgia" w:cs="Georgia"/>
          <w:sz w:val="22"/>
          <w:szCs w:val="22"/>
        </w:rPr>
        <w:t xml:space="preserve">f </w:t>
      </w:r>
      <w:r>
        <w:rPr>
          <w:rFonts w:ascii="Georgia" w:eastAsia="Georgia" w:hAnsi="Georgia" w:cs="Georgia"/>
          <w:spacing w:val="-1"/>
          <w:sz w:val="22"/>
          <w:szCs w:val="22"/>
        </w:rPr>
        <w:t>ene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z w:val="22"/>
          <w:szCs w:val="22"/>
        </w:rPr>
        <w:t>gy</w:t>
      </w:r>
      <w:r>
        <w:rPr>
          <w:rFonts w:ascii="Georgia" w:eastAsia="Georgia" w:hAnsi="Georgia" w:cs="Georgia"/>
          <w:spacing w:val="1"/>
          <w:sz w:val="22"/>
          <w:szCs w:val="22"/>
        </w:rPr>
        <w:t xml:space="preserve"> </w:t>
      </w:r>
      <w:r>
        <w:rPr>
          <w:rFonts w:ascii="Georgia" w:eastAsia="Georgia" w:hAnsi="Georgia" w:cs="Georgia"/>
          <w:sz w:val="22"/>
          <w:szCs w:val="22"/>
        </w:rPr>
        <w:t>in diff</w:t>
      </w:r>
      <w:r>
        <w:rPr>
          <w:rFonts w:ascii="Georgia" w:eastAsia="Georgia" w:hAnsi="Georgia" w:cs="Georgia"/>
          <w:spacing w:val="-1"/>
          <w:sz w:val="22"/>
          <w:szCs w:val="22"/>
        </w:rPr>
        <w:t>e</w:t>
      </w:r>
      <w:r>
        <w:rPr>
          <w:rFonts w:ascii="Georgia" w:eastAsia="Georgia" w:hAnsi="Georgia" w:cs="Georgia"/>
          <w:spacing w:val="1"/>
          <w:sz w:val="22"/>
          <w:szCs w:val="22"/>
        </w:rPr>
        <w:t>r</w:t>
      </w:r>
      <w:r>
        <w:rPr>
          <w:rFonts w:ascii="Georgia" w:eastAsia="Georgia" w:hAnsi="Georgia" w:cs="Georgia"/>
          <w:spacing w:val="-1"/>
          <w:sz w:val="22"/>
          <w:szCs w:val="22"/>
        </w:rPr>
        <w:t>en</w:t>
      </w:r>
      <w:r>
        <w:rPr>
          <w:rFonts w:ascii="Georgia" w:eastAsia="Georgia" w:hAnsi="Georgia" w:cs="Georgia"/>
          <w:sz w:val="22"/>
          <w:szCs w:val="22"/>
        </w:rPr>
        <w:t xml:space="preserve">t </w:t>
      </w:r>
      <w:r>
        <w:rPr>
          <w:rFonts w:ascii="Georgia" w:eastAsia="Georgia" w:hAnsi="Georgia" w:cs="Georgia"/>
          <w:spacing w:val="1"/>
          <w:sz w:val="22"/>
          <w:szCs w:val="22"/>
        </w:rPr>
        <w:t>w</w:t>
      </w:r>
      <w:r>
        <w:rPr>
          <w:rFonts w:ascii="Georgia" w:eastAsia="Georgia" w:hAnsi="Georgia" w:cs="Georgia"/>
          <w:spacing w:val="-1"/>
          <w:sz w:val="22"/>
          <w:szCs w:val="22"/>
        </w:rPr>
        <w:t>a</w:t>
      </w:r>
      <w:r>
        <w:rPr>
          <w:rFonts w:ascii="Georgia" w:eastAsia="Georgia" w:hAnsi="Georgia" w:cs="Georgia"/>
          <w:spacing w:val="1"/>
          <w:sz w:val="22"/>
          <w:szCs w:val="22"/>
        </w:rPr>
        <w:t>v</w:t>
      </w:r>
      <w:r>
        <w:rPr>
          <w:rFonts w:ascii="Georgia" w:eastAsia="Georgia" w:hAnsi="Georgia" w:cs="Georgia"/>
          <w:spacing w:val="-1"/>
          <w:sz w:val="22"/>
          <w:szCs w:val="22"/>
        </w:rPr>
        <w:t>elen</w:t>
      </w:r>
      <w:r>
        <w:rPr>
          <w:rFonts w:ascii="Georgia" w:eastAsia="Georgia" w:hAnsi="Georgia" w:cs="Georgia"/>
          <w:sz w:val="22"/>
          <w:szCs w:val="22"/>
        </w:rPr>
        <w:t>g</w:t>
      </w:r>
      <w:r>
        <w:rPr>
          <w:rFonts w:ascii="Georgia" w:eastAsia="Georgia" w:hAnsi="Georgia" w:cs="Georgia"/>
          <w:spacing w:val="-2"/>
          <w:sz w:val="22"/>
          <w:szCs w:val="22"/>
        </w:rPr>
        <w:t>t</w:t>
      </w:r>
      <w:r>
        <w:rPr>
          <w:rFonts w:ascii="Georgia" w:eastAsia="Georgia" w:hAnsi="Georgia" w:cs="Georgia"/>
          <w:spacing w:val="1"/>
          <w:sz w:val="22"/>
          <w:szCs w:val="22"/>
        </w:rPr>
        <w:t>hs</w:t>
      </w:r>
      <w:r>
        <w:rPr>
          <w:rFonts w:ascii="Georgia" w:eastAsia="Georgia" w:hAnsi="Georgia" w:cs="Georgia"/>
          <w:sz w:val="22"/>
          <w:szCs w:val="22"/>
        </w:rPr>
        <w:t>.</w:t>
      </w:r>
    </w:p>
    <w:p w:rsidR="00733DF7" w:rsidRDefault="00733DF7">
      <w:pPr>
        <w:spacing w:line="200" w:lineRule="exact"/>
      </w:pPr>
    </w:p>
    <w:p w:rsidR="00733DF7" w:rsidRDefault="00733DF7">
      <w:pPr>
        <w:spacing w:before="17" w:line="280" w:lineRule="exact"/>
        <w:rPr>
          <w:sz w:val="28"/>
          <w:szCs w:val="28"/>
        </w:rPr>
      </w:pPr>
    </w:p>
    <w:p w:rsidR="00733DF7" w:rsidRDefault="00DB49F2">
      <w:pPr>
        <w:ind w:left="140" w:right="6653"/>
        <w:jc w:val="both"/>
        <w:rPr>
          <w:rFonts w:ascii="Georgia" w:eastAsia="Georgia" w:hAnsi="Georgia" w:cs="Georgia"/>
          <w:sz w:val="24"/>
          <w:szCs w:val="24"/>
        </w:rPr>
      </w:pPr>
      <w:r>
        <w:rPr>
          <w:w w:val="356"/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  <w:r>
        <w:rPr>
          <w:spacing w:val="26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sz w:val="24"/>
          <w:szCs w:val="24"/>
          <w:u w:val="single" w:color="000000"/>
        </w:rPr>
        <w:t>Q</w:t>
      </w:r>
      <w:r>
        <w:rPr>
          <w:rFonts w:ascii="Georgia" w:eastAsia="Georgia" w:hAnsi="Georgia" w:cs="Georgia"/>
          <w:b/>
          <w:spacing w:val="1"/>
          <w:sz w:val="24"/>
          <w:szCs w:val="24"/>
          <w:u w:val="single" w:color="000000"/>
        </w:rPr>
        <w:t>u</w:t>
      </w:r>
      <w:r>
        <w:rPr>
          <w:rFonts w:ascii="Georgia" w:eastAsia="Georgia" w:hAnsi="Georgia" w:cs="Georgia"/>
          <w:b/>
          <w:sz w:val="24"/>
          <w:szCs w:val="24"/>
          <w:u w:val="single" w:color="000000"/>
        </w:rPr>
        <w:t>e</w:t>
      </w:r>
      <w:r>
        <w:rPr>
          <w:rFonts w:ascii="Georgia" w:eastAsia="Georgia" w:hAnsi="Georgia" w:cs="Georgia"/>
          <w:b/>
          <w:spacing w:val="-1"/>
          <w:sz w:val="24"/>
          <w:szCs w:val="24"/>
          <w:u w:val="single" w:color="000000"/>
        </w:rPr>
        <w:t>s</w:t>
      </w:r>
      <w:r>
        <w:rPr>
          <w:rFonts w:ascii="Georgia" w:eastAsia="Georgia" w:hAnsi="Georgia" w:cs="Georgia"/>
          <w:b/>
          <w:spacing w:val="1"/>
          <w:sz w:val="24"/>
          <w:szCs w:val="24"/>
          <w:u w:val="single" w:color="000000"/>
        </w:rPr>
        <w:t>t</w:t>
      </w:r>
      <w:r>
        <w:rPr>
          <w:rFonts w:ascii="Georgia" w:eastAsia="Georgia" w:hAnsi="Georgia" w:cs="Georgia"/>
          <w:b/>
          <w:spacing w:val="-1"/>
          <w:sz w:val="24"/>
          <w:szCs w:val="24"/>
          <w:u w:val="single" w:color="000000"/>
        </w:rPr>
        <w:t>i</w:t>
      </w:r>
      <w:r>
        <w:rPr>
          <w:rFonts w:ascii="Georgia" w:eastAsia="Georgia" w:hAnsi="Georgia" w:cs="Georgia"/>
          <w:b/>
          <w:spacing w:val="1"/>
          <w:sz w:val="24"/>
          <w:szCs w:val="24"/>
          <w:u w:val="single" w:color="000000"/>
        </w:rPr>
        <w:t>o</w:t>
      </w:r>
      <w:r>
        <w:rPr>
          <w:rFonts w:ascii="Georgia" w:eastAsia="Georgia" w:hAnsi="Georgia" w:cs="Georgia"/>
          <w:b/>
          <w:sz w:val="24"/>
          <w:szCs w:val="24"/>
          <w:u w:val="single" w:color="000000"/>
        </w:rPr>
        <w:t>n</w:t>
      </w:r>
      <w:r>
        <w:rPr>
          <w:rFonts w:ascii="Georgia" w:eastAsia="Georgia" w:hAnsi="Georgia" w:cs="Georgia"/>
          <w:b/>
          <w:spacing w:val="-140"/>
          <w:sz w:val="24"/>
          <w:szCs w:val="24"/>
          <w:u w:val="single" w:color="000000"/>
        </w:rPr>
        <w:t xml:space="preserve"> </w:t>
      </w:r>
      <w:r>
        <w:rPr>
          <w:rFonts w:ascii="Georgia" w:eastAsia="Georgia" w:hAnsi="Georgia" w:cs="Georgia"/>
          <w:b/>
          <w:sz w:val="24"/>
          <w:szCs w:val="24"/>
          <w:u w:val="single" w:color="000000"/>
        </w:rPr>
        <w:t>5:</w:t>
      </w:r>
    </w:p>
    <w:p w:rsidR="00733DF7" w:rsidRDefault="00DB49F2">
      <w:pPr>
        <w:spacing w:before="3" w:line="260" w:lineRule="exact"/>
        <w:ind w:left="140" w:right="406"/>
        <w:rPr>
          <w:rFonts w:ascii="Georgia" w:eastAsia="Georgia" w:hAnsi="Georgia" w:cs="Georgia"/>
          <w:sz w:val="24"/>
          <w:szCs w:val="24"/>
        </w:rPr>
        <w:sectPr w:rsidR="00733DF7">
          <w:pgSz w:w="11900" w:h="16840"/>
          <w:pgMar w:top="780" w:right="1640" w:bottom="280" w:left="1660" w:header="581" w:footer="737" w:gutter="0"/>
          <w:cols w:space="720"/>
        </w:sectPr>
      </w:pPr>
      <w:r>
        <w:pict>
          <v:group id="_x0000_s1031" style="position:absolute;left:0;text-align:left;margin-left:84.3pt;margin-top:40.75pt;width:426.7pt;height:328.8pt;z-index:-251647488;mso-position-horizontal-relative:page" coordorigin="1686,815" coordsize="8534,6576">
            <v:shape id="_x0000_s1035" style="position:absolute;left:1697;top:825;width:8513;height:0" coordorigin="1697,825" coordsize="8513,0" path="m1697,825r8513,e" filled="f" strokeweight=".58pt">
              <v:path arrowok="t"/>
            </v:shape>
            <v:shape id="_x0000_s1034" style="position:absolute;left:1692;top:821;width:0;height:6564" coordorigin="1692,821" coordsize="0,6564" path="m1692,821r,6564e" filled="f" strokeweight=".58pt">
              <v:path arrowok="t"/>
            </v:shape>
            <v:shape id="_x0000_s1033" style="position:absolute;left:1697;top:7380;width:8513;height:0" coordorigin="1697,7380" coordsize="8513,0" path="m1697,7380r8513,e" filled="f" strokeweight=".58pt">
              <v:path arrowok="t"/>
            </v:shape>
            <v:shape id="_x0000_s1032" style="position:absolute;left:10214;top:821;width:0;height:6564" coordorigin="10214,821" coordsize="0,6564" path="m10214,821r,6564e" filled="f" strokeweight=".58pt">
              <v:path arrowok="t"/>
            </v:shape>
            <w10:wrap anchorx="page"/>
          </v:group>
        </w:pic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x</w:t>
      </w:r>
      <w:r>
        <w:rPr>
          <w:rFonts w:ascii="Georgia" w:eastAsia="Georgia" w:hAnsi="Georgia" w:cs="Georgia"/>
          <w:b/>
          <w:i/>
          <w:sz w:val="24"/>
          <w:szCs w:val="24"/>
        </w:rPr>
        <w:t>p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ho</w:t>
      </w:r>
      <w:r>
        <w:rPr>
          <w:rFonts w:ascii="Georgia" w:eastAsia="Georgia" w:hAnsi="Georgia" w:cs="Georgia"/>
          <w:b/>
          <w:i/>
          <w:sz w:val="24"/>
          <w:szCs w:val="24"/>
        </w:rPr>
        <w:t>w</w:t>
      </w:r>
      <w:r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and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2"/>
          <w:sz w:val="24"/>
          <w:szCs w:val="24"/>
        </w:rPr>
        <w:t>w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h</w:t>
      </w:r>
      <w:r>
        <w:rPr>
          <w:rFonts w:ascii="Georgia" w:eastAsia="Georgia" w:hAnsi="Georgia" w:cs="Georgia"/>
          <w:b/>
          <w:i/>
          <w:sz w:val="24"/>
          <w:szCs w:val="24"/>
        </w:rPr>
        <w:t>y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th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s</w:t>
      </w:r>
      <w:r>
        <w:rPr>
          <w:rFonts w:ascii="Georgia" w:eastAsia="Georgia" w:hAnsi="Georgia" w:cs="Georgia"/>
          <w:b/>
          <w:i/>
          <w:sz w:val="24"/>
          <w:szCs w:val="24"/>
        </w:rPr>
        <w:t>p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ct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z w:val="24"/>
          <w:szCs w:val="24"/>
        </w:rPr>
        <w:t>al</w:t>
      </w:r>
      <w:r>
        <w:rPr>
          <w:rFonts w:ascii="Georgia" w:eastAsia="Georgia" w:hAnsi="Georgia" w:cs="Georgia"/>
          <w:b/>
          <w:i/>
          <w:spacing w:val="-6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es</w:t>
      </w:r>
      <w:r>
        <w:rPr>
          <w:rFonts w:ascii="Georgia" w:eastAsia="Georgia" w:hAnsi="Georgia" w:cs="Georgia"/>
          <w:b/>
          <w:i/>
          <w:sz w:val="24"/>
          <w:szCs w:val="24"/>
        </w:rPr>
        <w:t>p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s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-5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pa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tte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z w:val="24"/>
          <w:szCs w:val="24"/>
        </w:rPr>
        <w:t>ns</w:t>
      </w:r>
      <w:r>
        <w:rPr>
          <w:rFonts w:ascii="Georgia" w:eastAsia="Georgia" w:hAnsi="Georgia" w:cs="Georgia"/>
          <w:b/>
          <w:i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d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w</w:t>
      </w:r>
      <w:r>
        <w:rPr>
          <w:rFonts w:ascii="Georgia" w:eastAsia="Georgia" w:hAnsi="Georgia" w:cs="Georgia"/>
          <w:b/>
          <w:i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z w:val="24"/>
          <w:szCs w:val="24"/>
        </w:rPr>
        <w:t>n q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ues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>t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io</w:t>
      </w:r>
      <w:r>
        <w:rPr>
          <w:rFonts w:ascii="Georgia" w:eastAsia="Georgia" w:hAnsi="Georgia" w:cs="Georgia"/>
          <w:b/>
          <w:i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4 d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</w:t>
      </w:r>
      <w:r>
        <w:rPr>
          <w:rFonts w:ascii="Georgia" w:eastAsia="Georgia" w:hAnsi="Georgia" w:cs="Georgia"/>
          <w:b/>
          <w:i/>
          <w:sz w:val="24"/>
          <w:szCs w:val="24"/>
        </w:rPr>
        <w:t>ff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w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ithi</w:t>
      </w:r>
      <w:r>
        <w:rPr>
          <w:rFonts w:ascii="Georgia" w:eastAsia="Georgia" w:hAnsi="Georgia" w:cs="Georgia"/>
          <w:b/>
          <w:i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and</w:t>
      </w:r>
      <w:r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z w:val="24"/>
          <w:szCs w:val="24"/>
        </w:rPr>
        <w:t>b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et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w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ee</w:t>
      </w:r>
      <w:r>
        <w:rPr>
          <w:rFonts w:ascii="Georgia" w:eastAsia="Georgia" w:hAnsi="Georgia" w:cs="Georgia"/>
          <w:b/>
          <w:i/>
          <w:sz w:val="24"/>
          <w:szCs w:val="24"/>
        </w:rPr>
        <w:t>n</w:t>
      </w:r>
      <w:r>
        <w:rPr>
          <w:rFonts w:ascii="Georgia" w:eastAsia="Georgia" w:hAnsi="Georgia" w:cs="Georgia"/>
          <w:b/>
          <w:i/>
          <w:spacing w:val="-4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2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z w:val="24"/>
          <w:szCs w:val="24"/>
        </w:rPr>
        <w:t>a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c</w:t>
      </w:r>
      <w:r>
        <w:rPr>
          <w:rFonts w:ascii="Georgia" w:eastAsia="Georgia" w:hAnsi="Georgia" w:cs="Georgia"/>
          <w:b/>
          <w:i/>
          <w:sz w:val="24"/>
          <w:szCs w:val="24"/>
        </w:rPr>
        <w:t>h</w:t>
      </w:r>
      <w:r>
        <w:rPr>
          <w:rFonts w:ascii="Georgia" w:eastAsia="Georgia" w:hAnsi="Georgia" w:cs="Georgia"/>
          <w:b/>
          <w:i/>
          <w:spacing w:val="-5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o</w:t>
      </w:r>
      <w:r>
        <w:rPr>
          <w:rFonts w:ascii="Georgia" w:eastAsia="Georgia" w:hAnsi="Georgia" w:cs="Georgia"/>
          <w:b/>
          <w:i/>
          <w:sz w:val="24"/>
          <w:szCs w:val="24"/>
        </w:rPr>
        <w:t>f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th</w:t>
      </w:r>
      <w:r>
        <w:rPr>
          <w:rFonts w:ascii="Georgia" w:eastAsia="Georgia" w:hAnsi="Georgia" w:cs="Georgia"/>
          <w:b/>
          <w:i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la</w:t>
      </w:r>
      <w:r>
        <w:rPr>
          <w:rFonts w:ascii="Georgia" w:eastAsia="Georgia" w:hAnsi="Georgia" w:cs="Georgia"/>
          <w:b/>
          <w:i/>
          <w:sz w:val="24"/>
          <w:szCs w:val="24"/>
        </w:rPr>
        <w:t>nd</w:t>
      </w:r>
      <w:r>
        <w:rPr>
          <w:rFonts w:ascii="Georgia" w:eastAsia="Georgia" w:hAnsi="Georgia" w:cs="Georgia"/>
          <w:b/>
          <w:i/>
          <w:spacing w:val="-3"/>
          <w:sz w:val="24"/>
          <w:szCs w:val="24"/>
        </w:rPr>
        <w:t xml:space="preserve"> 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co</w:t>
      </w:r>
      <w:r>
        <w:rPr>
          <w:rFonts w:ascii="Georgia" w:eastAsia="Georgia" w:hAnsi="Georgia" w:cs="Georgia"/>
          <w:b/>
          <w:i/>
          <w:spacing w:val="-3"/>
          <w:sz w:val="24"/>
          <w:szCs w:val="24"/>
        </w:rPr>
        <w:t>v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e</w:t>
      </w:r>
      <w:r>
        <w:rPr>
          <w:rFonts w:ascii="Georgia" w:eastAsia="Georgia" w:hAnsi="Georgia" w:cs="Georgia"/>
          <w:b/>
          <w:i/>
          <w:spacing w:val="-1"/>
          <w:sz w:val="24"/>
          <w:szCs w:val="24"/>
        </w:rPr>
        <w:t>r</w:t>
      </w:r>
      <w:r>
        <w:rPr>
          <w:rFonts w:ascii="Georgia" w:eastAsia="Georgia" w:hAnsi="Georgia" w:cs="Georgia"/>
          <w:b/>
          <w:i/>
          <w:spacing w:val="1"/>
          <w:sz w:val="24"/>
          <w:szCs w:val="24"/>
        </w:rPr>
        <w:t>s</w:t>
      </w:r>
      <w:r>
        <w:rPr>
          <w:rFonts w:ascii="Georgia" w:eastAsia="Georgia" w:hAnsi="Georgia" w:cs="Georgia"/>
          <w:b/>
          <w:i/>
          <w:sz w:val="24"/>
          <w:szCs w:val="24"/>
        </w:rPr>
        <w:t>.</w:t>
      </w:r>
      <w:r>
        <w:rPr>
          <w:rFonts w:ascii="Georgia" w:eastAsia="Georgia" w:hAnsi="Georgia" w:cs="Georgia"/>
          <w:b/>
          <w:i/>
          <w:spacing w:val="-5"/>
          <w:sz w:val="24"/>
          <w:szCs w:val="24"/>
        </w:rPr>
        <w:t xml:space="preserve"> </w:t>
      </w: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line="200" w:lineRule="exact"/>
      </w:pPr>
    </w:p>
    <w:p w:rsidR="00733DF7" w:rsidRDefault="00733DF7">
      <w:pPr>
        <w:spacing w:before="3" w:line="260" w:lineRule="exact"/>
        <w:rPr>
          <w:sz w:val="26"/>
          <w:szCs w:val="26"/>
        </w:rPr>
      </w:pPr>
    </w:p>
    <w:p w:rsidR="00733DF7" w:rsidRDefault="00DB49F2">
      <w:pPr>
        <w:spacing w:before="32"/>
        <w:ind w:left="4133" w:right="4149"/>
        <w:jc w:val="center"/>
        <w:rPr>
          <w:rFonts w:ascii="Arial" w:eastAsia="Arial" w:hAnsi="Arial" w:cs="Arial"/>
          <w:sz w:val="22"/>
          <w:szCs w:val="22"/>
        </w:rPr>
      </w:pPr>
      <w:r>
        <w:pict>
          <v:group id="_x0000_s1026" style="position:absolute;left:0;text-align:left;margin-left:84.3pt;margin-top:71.7pt;width:426.7pt;height:97.05pt;z-index:-251646464;mso-position-horizontal-relative:page;mso-position-vertical-relative:page" coordorigin="1686,1434" coordsize="8534,1941">
            <v:shape id="_x0000_s1030" style="position:absolute;left:1697;top:1445;width:8513;height:0" coordorigin="1697,1445" coordsize="8513,0" path="m1697,1445r8513,e" filled="f" strokeweight=".58pt">
              <v:path arrowok="t"/>
            </v:shape>
            <v:shape id="_x0000_s1029" style="position:absolute;left:1692;top:1440;width:0;height:1930" coordorigin="1692,1440" coordsize="0,1930" path="m1692,1440r,1930e" filled="f" strokeweight=".58pt">
              <v:path arrowok="t"/>
            </v:shape>
            <v:shape id="_x0000_s1028" style="position:absolute;left:1697;top:3365;width:8513;height:0" coordorigin="1697,3365" coordsize="8513,0" path="m1697,3365r8513,e" filled="f" strokeweight=".58pt">
              <v:path arrowok="t"/>
            </v:shape>
            <v:shape id="_x0000_s1027" style="position:absolute;left:10214;top:1440;width:0;height:1930" coordorigin="10214,1440" coordsize="0,1930" path="m10214,1440r,1930e" filled="f" strokeweight=".58pt">
              <v:path arrowok="t"/>
            </v:shape>
            <w10:wrap anchorx="page" anchory="page"/>
          </v:group>
        </w:pict>
      </w:r>
      <w:r>
        <w:rPr>
          <w:rFonts w:ascii="Arial" w:eastAsia="Arial" w:hAnsi="Arial" w:cs="Arial"/>
          <w:sz w:val="22"/>
          <w:szCs w:val="22"/>
        </w:rPr>
        <w:t>13</w:t>
      </w:r>
    </w:p>
    <w:sectPr w:rsidR="00733DF7">
      <w:headerReference w:type="default" r:id="rId21"/>
      <w:footerReference w:type="default" r:id="rId22"/>
      <w:pgSz w:w="11900" w:h="16840"/>
      <w:pgMar w:top="780" w:right="1640" w:bottom="280" w:left="1660" w:header="581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DB49F2">
      <w:r>
        <w:separator/>
      </w:r>
    </w:p>
  </w:endnote>
  <w:endnote w:type="continuationSeparator" w:id="0">
    <w:p w:rsidR="00000000" w:rsidRDefault="00DB49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3DF7" w:rsidRDefault="00DB49F2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292.6pt;margin-top:794.15pt;width:10.15pt;height:13.05pt;z-index:-1045;mso-position-horizontal-relative:page;mso-position-vertical-relative:page" filled="f" stroked="f">
          <v:textbox inset="0,0,0,0">
            <w:txbxContent>
              <w:p w:rsidR="00733DF7" w:rsidRDefault="00DB49F2">
                <w:pPr>
                  <w:spacing w:line="240" w:lineRule="exact"/>
                  <w:ind w:left="40"/>
                  <w:rPr>
                    <w:rFonts w:ascii="Arial" w:eastAsia="Arial" w:hAnsi="Arial" w:cs="Arial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" w:eastAsia="Arial" w:hAnsi="Arial" w:cs="Arial"/>
                    <w:noProof/>
                    <w:sz w:val="22"/>
                    <w:szCs w:val="22"/>
                  </w:rPr>
                  <w:t>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3DF7" w:rsidRDefault="00DB49F2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289.5pt;margin-top:794.15pt;width:16.25pt;height:13.05pt;z-index:-1044;mso-position-horizontal-relative:page;mso-position-vertical-relative:page" filled="f" stroked="f">
          <v:textbox inset="0,0,0,0">
            <w:txbxContent>
              <w:p w:rsidR="00733DF7" w:rsidRDefault="00DB49F2">
                <w:pPr>
                  <w:spacing w:line="240" w:lineRule="exact"/>
                  <w:ind w:left="40"/>
                  <w:rPr>
                    <w:rFonts w:ascii="Arial" w:eastAsia="Arial" w:hAnsi="Arial" w:cs="Arial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" w:eastAsia="Arial" w:hAnsi="Arial" w:cs="Arial"/>
                    <w:noProof/>
                    <w:sz w:val="22"/>
                    <w:szCs w:val="22"/>
                  </w:rPr>
                  <w:t>12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3DF7" w:rsidRDefault="00733DF7">
    <w:pPr>
      <w:spacing w:line="0" w:lineRule="atLeast"/>
      <w:rPr>
        <w:sz w:val="0"/>
        <w:szCs w:val="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DB49F2">
      <w:r>
        <w:separator/>
      </w:r>
    </w:p>
  </w:footnote>
  <w:footnote w:type="continuationSeparator" w:id="0">
    <w:p w:rsidR="00000000" w:rsidRDefault="00DB49F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3DF7" w:rsidRDefault="00DB49F2">
    <w:pPr>
      <w:spacing w:line="200" w:lineRule="exact"/>
    </w:pPr>
    <w:r>
      <w:pict>
        <v:group id="_x0000_s2055" style="position:absolute;margin-left:88.55pt;margin-top:49.3pt;width:418.2pt;height:0;z-index:-1047;mso-position-horizontal-relative:page;mso-position-vertical-relative:page" coordorigin="1771,986" coordsize="8364,0">
          <v:shape id="_x0000_s2056" style="position:absolute;left:1771;top:986;width:8364;height:0" coordorigin="1771,986" coordsize="8364,0" path="m1771,986r8364,e" filled="f" strokeweight=".58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202.15pt;margin-top:35.65pt;width:191pt;height:13.05pt;z-index:-1046;mso-position-horizontal-relative:page;mso-position-vertical-relative:page" filled="f" stroked="f">
          <v:textbox inset="0,0,0,0">
            <w:txbxContent>
              <w:p w:rsidR="00733DF7" w:rsidRDefault="00DB49F2">
                <w:pPr>
                  <w:spacing w:line="240" w:lineRule="exact"/>
                  <w:ind w:left="20" w:right="-33"/>
                  <w:rPr>
                    <w:rFonts w:ascii="Arial" w:eastAsia="Arial" w:hAnsi="Arial" w:cs="Arial"/>
                    <w:sz w:val="22"/>
                    <w:szCs w:val="22"/>
                  </w:rPr>
                </w:pP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R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e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m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o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t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e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 xml:space="preserve"> S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ens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i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ng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 xml:space="preserve"> </w:t>
                </w:r>
                <w:r>
                  <w:rPr>
                    <w:rFonts w:ascii="Arial" w:eastAsia="Arial" w:hAnsi="Arial" w:cs="Arial"/>
                    <w:spacing w:val="4"/>
                    <w:sz w:val="22"/>
                    <w:szCs w:val="22"/>
                  </w:rPr>
                  <w:t>f</w:t>
                </w:r>
                <w:r>
                  <w:rPr>
                    <w:rFonts w:ascii="Arial" w:eastAsia="Arial" w:hAnsi="Arial" w:cs="Arial"/>
                    <w:spacing w:val="-3"/>
                    <w:sz w:val="22"/>
                    <w:szCs w:val="22"/>
                  </w:rPr>
                  <w:t>o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r</w:t>
                </w:r>
                <w:r>
                  <w:rPr>
                    <w:rFonts w:ascii="Arial" w:eastAsia="Arial" w:hAnsi="Arial" w:cs="Arial"/>
                    <w:spacing w:val="2"/>
                    <w:sz w:val="22"/>
                    <w:szCs w:val="22"/>
                  </w:rPr>
                  <w:t xml:space="preserve"> 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E</w:t>
                </w:r>
                <w:r>
                  <w:rPr>
                    <w:rFonts w:ascii="Arial" w:eastAsia="Arial" w:hAnsi="Arial" w:cs="Arial"/>
                    <w:spacing w:val="-3"/>
                    <w:sz w:val="22"/>
                    <w:szCs w:val="22"/>
                  </w:rPr>
                  <w:t>a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r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t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h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 xml:space="preserve"> O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bs</w:t>
                </w:r>
                <w:r>
                  <w:rPr>
                    <w:rFonts w:ascii="Arial" w:eastAsia="Arial" w:hAnsi="Arial" w:cs="Arial"/>
                    <w:spacing w:val="-3"/>
                    <w:sz w:val="22"/>
                    <w:szCs w:val="22"/>
                  </w:rPr>
                  <w:t>e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r</w:t>
                </w:r>
                <w:r>
                  <w:rPr>
                    <w:rFonts w:ascii="Arial" w:eastAsia="Arial" w:hAnsi="Arial" w:cs="Arial"/>
                    <w:spacing w:val="-2"/>
                    <w:sz w:val="22"/>
                    <w:szCs w:val="22"/>
                  </w:rPr>
                  <w:t>v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a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t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i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on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3DF7" w:rsidRDefault="00DB49F2">
    <w:pPr>
      <w:spacing w:line="200" w:lineRule="exact"/>
    </w:pPr>
    <w:r>
      <w:pict>
        <v:group id="_x0000_s2050" style="position:absolute;margin-left:88.55pt;margin-top:49.3pt;width:418.2pt;height:0;z-index:-1043;mso-position-horizontal-relative:page;mso-position-vertical-relative:page" coordorigin="1771,986" coordsize="8364,0">
          <v:shape id="_x0000_s2051" style="position:absolute;left:1771;top:986;width:8364;height:0" coordorigin="1771,986" coordsize="8364,0" path="m1771,986r8364,e" filled="f" strokeweight=".58pt">
            <v:path arrowok="t"/>
          </v:shape>
          <w10:wrap anchorx="page" anchory="page"/>
        </v:group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02.15pt;margin-top:35.65pt;width:191pt;height:13.05pt;z-index:-1042;mso-position-horizontal-relative:page;mso-position-vertical-relative:page" filled="f" stroked="f">
          <v:textbox inset="0,0,0,0">
            <w:txbxContent>
              <w:p w:rsidR="00733DF7" w:rsidRDefault="00DB49F2">
                <w:pPr>
                  <w:spacing w:line="240" w:lineRule="exact"/>
                  <w:ind w:left="20" w:right="-33"/>
                  <w:rPr>
                    <w:rFonts w:ascii="Arial" w:eastAsia="Arial" w:hAnsi="Arial" w:cs="Arial"/>
                    <w:sz w:val="22"/>
                    <w:szCs w:val="22"/>
                  </w:rPr>
                </w:pP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R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e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m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o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t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e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 xml:space="preserve"> S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ens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i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ng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 xml:space="preserve"> </w:t>
                </w:r>
                <w:r>
                  <w:rPr>
                    <w:rFonts w:ascii="Arial" w:eastAsia="Arial" w:hAnsi="Arial" w:cs="Arial"/>
                    <w:spacing w:val="4"/>
                    <w:sz w:val="22"/>
                    <w:szCs w:val="22"/>
                  </w:rPr>
                  <w:t>f</w:t>
                </w:r>
                <w:r>
                  <w:rPr>
                    <w:rFonts w:ascii="Arial" w:eastAsia="Arial" w:hAnsi="Arial" w:cs="Arial"/>
                    <w:spacing w:val="-3"/>
                    <w:sz w:val="22"/>
                    <w:szCs w:val="22"/>
                  </w:rPr>
                  <w:t>o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r</w:t>
                </w:r>
                <w:r>
                  <w:rPr>
                    <w:rFonts w:ascii="Arial" w:eastAsia="Arial" w:hAnsi="Arial" w:cs="Arial"/>
                    <w:spacing w:val="2"/>
                    <w:sz w:val="22"/>
                    <w:szCs w:val="22"/>
                  </w:rPr>
                  <w:t xml:space="preserve"> 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E</w:t>
                </w:r>
                <w:r>
                  <w:rPr>
                    <w:rFonts w:ascii="Arial" w:eastAsia="Arial" w:hAnsi="Arial" w:cs="Arial"/>
                    <w:spacing w:val="-3"/>
                    <w:sz w:val="22"/>
                    <w:szCs w:val="22"/>
                  </w:rPr>
                  <w:t>a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r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t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h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 xml:space="preserve"> O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bs</w:t>
                </w:r>
                <w:r>
                  <w:rPr>
                    <w:rFonts w:ascii="Arial" w:eastAsia="Arial" w:hAnsi="Arial" w:cs="Arial"/>
                    <w:spacing w:val="-3"/>
                    <w:sz w:val="22"/>
                    <w:szCs w:val="22"/>
                  </w:rPr>
                  <w:t>e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r</w:t>
                </w:r>
                <w:r>
                  <w:rPr>
                    <w:rFonts w:ascii="Arial" w:eastAsia="Arial" w:hAnsi="Arial" w:cs="Arial"/>
                    <w:spacing w:val="-2"/>
                    <w:sz w:val="22"/>
                    <w:szCs w:val="22"/>
                  </w:rPr>
                  <w:t>v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a</w:t>
                </w:r>
                <w:r>
                  <w:rPr>
                    <w:rFonts w:ascii="Arial" w:eastAsia="Arial" w:hAnsi="Arial" w:cs="Arial"/>
                    <w:spacing w:val="1"/>
                    <w:sz w:val="22"/>
                    <w:szCs w:val="22"/>
                  </w:rPr>
                  <w:t>t</w:t>
                </w:r>
                <w:r>
                  <w:rPr>
                    <w:rFonts w:ascii="Arial" w:eastAsia="Arial" w:hAnsi="Arial" w:cs="Arial"/>
                    <w:spacing w:val="-1"/>
                    <w:sz w:val="22"/>
                    <w:szCs w:val="22"/>
                  </w:rPr>
                  <w:t>i</w:t>
                </w:r>
                <w:r>
                  <w:rPr>
                    <w:rFonts w:ascii="Arial" w:eastAsia="Arial" w:hAnsi="Arial" w:cs="Arial"/>
                    <w:sz w:val="22"/>
                    <w:szCs w:val="22"/>
                  </w:rPr>
                  <w:t>on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B040C7D"/>
    <w:multiLevelType w:val="multilevel"/>
    <w:tmpl w:val="72B89D70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Heading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Heading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Heading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Heading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3DF7"/>
    <w:rsid w:val="00733DF7"/>
    <w:rsid w:val="00936BD1"/>
    <w:rsid w:val="00AC0CB3"/>
    <w:rsid w:val="00C60091"/>
    <w:rsid w:val="00DB49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/>
    <o:shapelayout v:ext="edit">
      <o:idmap v:ext="edit" data="1"/>
    </o:shapelayout>
  </w:shapeDefaults>
  <w:decimalSymbol w:val="."/>
  <w:listSeparator w:val=","/>
  <w15:docId w15:val="{A448847F-2E4E-4901-9BDE-5882201F4A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B3490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13</Pages>
  <Words>2040</Words>
  <Characters>11630</Characters>
  <Application>Microsoft Office Word</Application>
  <DocSecurity>0</DocSecurity>
  <Lines>96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Ogutu B.O.</dc:creator>
  <cp:lastModifiedBy>Ogutu B.O.</cp:lastModifiedBy>
  <cp:revision>3</cp:revision>
  <dcterms:created xsi:type="dcterms:W3CDTF">2016-10-05T09:40:00Z</dcterms:created>
  <dcterms:modified xsi:type="dcterms:W3CDTF">2016-10-05T09:44:00Z</dcterms:modified>
</cp:coreProperties>
</file>